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479BE" w14:textId="77777777" w:rsidR="00FF6836" w:rsidRPr="003721AE" w:rsidRDefault="00452DA5" w:rsidP="003721AE">
      <w:pPr>
        <w:spacing w:line="324" w:lineRule="auto"/>
        <w:rPr>
          <w:sz w:val="22"/>
          <w:szCs w:val="22"/>
        </w:rPr>
      </w:pPr>
      <w:r w:rsidRPr="003721AE">
        <w:rPr>
          <w:noProof/>
          <w:sz w:val="22"/>
          <w:szCs w:val="22"/>
        </w:rPr>
        <w:drawing>
          <wp:inline distT="0" distB="0" distL="0" distR="0" wp14:anchorId="23FEF13B" wp14:editId="0679373C">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51BF1403" w14:textId="77777777" w:rsidR="00FF6836" w:rsidRPr="003721AE" w:rsidRDefault="00FF6836" w:rsidP="003721AE">
      <w:pPr>
        <w:spacing w:line="324" w:lineRule="auto"/>
        <w:rPr>
          <w:b/>
          <w:sz w:val="22"/>
          <w:szCs w:val="22"/>
        </w:rPr>
      </w:pPr>
      <w:r w:rsidRPr="003721AE">
        <w:rPr>
          <w:b/>
          <w:sz w:val="22"/>
          <w:szCs w:val="22"/>
        </w:rPr>
        <w:t>Oblakova ulica 5</w:t>
      </w:r>
    </w:p>
    <w:p w14:paraId="2A6F9474" w14:textId="77777777" w:rsidR="00FF6836" w:rsidRPr="003721AE" w:rsidRDefault="00FF6836" w:rsidP="003721AE">
      <w:pPr>
        <w:spacing w:line="324" w:lineRule="auto"/>
        <w:rPr>
          <w:b/>
          <w:sz w:val="22"/>
          <w:szCs w:val="22"/>
        </w:rPr>
      </w:pPr>
      <w:r w:rsidRPr="003721AE">
        <w:rPr>
          <w:b/>
          <w:sz w:val="22"/>
          <w:szCs w:val="22"/>
        </w:rPr>
        <w:t>3000  Celje</w:t>
      </w:r>
    </w:p>
    <w:p w14:paraId="159EE60F" w14:textId="77777777" w:rsidR="00B54F10" w:rsidRPr="003721AE" w:rsidRDefault="00B54F10" w:rsidP="003721AE">
      <w:pPr>
        <w:pStyle w:val="Heading6"/>
        <w:spacing w:line="324" w:lineRule="auto"/>
        <w:ind w:firstLine="708"/>
        <w:rPr>
          <w:rFonts w:ascii="Times New Roman" w:hAnsi="Times New Roman" w:cs="Times New Roman"/>
          <w:sz w:val="22"/>
          <w:szCs w:val="22"/>
        </w:rPr>
      </w:pPr>
    </w:p>
    <w:p w14:paraId="0BEC7E9B" w14:textId="77777777" w:rsidR="00B54F10" w:rsidRPr="003721AE" w:rsidRDefault="00B54F10" w:rsidP="003721AE">
      <w:pPr>
        <w:pStyle w:val="Heading6"/>
        <w:spacing w:line="324" w:lineRule="auto"/>
        <w:ind w:firstLine="708"/>
        <w:rPr>
          <w:rFonts w:ascii="Times New Roman" w:hAnsi="Times New Roman" w:cs="Times New Roman"/>
          <w:sz w:val="22"/>
          <w:szCs w:val="22"/>
        </w:rPr>
      </w:pPr>
    </w:p>
    <w:p w14:paraId="0AC1B9C8" w14:textId="77777777" w:rsidR="00B54F10" w:rsidRPr="003721AE" w:rsidRDefault="00B54F10" w:rsidP="003721AE">
      <w:pPr>
        <w:pStyle w:val="Heading6"/>
        <w:spacing w:line="324" w:lineRule="auto"/>
        <w:ind w:firstLine="708"/>
        <w:rPr>
          <w:rFonts w:ascii="Times New Roman" w:hAnsi="Times New Roman" w:cs="Times New Roman"/>
          <w:sz w:val="22"/>
          <w:szCs w:val="22"/>
        </w:rPr>
      </w:pPr>
    </w:p>
    <w:p w14:paraId="4500ED58" w14:textId="77777777" w:rsidR="000D3B55" w:rsidRPr="003721AE" w:rsidRDefault="000D3B55" w:rsidP="003721AE">
      <w:pPr>
        <w:spacing w:line="324" w:lineRule="auto"/>
        <w:rPr>
          <w:sz w:val="22"/>
          <w:szCs w:val="22"/>
        </w:rPr>
      </w:pPr>
    </w:p>
    <w:p w14:paraId="4F9E31F1" w14:textId="77777777" w:rsidR="000D3B55" w:rsidRPr="003721AE" w:rsidRDefault="000D3B55" w:rsidP="003721AE">
      <w:pPr>
        <w:spacing w:line="324" w:lineRule="auto"/>
        <w:rPr>
          <w:sz w:val="22"/>
          <w:szCs w:val="22"/>
        </w:rPr>
      </w:pPr>
    </w:p>
    <w:p w14:paraId="02EED6C0" w14:textId="77777777" w:rsidR="000D3B55" w:rsidRPr="003721AE" w:rsidRDefault="000D3B55" w:rsidP="003721AE">
      <w:pPr>
        <w:spacing w:line="324" w:lineRule="auto"/>
        <w:rPr>
          <w:sz w:val="22"/>
          <w:szCs w:val="22"/>
        </w:rPr>
      </w:pPr>
    </w:p>
    <w:p w14:paraId="1FB14251" w14:textId="77777777" w:rsidR="000D3B55" w:rsidRPr="003721AE" w:rsidRDefault="000D3B55" w:rsidP="003721AE">
      <w:pPr>
        <w:spacing w:line="324" w:lineRule="auto"/>
        <w:rPr>
          <w:sz w:val="22"/>
          <w:szCs w:val="22"/>
        </w:rPr>
      </w:pPr>
    </w:p>
    <w:p w14:paraId="54E83A18" w14:textId="77777777" w:rsidR="00FF6836" w:rsidRPr="003721AE" w:rsidRDefault="00FF6836" w:rsidP="003721AE">
      <w:pPr>
        <w:pStyle w:val="Title"/>
        <w:spacing w:line="324" w:lineRule="auto"/>
        <w:rPr>
          <w:sz w:val="22"/>
          <w:szCs w:val="22"/>
        </w:rPr>
      </w:pPr>
      <w:r w:rsidRPr="003721AE">
        <w:rPr>
          <w:sz w:val="22"/>
          <w:szCs w:val="22"/>
        </w:rPr>
        <w:t>RAZPISNA DOKUMENTACIJA</w:t>
      </w:r>
    </w:p>
    <w:p w14:paraId="6C098A1A" w14:textId="77777777" w:rsidR="00FF6836" w:rsidRPr="003721AE" w:rsidRDefault="00FF6836" w:rsidP="003721AE">
      <w:pPr>
        <w:pStyle w:val="Title"/>
        <w:spacing w:line="324" w:lineRule="auto"/>
        <w:rPr>
          <w:sz w:val="22"/>
          <w:szCs w:val="22"/>
        </w:rPr>
      </w:pPr>
      <w:r w:rsidRPr="003721AE">
        <w:rPr>
          <w:sz w:val="22"/>
          <w:szCs w:val="22"/>
        </w:rPr>
        <w:t>za oddajo javnega naročila</w:t>
      </w:r>
    </w:p>
    <w:p w14:paraId="4503EA0D" w14:textId="77777777" w:rsidR="00FF6836" w:rsidRPr="003721AE" w:rsidRDefault="00FF6836" w:rsidP="003721AE">
      <w:pPr>
        <w:pStyle w:val="Title"/>
        <w:spacing w:line="324" w:lineRule="auto"/>
        <w:rPr>
          <w:sz w:val="22"/>
          <w:szCs w:val="22"/>
        </w:rPr>
      </w:pPr>
    </w:p>
    <w:p w14:paraId="544D51C0" w14:textId="5269F720" w:rsidR="00A74734" w:rsidRPr="003721AE" w:rsidRDefault="00186946" w:rsidP="003721AE">
      <w:pPr>
        <w:pStyle w:val="NoSpacing"/>
        <w:spacing w:line="324" w:lineRule="auto"/>
        <w:ind w:left="709" w:firstLine="709"/>
        <w:rPr>
          <w:b/>
          <w:sz w:val="22"/>
          <w:szCs w:val="22"/>
        </w:rPr>
      </w:pPr>
      <w:r w:rsidRPr="003721AE">
        <w:rPr>
          <w:b/>
          <w:sz w:val="22"/>
          <w:szCs w:val="22"/>
        </w:rPr>
        <w:t>»</w:t>
      </w:r>
      <w:r w:rsidR="00455824" w:rsidRPr="003721AE">
        <w:rPr>
          <w:b/>
          <w:sz w:val="22"/>
          <w:szCs w:val="22"/>
        </w:rPr>
        <w:t>Dobava materiala za interventno kardiologijo za obdobje 4 let</w:t>
      </w:r>
      <w:r w:rsidR="004B47B9" w:rsidRPr="003721AE">
        <w:rPr>
          <w:b/>
          <w:sz w:val="22"/>
          <w:szCs w:val="22"/>
        </w:rPr>
        <w:t>«</w:t>
      </w:r>
    </w:p>
    <w:p w14:paraId="07A82A73" w14:textId="7CAED09F" w:rsidR="00452DA5" w:rsidRPr="003721AE" w:rsidRDefault="0070470D" w:rsidP="003721AE">
      <w:pPr>
        <w:spacing w:line="324" w:lineRule="auto"/>
        <w:jc w:val="center"/>
        <w:rPr>
          <w:sz w:val="22"/>
          <w:szCs w:val="22"/>
        </w:rPr>
      </w:pPr>
      <w:r w:rsidRPr="003721AE">
        <w:rPr>
          <w:sz w:val="22"/>
          <w:szCs w:val="22"/>
        </w:rPr>
        <w:t xml:space="preserve">Javno naročilo </w:t>
      </w:r>
      <w:r w:rsidR="00A564C6" w:rsidRPr="003721AE">
        <w:rPr>
          <w:sz w:val="22"/>
          <w:szCs w:val="22"/>
        </w:rPr>
        <w:t xml:space="preserve">po </w:t>
      </w:r>
      <w:r w:rsidR="00F837CC" w:rsidRPr="003721AE">
        <w:rPr>
          <w:sz w:val="22"/>
          <w:szCs w:val="22"/>
        </w:rPr>
        <w:t xml:space="preserve">odprtem postopku </w:t>
      </w:r>
      <w:r w:rsidR="001C2027" w:rsidRPr="003721AE">
        <w:rPr>
          <w:sz w:val="22"/>
          <w:szCs w:val="22"/>
        </w:rPr>
        <w:t>s sklenitvijo okvirnega sporazuma</w:t>
      </w:r>
    </w:p>
    <w:p w14:paraId="59713765" w14:textId="77777777" w:rsidR="00452DA5" w:rsidRPr="003721AE" w:rsidRDefault="00452DA5" w:rsidP="003721AE">
      <w:pPr>
        <w:spacing w:line="324" w:lineRule="auto"/>
        <w:jc w:val="center"/>
        <w:rPr>
          <w:sz w:val="22"/>
          <w:szCs w:val="22"/>
        </w:rPr>
      </w:pPr>
    </w:p>
    <w:p w14:paraId="36E2AA7F" w14:textId="05A27831" w:rsidR="00A64C53" w:rsidRPr="003721AE" w:rsidRDefault="003721AE" w:rsidP="003721AE">
      <w:pPr>
        <w:pStyle w:val="Title"/>
        <w:spacing w:line="324" w:lineRule="auto"/>
        <w:rPr>
          <w:sz w:val="22"/>
          <w:szCs w:val="22"/>
        </w:rPr>
      </w:pPr>
      <w:r>
        <w:rPr>
          <w:sz w:val="22"/>
          <w:szCs w:val="22"/>
        </w:rPr>
        <w:t>V</w:t>
      </w:r>
      <w:r w:rsidR="00A64C53" w:rsidRPr="003721AE">
        <w:rPr>
          <w:sz w:val="22"/>
          <w:szCs w:val="22"/>
        </w:rPr>
        <w:t>sebina:</w:t>
      </w:r>
    </w:p>
    <w:p w14:paraId="30B3A82C" w14:textId="77777777" w:rsidR="00A64C53" w:rsidRPr="003721AE" w:rsidRDefault="00A64C53" w:rsidP="003721AE">
      <w:pPr>
        <w:pStyle w:val="Title"/>
        <w:spacing w:line="324" w:lineRule="auto"/>
        <w:rPr>
          <w:sz w:val="22"/>
          <w:szCs w:val="22"/>
        </w:rPr>
      </w:pPr>
    </w:p>
    <w:p w14:paraId="7747783F" w14:textId="77777777" w:rsidR="00A64C53" w:rsidRPr="003721AE" w:rsidRDefault="00A64C53" w:rsidP="003721AE">
      <w:pPr>
        <w:numPr>
          <w:ilvl w:val="0"/>
          <w:numId w:val="17"/>
        </w:numPr>
        <w:spacing w:line="324" w:lineRule="auto"/>
        <w:jc w:val="both"/>
        <w:rPr>
          <w:sz w:val="22"/>
          <w:szCs w:val="22"/>
        </w:rPr>
      </w:pPr>
      <w:r w:rsidRPr="003721AE">
        <w:rPr>
          <w:sz w:val="22"/>
          <w:szCs w:val="22"/>
        </w:rPr>
        <w:t>Navodila ponudnikom za izdelavo ponudbe ( OBR-1)</w:t>
      </w:r>
      <w:r w:rsidR="00090AF6" w:rsidRPr="003721AE">
        <w:rPr>
          <w:sz w:val="22"/>
          <w:szCs w:val="22"/>
        </w:rPr>
        <w:t>,</w:t>
      </w:r>
    </w:p>
    <w:p w14:paraId="0BDD080B" w14:textId="77777777" w:rsidR="00A64C53" w:rsidRPr="003721AE" w:rsidRDefault="00A64C53" w:rsidP="003721AE">
      <w:pPr>
        <w:numPr>
          <w:ilvl w:val="0"/>
          <w:numId w:val="17"/>
        </w:numPr>
        <w:spacing w:line="324" w:lineRule="auto"/>
        <w:jc w:val="both"/>
        <w:rPr>
          <w:sz w:val="22"/>
          <w:szCs w:val="22"/>
        </w:rPr>
      </w:pPr>
      <w:r w:rsidRPr="003721AE">
        <w:rPr>
          <w:sz w:val="22"/>
          <w:szCs w:val="22"/>
        </w:rPr>
        <w:t>Vzor</w:t>
      </w:r>
      <w:r w:rsidR="001007D1" w:rsidRPr="003721AE">
        <w:rPr>
          <w:sz w:val="22"/>
          <w:szCs w:val="22"/>
        </w:rPr>
        <w:t xml:space="preserve">ec </w:t>
      </w:r>
      <w:r w:rsidR="000B5B96" w:rsidRPr="003721AE">
        <w:rPr>
          <w:sz w:val="22"/>
          <w:szCs w:val="22"/>
        </w:rPr>
        <w:t>okvirnega sporazuma (OBR-2</w:t>
      </w:r>
      <w:r w:rsidR="00452DA5" w:rsidRPr="003721AE">
        <w:rPr>
          <w:sz w:val="22"/>
          <w:szCs w:val="22"/>
        </w:rPr>
        <w:t>)</w:t>
      </w:r>
    </w:p>
    <w:p w14:paraId="398A4AEA" w14:textId="77777777" w:rsidR="008A4626" w:rsidRPr="003721AE" w:rsidRDefault="004B2C19" w:rsidP="003721AE">
      <w:pPr>
        <w:numPr>
          <w:ilvl w:val="0"/>
          <w:numId w:val="17"/>
        </w:numPr>
        <w:spacing w:line="324" w:lineRule="auto"/>
        <w:jc w:val="both"/>
        <w:rPr>
          <w:sz w:val="22"/>
          <w:szCs w:val="22"/>
        </w:rPr>
      </w:pPr>
      <w:r w:rsidRPr="003721AE">
        <w:rPr>
          <w:sz w:val="22"/>
          <w:szCs w:val="22"/>
        </w:rPr>
        <w:t xml:space="preserve">Izjava o udeležbi fizičnih in pravnih oseb </w:t>
      </w:r>
      <w:r w:rsidR="008A4626" w:rsidRPr="003721AE">
        <w:rPr>
          <w:sz w:val="22"/>
          <w:szCs w:val="22"/>
        </w:rPr>
        <w:t>(OBR-</w:t>
      </w:r>
      <w:r w:rsidR="00197308" w:rsidRPr="003721AE">
        <w:rPr>
          <w:sz w:val="22"/>
          <w:szCs w:val="22"/>
        </w:rPr>
        <w:t>3</w:t>
      </w:r>
      <w:r w:rsidR="008A4626" w:rsidRPr="003721AE">
        <w:rPr>
          <w:sz w:val="22"/>
          <w:szCs w:val="22"/>
        </w:rPr>
        <w:t>)</w:t>
      </w:r>
    </w:p>
    <w:p w14:paraId="0968C056" w14:textId="77777777" w:rsidR="002B7902" w:rsidRPr="003721AE" w:rsidRDefault="002B7902" w:rsidP="003721AE">
      <w:pPr>
        <w:numPr>
          <w:ilvl w:val="0"/>
          <w:numId w:val="17"/>
        </w:numPr>
        <w:spacing w:line="324" w:lineRule="auto"/>
        <w:jc w:val="both"/>
        <w:rPr>
          <w:sz w:val="22"/>
          <w:szCs w:val="22"/>
        </w:rPr>
      </w:pPr>
      <w:r w:rsidRPr="003721AE">
        <w:rPr>
          <w:sz w:val="22"/>
          <w:szCs w:val="22"/>
        </w:rPr>
        <w:t>Ponudbeni predračun (OBR-</w:t>
      </w:r>
      <w:r w:rsidR="00197308" w:rsidRPr="003721AE">
        <w:rPr>
          <w:sz w:val="22"/>
          <w:szCs w:val="22"/>
        </w:rPr>
        <w:t>4</w:t>
      </w:r>
      <w:r w:rsidRPr="003721AE">
        <w:rPr>
          <w:sz w:val="22"/>
          <w:szCs w:val="22"/>
        </w:rPr>
        <w:t>)</w:t>
      </w:r>
    </w:p>
    <w:p w14:paraId="12A7681B" w14:textId="77777777" w:rsidR="003A7388" w:rsidRPr="003721AE" w:rsidRDefault="003A7388" w:rsidP="003721AE">
      <w:pPr>
        <w:numPr>
          <w:ilvl w:val="0"/>
          <w:numId w:val="17"/>
        </w:numPr>
        <w:spacing w:line="324" w:lineRule="auto"/>
        <w:jc w:val="both"/>
        <w:rPr>
          <w:sz w:val="22"/>
          <w:szCs w:val="22"/>
        </w:rPr>
      </w:pPr>
      <w:r w:rsidRPr="003721AE">
        <w:rPr>
          <w:sz w:val="22"/>
          <w:szCs w:val="22"/>
        </w:rPr>
        <w:t>Izjava o predložitvi menične izjave za dobro izvedbo pogodbenih obveznosti (OBR-</w:t>
      </w:r>
      <w:r w:rsidR="00197308" w:rsidRPr="003721AE">
        <w:rPr>
          <w:sz w:val="22"/>
          <w:szCs w:val="22"/>
        </w:rPr>
        <w:t>5</w:t>
      </w:r>
      <w:r w:rsidRPr="003721AE">
        <w:rPr>
          <w:sz w:val="22"/>
          <w:szCs w:val="22"/>
        </w:rPr>
        <w:t>)</w:t>
      </w:r>
    </w:p>
    <w:p w14:paraId="3B518483" w14:textId="77777777" w:rsidR="003A7388" w:rsidRPr="003721AE" w:rsidRDefault="003A7388" w:rsidP="003721AE">
      <w:pPr>
        <w:numPr>
          <w:ilvl w:val="0"/>
          <w:numId w:val="17"/>
        </w:numPr>
        <w:spacing w:line="324" w:lineRule="auto"/>
        <w:jc w:val="both"/>
        <w:rPr>
          <w:sz w:val="22"/>
          <w:szCs w:val="22"/>
        </w:rPr>
      </w:pPr>
      <w:r w:rsidRPr="003721AE">
        <w:rPr>
          <w:sz w:val="22"/>
          <w:szCs w:val="22"/>
        </w:rPr>
        <w:t>Menična izjava za dobro izvedbo pogodbenih obveznosti (OBR-</w:t>
      </w:r>
      <w:r w:rsidR="00197308" w:rsidRPr="003721AE">
        <w:rPr>
          <w:sz w:val="22"/>
          <w:szCs w:val="22"/>
        </w:rPr>
        <w:t>6</w:t>
      </w:r>
      <w:r w:rsidRPr="003721AE">
        <w:rPr>
          <w:sz w:val="22"/>
          <w:szCs w:val="22"/>
        </w:rPr>
        <w:t>)</w:t>
      </w:r>
    </w:p>
    <w:p w14:paraId="415571FA" w14:textId="213DD851" w:rsidR="00197308" w:rsidRPr="003721AE" w:rsidRDefault="0022398B" w:rsidP="003721AE">
      <w:pPr>
        <w:numPr>
          <w:ilvl w:val="0"/>
          <w:numId w:val="17"/>
        </w:numPr>
        <w:spacing w:line="324" w:lineRule="auto"/>
        <w:jc w:val="both"/>
        <w:rPr>
          <w:sz w:val="22"/>
          <w:szCs w:val="22"/>
        </w:rPr>
      </w:pPr>
      <w:r w:rsidRPr="003721AE">
        <w:rPr>
          <w:sz w:val="22"/>
          <w:szCs w:val="22"/>
        </w:rPr>
        <w:t>Izjava o izpolnjeva</w:t>
      </w:r>
      <w:r w:rsidR="004B2C19" w:rsidRPr="003721AE">
        <w:rPr>
          <w:sz w:val="22"/>
          <w:szCs w:val="22"/>
        </w:rPr>
        <w:t>nju tehnične specifikacije (OBR-7</w:t>
      </w:r>
      <w:r w:rsidR="00197308" w:rsidRPr="003721AE">
        <w:rPr>
          <w:sz w:val="22"/>
          <w:szCs w:val="22"/>
        </w:rPr>
        <w:t>)</w:t>
      </w:r>
    </w:p>
    <w:p w14:paraId="5CA06DD8" w14:textId="290C7BE2" w:rsidR="00A3244B" w:rsidRPr="003721AE" w:rsidRDefault="00A3244B" w:rsidP="003721AE">
      <w:pPr>
        <w:numPr>
          <w:ilvl w:val="0"/>
          <w:numId w:val="17"/>
        </w:numPr>
        <w:spacing w:line="324" w:lineRule="auto"/>
        <w:jc w:val="both"/>
        <w:rPr>
          <w:sz w:val="22"/>
          <w:szCs w:val="22"/>
        </w:rPr>
      </w:pPr>
      <w:r w:rsidRPr="003721AE">
        <w:rPr>
          <w:sz w:val="22"/>
          <w:szCs w:val="22"/>
        </w:rPr>
        <w:t>Menična izjava za</w:t>
      </w:r>
      <w:r w:rsidR="00FD1E7A" w:rsidRPr="003721AE">
        <w:rPr>
          <w:sz w:val="22"/>
          <w:szCs w:val="22"/>
        </w:rPr>
        <w:t xml:space="preserve"> zavarovanje</w:t>
      </w:r>
      <w:r w:rsidRPr="003721AE">
        <w:rPr>
          <w:sz w:val="22"/>
          <w:szCs w:val="22"/>
        </w:rPr>
        <w:t xml:space="preserve"> resnost</w:t>
      </w:r>
      <w:r w:rsidR="00FD1E7A" w:rsidRPr="003721AE">
        <w:rPr>
          <w:sz w:val="22"/>
          <w:szCs w:val="22"/>
        </w:rPr>
        <w:t>i</w:t>
      </w:r>
      <w:r w:rsidRPr="003721AE">
        <w:rPr>
          <w:sz w:val="22"/>
          <w:szCs w:val="22"/>
        </w:rPr>
        <w:t xml:space="preserve"> ponudbe (OBR-8)</w:t>
      </w:r>
    </w:p>
    <w:p w14:paraId="23995087" w14:textId="77777777" w:rsidR="00D978A6" w:rsidRPr="003721AE" w:rsidRDefault="00D978A6" w:rsidP="003721AE">
      <w:pPr>
        <w:numPr>
          <w:ilvl w:val="0"/>
          <w:numId w:val="17"/>
        </w:numPr>
        <w:spacing w:line="324" w:lineRule="auto"/>
        <w:jc w:val="both"/>
        <w:rPr>
          <w:sz w:val="22"/>
          <w:szCs w:val="22"/>
        </w:rPr>
      </w:pPr>
      <w:r w:rsidRPr="003721AE">
        <w:rPr>
          <w:sz w:val="22"/>
          <w:szCs w:val="22"/>
        </w:rPr>
        <w:t>Podatki o ponudniku (OBR-9)</w:t>
      </w:r>
    </w:p>
    <w:p w14:paraId="4BB2FFA4" w14:textId="4E544A42" w:rsidR="003A7388" w:rsidRPr="003721AE" w:rsidRDefault="003A7388" w:rsidP="003721AE">
      <w:pPr>
        <w:numPr>
          <w:ilvl w:val="0"/>
          <w:numId w:val="17"/>
        </w:numPr>
        <w:spacing w:line="324" w:lineRule="auto"/>
        <w:jc w:val="both"/>
        <w:rPr>
          <w:sz w:val="22"/>
          <w:szCs w:val="22"/>
        </w:rPr>
      </w:pPr>
      <w:r w:rsidRPr="003721AE">
        <w:rPr>
          <w:sz w:val="22"/>
          <w:szCs w:val="22"/>
        </w:rPr>
        <w:t>Predračun (OBR-</w:t>
      </w:r>
      <w:r w:rsidR="00D978A6" w:rsidRPr="003721AE">
        <w:rPr>
          <w:sz w:val="22"/>
          <w:szCs w:val="22"/>
        </w:rPr>
        <w:t>10</w:t>
      </w:r>
      <w:r w:rsidRPr="003721AE">
        <w:rPr>
          <w:sz w:val="22"/>
          <w:szCs w:val="22"/>
        </w:rPr>
        <w:t>)</w:t>
      </w:r>
    </w:p>
    <w:p w14:paraId="0795123D" w14:textId="6601ED6F" w:rsidR="00AA5587" w:rsidRPr="003721AE" w:rsidRDefault="00AA5587" w:rsidP="003721AE">
      <w:pPr>
        <w:numPr>
          <w:ilvl w:val="0"/>
          <w:numId w:val="17"/>
        </w:numPr>
        <w:spacing w:line="324" w:lineRule="auto"/>
        <w:jc w:val="both"/>
        <w:rPr>
          <w:sz w:val="22"/>
          <w:szCs w:val="22"/>
        </w:rPr>
      </w:pPr>
      <w:r w:rsidRPr="003721AE">
        <w:rPr>
          <w:sz w:val="22"/>
          <w:szCs w:val="22"/>
        </w:rPr>
        <w:t>Izjava za pridobitev podatkov iz kazenske evidence pravnih oseb (OBR-11),</w:t>
      </w:r>
    </w:p>
    <w:p w14:paraId="7CE97411" w14:textId="39B60503" w:rsidR="00AA5587" w:rsidRPr="003721AE" w:rsidRDefault="00AA5587" w:rsidP="003721AE">
      <w:pPr>
        <w:numPr>
          <w:ilvl w:val="0"/>
          <w:numId w:val="17"/>
        </w:numPr>
        <w:spacing w:line="324" w:lineRule="auto"/>
        <w:jc w:val="both"/>
        <w:rPr>
          <w:sz w:val="22"/>
          <w:szCs w:val="22"/>
        </w:rPr>
      </w:pPr>
      <w:r w:rsidRPr="003721AE">
        <w:rPr>
          <w:sz w:val="22"/>
          <w:szCs w:val="22"/>
        </w:rPr>
        <w:t>Izjava za pridobitev podatkov iz kazenske evidence fizičnih  oseb (OBR-12).</w:t>
      </w:r>
    </w:p>
    <w:p w14:paraId="12B1B6D2" w14:textId="5EAF5678" w:rsidR="00AA5587" w:rsidRPr="003721AE" w:rsidRDefault="00AA5587" w:rsidP="003721AE">
      <w:pPr>
        <w:spacing w:line="324" w:lineRule="auto"/>
        <w:ind w:left="927"/>
        <w:jc w:val="both"/>
        <w:rPr>
          <w:sz w:val="22"/>
          <w:szCs w:val="22"/>
        </w:rPr>
      </w:pPr>
    </w:p>
    <w:p w14:paraId="2D06240D" w14:textId="77777777" w:rsidR="003A7388" w:rsidRPr="003721AE" w:rsidRDefault="003A7388" w:rsidP="003721AE">
      <w:pPr>
        <w:spacing w:line="324" w:lineRule="auto"/>
        <w:ind w:left="567"/>
        <w:jc w:val="both"/>
        <w:rPr>
          <w:sz w:val="22"/>
          <w:szCs w:val="22"/>
        </w:rPr>
      </w:pPr>
    </w:p>
    <w:tbl>
      <w:tblPr>
        <w:tblW w:w="0" w:type="auto"/>
        <w:tblLook w:val="04A0" w:firstRow="1" w:lastRow="0" w:firstColumn="1" w:lastColumn="0" w:noHBand="0" w:noVBand="1"/>
      </w:tblPr>
      <w:tblGrid>
        <w:gridCol w:w="4464"/>
        <w:gridCol w:w="4464"/>
      </w:tblGrid>
      <w:tr w:rsidR="000B5CB1" w:rsidRPr="003721AE" w14:paraId="3158E42E" w14:textId="77777777" w:rsidTr="00936C99">
        <w:tc>
          <w:tcPr>
            <w:tcW w:w="4464" w:type="dxa"/>
          </w:tcPr>
          <w:p w14:paraId="150B851D" w14:textId="77777777" w:rsidR="000D3B55" w:rsidRPr="003721AE" w:rsidRDefault="000D3B55" w:rsidP="003721AE">
            <w:pPr>
              <w:spacing w:line="324" w:lineRule="auto"/>
              <w:jc w:val="both"/>
              <w:rPr>
                <w:sz w:val="22"/>
                <w:szCs w:val="22"/>
                <w:lang w:eastAsia="en-US"/>
              </w:rPr>
            </w:pPr>
          </w:p>
        </w:tc>
        <w:tc>
          <w:tcPr>
            <w:tcW w:w="4464" w:type="dxa"/>
          </w:tcPr>
          <w:p w14:paraId="75FE6E9E" w14:textId="77777777" w:rsidR="000D3B55" w:rsidRPr="003721AE" w:rsidRDefault="000D3B55" w:rsidP="003721AE">
            <w:pPr>
              <w:spacing w:line="324" w:lineRule="auto"/>
              <w:jc w:val="both"/>
              <w:rPr>
                <w:sz w:val="22"/>
                <w:szCs w:val="22"/>
                <w:lang w:eastAsia="en-US"/>
              </w:rPr>
            </w:pPr>
            <w:r w:rsidRPr="003721AE">
              <w:rPr>
                <w:sz w:val="22"/>
                <w:szCs w:val="22"/>
                <w:lang w:eastAsia="en-US"/>
              </w:rPr>
              <w:t>Naročnik: Splošna bolnišnica Celje</w:t>
            </w:r>
          </w:p>
          <w:p w14:paraId="3CE68F5F" w14:textId="643F9C68" w:rsidR="000D3B55" w:rsidRPr="003721AE" w:rsidRDefault="000D3B55" w:rsidP="003721AE">
            <w:pPr>
              <w:spacing w:line="324" w:lineRule="auto"/>
              <w:jc w:val="both"/>
              <w:rPr>
                <w:sz w:val="22"/>
                <w:szCs w:val="22"/>
                <w:lang w:eastAsia="en-US"/>
              </w:rPr>
            </w:pPr>
            <w:r w:rsidRPr="003721AE">
              <w:rPr>
                <w:sz w:val="22"/>
                <w:szCs w:val="22"/>
                <w:lang w:eastAsia="en-US"/>
              </w:rPr>
              <w:t>Direktor:</w:t>
            </w:r>
          </w:p>
          <w:p w14:paraId="6EF3DFF6" w14:textId="77777777" w:rsidR="000D3B55" w:rsidRPr="003721AE" w:rsidRDefault="00BE1484" w:rsidP="003721AE">
            <w:pPr>
              <w:spacing w:line="324" w:lineRule="auto"/>
              <w:jc w:val="both"/>
              <w:rPr>
                <w:sz w:val="22"/>
                <w:szCs w:val="22"/>
                <w:lang w:eastAsia="en-US"/>
              </w:rPr>
            </w:pPr>
            <w:r w:rsidRPr="003721AE">
              <w:rPr>
                <w:sz w:val="22"/>
                <w:szCs w:val="22"/>
                <w:lang w:eastAsia="en-US"/>
              </w:rPr>
              <w:t>Aleksander Svetelšek, mag.</w:t>
            </w:r>
          </w:p>
          <w:p w14:paraId="7416FF9B" w14:textId="5166C72D" w:rsidR="00146255" w:rsidRPr="003721AE" w:rsidRDefault="00146255" w:rsidP="003721AE">
            <w:pPr>
              <w:spacing w:line="324" w:lineRule="auto"/>
              <w:jc w:val="both"/>
              <w:rPr>
                <w:sz w:val="22"/>
                <w:szCs w:val="22"/>
                <w:lang w:eastAsia="en-US"/>
              </w:rPr>
            </w:pPr>
          </w:p>
        </w:tc>
      </w:tr>
      <w:tr w:rsidR="000D3B55" w:rsidRPr="003721AE" w14:paraId="1678C935" w14:textId="77777777" w:rsidTr="00936C99">
        <w:tc>
          <w:tcPr>
            <w:tcW w:w="4464" w:type="dxa"/>
          </w:tcPr>
          <w:p w14:paraId="3A3690C1" w14:textId="77777777" w:rsidR="000D3B55" w:rsidRPr="003721AE" w:rsidRDefault="000D3B55" w:rsidP="003721AE">
            <w:pPr>
              <w:spacing w:line="324" w:lineRule="auto"/>
              <w:jc w:val="both"/>
              <w:rPr>
                <w:sz w:val="22"/>
                <w:szCs w:val="22"/>
                <w:lang w:eastAsia="en-US"/>
              </w:rPr>
            </w:pPr>
          </w:p>
        </w:tc>
        <w:tc>
          <w:tcPr>
            <w:tcW w:w="4464" w:type="dxa"/>
          </w:tcPr>
          <w:p w14:paraId="5A5BFFFF" w14:textId="77777777" w:rsidR="000D3B55" w:rsidRPr="003721AE" w:rsidRDefault="000D3B55" w:rsidP="003721AE">
            <w:pPr>
              <w:spacing w:line="324" w:lineRule="auto"/>
              <w:jc w:val="both"/>
              <w:rPr>
                <w:sz w:val="22"/>
                <w:szCs w:val="22"/>
                <w:lang w:eastAsia="en-US"/>
              </w:rPr>
            </w:pPr>
            <w:r w:rsidRPr="003721AE">
              <w:rPr>
                <w:sz w:val="22"/>
                <w:szCs w:val="22"/>
                <w:lang w:eastAsia="en-US"/>
              </w:rPr>
              <w:t xml:space="preserve">Žig in podpis: </w:t>
            </w:r>
          </w:p>
        </w:tc>
      </w:tr>
    </w:tbl>
    <w:p w14:paraId="32CBBB7D" w14:textId="77777777" w:rsidR="00452DA5" w:rsidRPr="003721AE" w:rsidRDefault="00452DA5" w:rsidP="003721AE">
      <w:pPr>
        <w:spacing w:line="324" w:lineRule="auto"/>
        <w:jc w:val="both"/>
        <w:rPr>
          <w:b/>
          <w:sz w:val="22"/>
          <w:szCs w:val="22"/>
        </w:rPr>
      </w:pPr>
    </w:p>
    <w:p w14:paraId="4CE47DF4" w14:textId="77777777" w:rsidR="00452DA5" w:rsidRPr="003721AE" w:rsidRDefault="00452DA5" w:rsidP="003721AE">
      <w:pPr>
        <w:spacing w:line="324" w:lineRule="auto"/>
        <w:jc w:val="both"/>
        <w:rPr>
          <w:b/>
          <w:sz w:val="22"/>
          <w:szCs w:val="22"/>
        </w:rPr>
      </w:pPr>
    </w:p>
    <w:p w14:paraId="74C0E7C8" w14:textId="77777777" w:rsidR="00FF6836" w:rsidRPr="003721AE" w:rsidRDefault="00FF6836" w:rsidP="003721AE">
      <w:pPr>
        <w:spacing w:line="324" w:lineRule="auto"/>
        <w:jc w:val="both"/>
        <w:rPr>
          <w:b/>
          <w:sz w:val="22"/>
          <w:szCs w:val="22"/>
        </w:rPr>
      </w:pPr>
    </w:p>
    <w:p w14:paraId="2E41DA01" w14:textId="77777777" w:rsidR="004479A2" w:rsidRPr="003721AE" w:rsidRDefault="004479A2" w:rsidP="003721AE">
      <w:pPr>
        <w:pStyle w:val="NoSpacing"/>
        <w:spacing w:line="324" w:lineRule="auto"/>
        <w:rPr>
          <w:sz w:val="22"/>
          <w:szCs w:val="22"/>
        </w:rPr>
      </w:pPr>
    </w:p>
    <w:p w14:paraId="2F5535BA" w14:textId="77777777" w:rsidR="004479A2" w:rsidRPr="003721AE" w:rsidRDefault="004479A2" w:rsidP="003721AE">
      <w:pPr>
        <w:pStyle w:val="NoSpacing"/>
        <w:spacing w:line="324" w:lineRule="auto"/>
        <w:ind w:left="2160"/>
        <w:jc w:val="center"/>
        <w:rPr>
          <w:sz w:val="22"/>
          <w:szCs w:val="22"/>
        </w:rPr>
      </w:pPr>
    </w:p>
    <w:p w14:paraId="72FAE07B" w14:textId="05F99B5A" w:rsidR="00FF6836" w:rsidRPr="003721AE" w:rsidRDefault="00FF6836" w:rsidP="003721AE">
      <w:pPr>
        <w:pStyle w:val="NoSpacing"/>
        <w:spacing w:line="324" w:lineRule="auto"/>
        <w:ind w:left="2127" w:firstLine="709"/>
        <w:rPr>
          <w:rStyle w:val="Strong"/>
          <w:bCs/>
          <w:sz w:val="22"/>
          <w:szCs w:val="22"/>
        </w:rPr>
      </w:pPr>
      <w:r w:rsidRPr="003721AE">
        <w:rPr>
          <w:rStyle w:val="Strong"/>
          <w:bCs/>
          <w:sz w:val="22"/>
          <w:szCs w:val="22"/>
        </w:rPr>
        <w:t xml:space="preserve">Celje, </w:t>
      </w:r>
      <w:r w:rsidR="00455824" w:rsidRPr="003721AE">
        <w:rPr>
          <w:rStyle w:val="Strong"/>
          <w:bCs/>
          <w:sz w:val="22"/>
          <w:szCs w:val="22"/>
        </w:rPr>
        <w:t>oktober 2</w:t>
      </w:r>
      <w:r w:rsidR="00227DAA" w:rsidRPr="003721AE">
        <w:rPr>
          <w:rStyle w:val="Strong"/>
          <w:bCs/>
          <w:sz w:val="22"/>
          <w:szCs w:val="22"/>
        </w:rPr>
        <w:t>022</w:t>
      </w:r>
    </w:p>
    <w:p w14:paraId="1D82CC91" w14:textId="77777777" w:rsidR="005065A5" w:rsidRPr="003721AE" w:rsidRDefault="0016438C" w:rsidP="003721AE">
      <w:pPr>
        <w:spacing w:line="324" w:lineRule="auto"/>
        <w:rPr>
          <w:b/>
          <w:sz w:val="22"/>
          <w:szCs w:val="22"/>
        </w:rPr>
      </w:pPr>
      <w:r w:rsidRPr="003721AE">
        <w:rPr>
          <w:b/>
          <w:sz w:val="22"/>
          <w:szCs w:val="22"/>
        </w:rPr>
        <w:lastRenderedPageBreak/>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00A76A77" w:rsidRPr="003721AE">
        <w:rPr>
          <w:b/>
          <w:sz w:val="22"/>
          <w:szCs w:val="22"/>
        </w:rPr>
        <w:t xml:space="preserve">                            </w:t>
      </w:r>
      <w:r w:rsidRPr="003721AE">
        <w:rPr>
          <w:b/>
          <w:sz w:val="22"/>
          <w:szCs w:val="22"/>
        </w:rPr>
        <w:tab/>
      </w:r>
      <w:r w:rsidR="00002262" w:rsidRPr="003721AE">
        <w:rPr>
          <w:b/>
          <w:sz w:val="22"/>
          <w:szCs w:val="22"/>
        </w:rPr>
        <w:t>OBR-1</w:t>
      </w:r>
    </w:p>
    <w:p w14:paraId="3DEE9025" w14:textId="77777777" w:rsidR="00002262" w:rsidRPr="003721AE" w:rsidRDefault="00002262" w:rsidP="003721AE">
      <w:pPr>
        <w:widowControl w:val="0"/>
        <w:autoSpaceDE w:val="0"/>
        <w:autoSpaceDN w:val="0"/>
        <w:adjustRightInd w:val="0"/>
        <w:spacing w:line="324" w:lineRule="auto"/>
        <w:rPr>
          <w:b/>
          <w:bCs/>
          <w:sz w:val="22"/>
          <w:szCs w:val="22"/>
        </w:rPr>
      </w:pPr>
    </w:p>
    <w:p w14:paraId="5E37E7BF" w14:textId="5D7E193D" w:rsidR="007C5017" w:rsidRPr="003721AE" w:rsidRDefault="007C5017" w:rsidP="003721AE">
      <w:pPr>
        <w:widowControl w:val="0"/>
        <w:autoSpaceDE w:val="0"/>
        <w:autoSpaceDN w:val="0"/>
        <w:adjustRightInd w:val="0"/>
        <w:spacing w:line="324" w:lineRule="auto"/>
        <w:rPr>
          <w:sz w:val="22"/>
          <w:szCs w:val="22"/>
        </w:rPr>
      </w:pPr>
      <w:r w:rsidRPr="003721AE">
        <w:rPr>
          <w:b/>
          <w:bCs/>
          <w:sz w:val="22"/>
          <w:szCs w:val="22"/>
        </w:rPr>
        <w:t>NAVODILA PONUDNIKOM ZA IZDELAVO PONUDBE</w:t>
      </w:r>
    </w:p>
    <w:p w14:paraId="21C27696" w14:textId="0D0273F1" w:rsidR="00F77B35" w:rsidRPr="003721AE" w:rsidRDefault="00F77B35" w:rsidP="003721AE">
      <w:pPr>
        <w:widowControl w:val="0"/>
        <w:autoSpaceDE w:val="0"/>
        <w:autoSpaceDN w:val="0"/>
        <w:adjustRightInd w:val="0"/>
        <w:spacing w:line="324" w:lineRule="auto"/>
        <w:rPr>
          <w:b/>
          <w:sz w:val="22"/>
          <w:szCs w:val="22"/>
          <w:u w:val="single"/>
        </w:rPr>
      </w:pPr>
      <w:r w:rsidRPr="003721AE">
        <w:rPr>
          <w:b/>
          <w:sz w:val="22"/>
          <w:szCs w:val="22"/>
          <w:u w:val="single"/>
        </w:rPr>
        <w:t>Številka sklepa:</w:t>
      </w:r>
      <w:r w:rsidR="00A77D9F" w:rsidRPr="003721AE">
        <w:rPr>
          <w:b/>
          <w:sz w:val="22"/>
          <w:szCs w:val="22"/>
          <w:u w:val="single"/>
        </w:rPr>
        <w:t xml:space="preserve"> </w:t>
      </w:r>
      <w:r w:rsidR="00186946" w:rsidRPr="003721AE">
        <w:rPr>
          <w:b/>
          <w:sz w:val="22"/>
          <w:szCs w:val="22"/>
          <w:u w:val="single"/>
        </w:rPr>
        <w:t>87</w:t>
      </w:r>
      <w:r w:rsidR="00BE1484" w:rsidRPr="003721AE">
        <w:rPr>
          <w:b/>
          <w:sz w:val="22"/>
          <w:szCs w:val="22"/>
          <w:u w:val="single"/>
        </w:rPr>
        <w:t xml:space="preserve"> </w:t>
      </w:r>
      <w:r w:rsidR="00C14C12" w:rsidRPr="003721AE">
        <w:rPr>
          <w:b/>
          <w:sz w:val="22"/>
          <w:szCs w:val="22"/>
          <w:u w:val="single"/>
        </w:rPr>
        <w:t>/SKL-202</w:t>
      </w:r>
      <w:r w:rsidR="00171FB5" w:rsidRPr="003721AE">
        <w:rPr>
          <w:b/>
          <w:sz w:val="22"/>
          <w:szCs w:val="22"/>
          <w:u w:val="single"/>
        </w:rPr>
        <w:t>2</w:t>
      </w:r>
    </w:p>
    <w:p w14:paraId="3C4C170F" w14:textId="77777777" w:rsidR="007C5017" w:rsidRPr="003721AE" w:rsidRDefault="007C5017" w:rsidP="003721AE">
      <w:pPr>
        <w:widowControl w:val="0"/>
        <w:autoSpaceDE w:val="0"/>
        <w:autoSpaceDN w:val="0"/>
        <w:adjustRightInd w:val="0"/>
        <w:spacing w:line="324" w:lineRule="auto"/>
        <w:rPr>
          <w:sz w:val="22"/>
          <w:szCs w:val="22"/>
        </w:rPr>
      </w:pPr>
    </w:p>
    <w:p w14:paraId="4E1D67A0" w14:textId="77777777" w:rsidR="0093748F" w:rsidRPr="003721AE" w:rsidRDefault="0093748F" w:rsidP="003721AE">
      <w:pPr>
        <w:widowControl w:val="0"/>
        <w:autoSpaceDE w:val="0"/>
        <w:autoSpaceDN w:val="0"/>
        <w:adjustRightInd w:val="0"/>
        <w:spacing w:line="324" w:lineRule="auto"/>
        <w:rPr>
          <w:sz w:val="22"/>
          <w:szCs w:val="22"/>
        </w:rPr>
      </w:pPr>
    </w:p>
    <w:p w14:paraId="591D4269" w14:textId="77777777" w:rsidR="007C5017" w:rsidRPr="003721AE" w:rsidRDefault="007C5017" w:rsidP="003721AE">
      <w:pPr>
        <w:widowControl w:val="0"/>
        <w:numPr>
          <w:ilvl w:val="1"/>
          <w:numId w:val="5"/>
        </w:numPr>
        <w:tabs>
          <w:tab w:val="clear" w:pos="1440"/>
          <w:tab w:val="num" w:pos="920"/>
        </w:tabs>
        <w:overflowPunct w:val="0"/>
        <w:autoSpaceDE w:val="0"/>
        <w:autoSpaceDN w:val="0"/>
        <w:adjustRightInd w:val="0"/>
        <w:spacing w:line="324" w:lineRule="auto"/>
        <w:ind w:left="640" w:hanging="497"/>
        <w:jc w:val="both"/>
        <w:rPr>
          <w:b/>
          <w:bCs/>
          <w:sz w:val="22"/>
          <w:szCs w:val="22"/>
        </w:rPr>
      </w:pPr>
      <w:r w:rsidRPr="003721AE">
        <w:rPr>
          <w:b/>
          <w:bCs/>
          <w:sz w:val="22"/>
          <w:szCs w:val="22"/>
        </w:rPr>
        <w:t xml:space="preserve">SPLOŠNO </w:t>
      </w:r>
    </w:p>
    <w:p w14:paraId="52899574" w14:textId="77777777" w:rsidR="007C5017" w:rsidRPr="003721AE" w:rsidRDefault="007C5017" w:rsidP="003721AE">
      <w:pPr>
        <w:widowControl w:val="0"/>
        <w:overflowPunct w:val="0"/>
        <w:autoSpaceDE w:val="0"/>
        <w:autoSpaceDN w:val="0"/>
        <w:adjustRightInd w:val="0"/>
        <w:spacing w:line="324" w:lineRule="auto"/>
        <w:ind w:left="640"/>
        <w:jc w:val="both"/>
        <w:rPr>
          <w:b/>
          <w:bCs/>
          <w:sz w:val="22"/>
          <w:szCs w:val="22"/>
        </w:rPr>
      </w:pPr>
    </w:p>
    <w:p w14:paraId="03375EC8" w14:textId="77777777" w:rsidR="007C5017" w:rsidRPr="003721AE" w:rsidRDefault="007C5017" w:rsidP="003721AE">
      <w:pPr>
        <w:widowControl w:val="0"/>
        <w:numPr>
          <w:ilvl w:val="0"/>
          <w:numId w:val="6"/>
        </w:numPr>
        <w:tabs>
          <w:tab w:val="clear" w:pos="720"/>
          <w:tab w:val="num" w:pos="240"/>
        </w:tabs>
        <w:overflowPunct w:val="0"/>
        <w:autoSpaceDE w:val="0"/>
        <w:autoSpaceDN w:val="0"/>
        <w:adjustRightInd w:val="0"/>
        <w:spacing w:line="324" w:lineRule="auto"/>
        <w:ind w:left="240" w:hanging="240"/>
        <w:jc w:val="both"/>
        <w:rPr>
          <w:b/>
          <w:bCs/>
          <w:sz w:val="22"/>
          <w:szCs w:val="22"/>
        </w:rPr>
      </w:pPr>
      <w:r w:rsidRPr="003721AE">
        <w:rPr>
          <w:b/>
          <w:bCs/>
          <w:sz w:val="22"/>
          <w:szCs w:val="22"/>
        </w:rPr>
        <w:t xml:space="preserve">Podatki o naročniku </w:t>
      </w:r>
    </w:p>
    <w:p w14:paraId="7E3BD7C0" w14:textId="77777777" w:rsidR="007C5017" w:rsidRPr="003721AE" w:rsidRDefault="007C5017" w:rsidP="003721AE">
      <w:pPr>
        <w:widowControl w:val="0"/>
        <w:autoSpaceDE w:val="0"/>
        <w:autoSpaceDN w:val="0"/>
        <w:adjustRightInd w:val="0"/>
        <w:spacing w:line="324" w:lineRule="auto"/>
        <w:rPr>
          <w:sz w:val="22"/>
          <w:szCs w:val="22"/>
        </w:rPr>
      </w:pPr>
    </w:p>
    <w:p w14:paraId="5CEEC05F" w14:textId="77777777" w:rsidR="007C5017" w:rsidRPr="003721AE" w:rsidRDefault="007C5017" w:rsidP="003721AE">
      <w:pPr>
        <w:spacing w:line="324" w:lineRule="auto"/>
        <w:rPr>
          <w:sz w:val="22"/>
          <w:szCs w:val="22"/>
        </w:rPr>
      </w:pPr>
      <w:r w:rsidRPr="003721AE">
        <w:rPr>
          <w:b/>
          <w:sz w:val="22"/>
          <w:szCs w:val="22"/>
        </w:rPr>
        <w:t>Splošna bolnišnica Celje</w:t>
      </w:r>
      <w:r w:rsidRPr="003721AE">
        <w:rPr>
          <w:sz w:val="22"/>
          <w:szCs w:val="22"/>
        </w:rPr>
        <w:t xml:space="preserve">, </w:t>
      </w:r>
      <w:r w:rsidRPr="003721AE">
        <w:rPr>
          <w:b/>
          <w:sz w:val="22"/>
          <w:szCs w:val="22"/>
        </w:rPr>
        <w:t xml:space="preserve">Oblakova ulica 5, </w:t>
      </w:r>
      <w:r w:rsidR="00E35462" w:rsidRPr="003721AE">
        <w:rPr>
          <w:b/>
          <w:sz w:val="22"/>
          <w:szCs w:val="22"/>
        </w:rPr>
        <w:t xml:space="preserve">3000 </w:t>
      </w:r>
      <w:r w:rsidRPr="003721AE">
        <w:rPr>
          <w:b/>
          <w:sz w:val="22"/>
          <w:szCs w:val="22"/>
        </w:rPr>
        <w:t>Celje.</w:t>
      </w:r>
    </w:p>
    <w:p w14:paraId="52072E04" w14:textId="77777777" w:rsidR="003721AE" w:rsidRDefault="003721AE" w:rsidP="003721AE">
      <w:pPr>
        <w:widowControl w:val="0"/>
        <w:overflowPunct w:val="0"/>
        <w:autoSpaceDE w:val="0"/>
        <w:autoSpaceDN w:val="0"/>
        <w:adjustRightInd w:val="0"/>
        <w:spacing w:line="324" w:lineRule="auto"/>
        <w:jc w:val="both"/>
        <w:rPr>
          <w:b/>
          <w:bCs/>
          <w:sz w:val="22"/>
          <w:szCs w:val="22"/>
        </w:rPr>
      </w:pPr>
    </w:p>
    <w:p w14:paraId="6006BF6E" w14:textId="77777777" w:rsidR="007C5017" w:rsidRPr="003721AE" w:rsidRDefault="00C14C12" w:rsidP="003721AE">
      <w:pPr>
        <w:spacing w:line="324" w:lineRule="auto"/>
        <w:jc w:val="both"/>
        <w:rPr>
          <w:sz w:val="22"/>
          <w:szCs w:val="22"/>
        </w:rPr>
      </w:pPr>
      <w:r w:rsidRPr="003721AE">
        <w:rPr>
          <w:sz w:val="22"/>
          <w:szCs w:val="22"/>
        </w:rPr>
        <w:t>Razpisno dokumentacija je dostopna na Portalu javnih naročil.</w:t>
      </w:r>
    </w:p>
    <w:p w14:paraId="7DEACDB4" w14:textId="77777777" w:rsidR="007C5017" w:rsidRPr="003721AE" w:rsidRDefault="007C5017" w:rsidP="003721AE">
      <w:pPr>
        <w:pStyle w:val="NoSpacing"/>
        <w:spacing w:line="324" w:lineRule="auto"/>
        <w:rPr>
          <w:sz w:val="22"/>
          <w:szCs w:val="22"/>
        </w:rPr>
      </w:pPr>
    </w:p>
    <w:p w14:paraId="33E25E10" w14:textId="77777777" w:rsidR="00313E3C" w:rsidRPr="003721AE" w:rsidRDefault="00313E3C" w:rsidP="003721AE">
      <w:pPr>
        <w:spacing w:line="324" w:lineRule="auto"/>
        <w:jc w:val="both"/>
        <w:rPr>
          <w:sz w:val="22"/>
          <w:szCs w:val="22"/>
        </w:rPr>
      </w:pPr>
    </w:p>
    <w:p w14:paraId="0E3F6667" w14:textId="77777777" w:rsidR="00F41F91" w:rsidRPr="003721AE" w:rsidRDefault="00F41F91" w:rsidP="003721AE">
      <w:pPr>
        <w:widowControl w:val="0"/>
        <w:autoSpaceDE w:val="0"/>
        <w:autoSpaceDN w:val="0"/>
        <w:adjustRightInd w:val="0"/>
        <w:spacing w:line="324" w:lineRule="auto"/>
        <w:rPr>
          <w:b/>
          <w:bCs/>
          <w:sz w:val="22"/>
          <w:szCs w:val="22"/>
        </w:rPr>
      </w:pPr>
      <w:r w:rsidRPr="003721AE">
        <w:rPr>
          <w:b/>
          <w:bCs/>
          <w:sz w:val="22"/>
          <w:szCs w:val="22"/>
        </w:rPr>
        <w:t>2. Vrsta postopka</w:t>
      </w:r>
    </w:p>
    <w:p w14:paraId="3148480C" w14:textId="77777777" w:rsidR="001C2027" w:rsidRPr="003721AE" w:rsidRDefault="001C2027" w:rsidP="003721AE">
      <w:pPr>
        <w:widowControl w:val="0"/>
        <w:autoSpaceDE w:val="0"/>
        <w:autoSpaceDN w:val="0"/>
        <w:adjustRightInd w:val="0"/>
        <w:spacing w:line="324" w:lineRule="auto"/>
        <w:rPr>
          <w:sz w:val="22"/>
          <w:szCs w:val="22"/>
        </w:rPr>
      </w:pPr>
    </w:p>
    <w:p w14:paraId="6FB33106" w14:textId="7CCE6E24" w:rsidR="00F837CC" w:rsidRPr="003721AE" w:rsidRDefault="00F837CC" w:rsidP="003721AE">
      <w:pPr>
        <w:pStyle w:val="BodyText22"/>
        <w:spacing w:line="324" w:lineRule="auto"/>
        <w:ind w:left="0"/>
        <w:rPr>
          <w:rFonts w:ascii="Times New Roman" w:hAnsi="Times New Roman"/>
          <w:b/>
          <w:bCs/>
          <w:szCs w:val="22"/>
        </w:rPr>
      </w:pPr>
      <w:r w:rsidRPr="003721AE">
        <w:rPr>
          <w:rFonts w:ascii="Times New Roman" w:hAnsi="Times New Roman"/>
          <w:szCs w:val="22"/>
          <w:lang w:val="sl-SI"/>
        </w:rPr>
        <w:t xml:space="preserve">Naročnik bo po odprtem postopku, skladno z določilom </w:t>
      </w:r>
      <w:r w:rsidRPr="003721AE">
        <w:rPr>
          <w:rFonts w:ascii="Times New Roman" w:hAnsi="Times New Roman"/>
          <w:b/>
          <w:szCs w:val="22"/>
          <w:lang w:val="sl-SI"/>
        </w:rPr>
        <w:t xml:space="preserve"> 40. člen Zakona o javnem naročanju</w:t>
      </w:r>
      <w:r w:rsidRPr="003721AE">
        <w:rPr>
          <w:rFonts w:ascii="Times New Roman" w:hAnsi="Times New Roman"/>
          <w:szCs w:val="22"/>
          <w:lang w:val="sl-SI"/>
        </w:rPr>
        <w:t xml:space="preserve"> (Ur. l. RS, št. 91/2015 in št. 14/2018; v nadaljevanju: ZJN-3) </w:t>
      </w:r>
      <w:bookmarkStart w:id="0" w:name="_Hlk47676697"/>
      <w:r w:rsidRPr="003721AE">
        <w:rPr>
          <w:rFonts w:ascii="Times New Roman" w:hAnsi="Times New Roman"/>
          <w:szCs w:val="22"/>
          <w:lang w:val="sl-SI"/>
        </w:rPr>
        <w:t xml:space="preserve">sklenil okvirni sporazum za obdobje  </w:t>
      </w:r>
      <w:r w:rsidR="00455824" w:rsidRPr="003721AE">
        <w:rPr>
          <w:rFonts w:ascii="Times New Roman" w:hAnsi="Times New Roman"/>
          <w:b/>
          <w:szCs w:val="22"/>
          <w:lang w:val="sl-SI"/>
        </w:rPr>
        <w:t>48 mesecev.</w:t>
      </w:r>
      <w:bookmarkEnd w:id="0"/>
    </w:p>
    <w:p w14:paraId="6274D1E3" w14:textId="77777777" w:rsidR="00486356" w:rsidRPr="003721AE" w:rsidRDefault="00486356" w:rsidP="003721AE">
      <w:pPr>
        <w:widowControl w:val="0"/>
        <w:autoSpaceDE w:val="0"/>
        <w:autoSpaceDN w:val="0"/>
        <w:adjustRightInd w:val="0"/>
        <w:spacing w:line="324" w:lineRule="auto"/>
        <w:rPr>
          <w:b/>
          <w:bCs/>
          <w:sz w:val="22"/>
          <w:szCs w:val="22"/>
        </w:rPr>
      </w:pPr>
    </w:p>
    <w:p w14:paraId="36A4E6BA" w14:textId="77777777" w:rsidR="00F41F91" w:rsidRPr="003721AE" w:rsidRDefault="00F41F91" w:rsidP="003721AE">
      <w:pPr>
        <w:widowControl w:val="0"/>
        <w:autoSpaceDE w:val="0"/>
        <w:autoSpaceDN w:val="0"/>
        <w:adjustRightInd w:val="0"/>
        <w:spacing w:line="324" w:lineRule="auto"/>
        <w:rPr>
          <w:sz w:val="22"/>
          <w:szCs w:val="22"/>
        </w:rPr>
      </w:pPr>
      <w:r w:rsidRPr="003721AE">
        <w:rPr>
          <w:b/>
          <w:bCs/>
          <w:sz w:val="22"/>
          <w:szCs w:val="22"/>
        </w:rPr>
        <w:t>3. Predmet naročila</w:t>
      </w:r>
    </w:p>
    <w:p w14:paraId="6F3451AC" w14:textId="77777777" w:rsidR="00F41F91" w:rsidRPr="003721AE" w:rsidRDefault="00F41F91" w:rsidP="003721AE">
      <w:pPr>
        <w:widowControl w:val="0"/>
        <w:autoSpaceDE w:val="0"/>
        <w:autoSpaceDN w:val="0"/>
        <w:adjustRightInd w:val="0"/>
        <w:spacing w:line="324" w:lineRule="auto"/>
        <w:rPr>
          <w:sz w:val="22"/>
          <w:szCs w:val="22"/>
        </w:rPr>
      </w:pPr>
    </w:p>
    <w:p w14:paraId="452E2719" w14:textId="180AB792" w:rsidR="00C07D04" w:rsidRPr="003721AE" w:rsidRDefault="00F41F91" w:rsidP="003721AE">
      <w:pPr>
        <w:pStyle w:val="NoSpacing"/>
        <w:spacing w:line="324" w:lineRule="auto"/>
        <w:rPr>
          <w:b/>
          <w:sz w:val="22"/>
          <w:szCs w:val="22"/>
        </w:rPr>
      </w:pPr>
      <w:r w:rsidRPr="003721AE">
        <w:rPr>
          <w:sz w:val="22"/>
          <w:szCs w:val="22"/>
        </w:rPr>
        <w:t>Predme</w:t>
      </w:r>
      <w:r w:rsidR="00C07D04" w:rsidRPr="003721AE">
        <w:rPr>
          <w:sz w:val="22"/>
          <w:szCs w:val="22"/>
        </w:rPr>
        <w:t>t</w:t>
      </w:r>
      <w:r w:rsidRPr="003721AE">
        <w:rPr>
          <w:sz w:val="22"/>
          <w:szCs w:val="22"/>
        </w:rPr>
        <w:t xml:space="preserve"> javnega naročila je</w:t>
      </w:r>
      <w:r w:rsidR="00C14C12" w:rsidRPr="003721AE">
        <w:rPr>
          <w:bCs/>
          <w:sz w:val="22"/>
          <w:szCs w:val="22"/>
        </w:rPr>
        <w:t xml:space="preserve"> </w:t>
      </w:r>
      <w:r w:rsidR="00186946" w:rsidRPr="003721AE">
        <w:rPr>
          <w:b/>
          <w:sz w:val="22"/>
          <w:szCs w:val="22"/>
        </w:rPr>
        <w:t>»</w:t>
      </w:r>
      <w:r w:rsidR="00455824" w:rsidRPr="003721AE">
        <w:rPr>
          <w:b/>
          <w:sz w:val="22"/>
          <w:szCs w:val="22"/>
        </w:rPr>
        <w:t xml:space="preserve">Dobava materiala za interventno kardiologijo za obdobje 4 let </w:t>
      </w:r>
      <w:r w:rsidR="00186946" w:rsidRPr="003721AE">
        <w:rPr>
          <w:b/>
          <w:sz w:val="22"/>
          <w:szCs w:val="22"/>
        </w:rPr>
        <w:t>«</w:t>
      </w:r>
    </w:p>
    <w:p w14:paraId="169ECE6A" w14:textId="77777777" w:rsidR="006148BB" w:rsidRPr="003721AE" w:rsidRDefault="006148BB" w:rsidP="003721AE">
      <w:pPr>
        <w:pStyle w:val="BodyText22"/>
        <w:spacing w:line="324" w:lineRule="auto"/>
        <w:ind w:left="0"/>
        <w:rPr>
          <w:rFonts w:ascii="Times New Roman" w:hAnsi="Times New Roman"/>
          <w:szCs w:val="22"/>
        </w:rPr>
      </w:pPr>
    </w:p>
    <w:p w14:paraId="6561744C" w14:textId="2E452181" w:rsidR="00425517" w:rsidRPr="003721AE" w:rsidRDefault="0063465A" w:rsidP="003721AE">
      <w:pPr>
        <w:spacing w:line="324" w:lineRule="auto"/>
        <w:jc w:val="both"/>
        <w:rPr>
          <w:b/>
          <w:bCs/>
          <w:sz w:val="22"/>
          <w:szCs w:val="22"/>
        </w:rPr>
      </w:pPr>
      <w:r w:rsidRPr="003721AE">
        <w:rPr>
          <w:bCs/>
          <w:sz w:val="22"/>
          <w:szCs w:val="22"/>
        </w:rPr>
        <w:t xml:space="preserve">Predmet naročila je razdeljen na </w:t>
      </w:r>
      <w:r w:rsidR="00C74E04" w:rsidRPr="003721AE">
        <w:rPr>
          <w:bCs/>
          <w:sz w:val="22"/>
          <w:szCs w:val="22"/>
        </w:rPr>
        <w:t xml:space="preserve"> </w:t>
      </w:r>
      <w:r w:rsidR="00C74E04" w:rsidRPr="003721AE">
        <w:rPr>
          <w:b/>
          <w:sz w:val="22"/>
          <w:szCs w:val="22"/>
        </w:rPr>
        <w:t>89</w:t>
      </w:r>
      <w:r w:rsidR="00455824" w:rsidRPr="003721AE">
        <w:rPr>
          <w:b/>
          <w:sz w:val="22"/>
          <w:szCs w:val="22"/>
        </w:rPr>
        <w:t xml:space="preserve"> </w:t>
      </w:r>
      <w:r w:rsidRPr="003721AE">
        <w:rPr>
          <w:b/>
          <w:sz w:val="22"/>
          <w:szCs w:val="22"/>
        </w:rPr>
        <w:t xml:space="preserve"> sklopov</w:t>
      </w:r>
      <w:r w:rsidRPr="003721AE">
        <w:rPr>
          <w:bCs/>
          <w:sz w:val="22"/>
          <w:szCs w:val="22"/>
        </w:rPr>
        <w:t xml:space="preserve">. Opis blaga v sklopu izhaja iz priloge </w:t>
      </w:r>
      <w:r w:rsidRPr="003721AE">
        <w:rPr>
          <w:b/>
          <w:bCs/>
          <w:sz w:val="22"/>
          <w:szCs w:val="22"/>
        </w:rPr>
        <w:t>OBR-10</w:t>
      </w:r>
      <w:r w:rsidR="00455824" w:rsidRPr="003721AE">
        <w:rPr>
          <w:b/>
          <w:bCs/>
          <w:sz w:val="22"/>
          <w:szCs w:val="22"/>
        </w:rPr>
        <w:t xml:space="preserve"> in opisa Tehnične zahteve.</w:t>
      </w:r>
      <w:r w:rsidR="00D4371F" w:rsidRPr="003721AE">
        <w:rPr>
          <w:b/>
          <w:bCs/>
          <w:sz w:val="22"/>
          <w:szCs w:val="22"/>
        </w:rPr>
        <w:t xml:space="preserve"> </w:t>
      </w:r>
      <w:r w:rsidR="001D36A2" w:rsidRPr="003721AE">
        <w:rPr>
          <w:bCs/>
          <w:sz w:val="22"/>
          <w:szCs w:val="22"/>
        </w:rPr>
        <w:t xml:space="preserve">Količina </w:t>
      </w:r>
      <w:r w:rsidR="00455824" w:rsidRPr="003721AE">
        <w:rPr>
          <w:bCs/>
          <w:sz w:val="22"/>
          <w:szCs w:val="22"/>
        </w:rPr>
        <w:t xml:space="preserve">je okvirna Naročnik bo naročal tisto količino blaga, ki jo bo dejansko potreboval. Iz naslova manjše naročene količine, ponudnik ni opravičen do kakršnih koli povračil ali zahtevkov. </w:t>
      </w:r>
    </w:p>
    <w:p w14:paraId="29974B99" w14:textId="77777777" w:rsidR="0045209F" w:rsidRPr="003721AE" w:rsidRDefault="0045209F" w:rsidP="003721AE">
      <w:pPr>
        <w:spacing w:line="324" w:lineRule="auto"/>
        <w:jc w:val="both"/>
        <w:rPr>
          <w:sz w:val="22"/>
          <w:szCs w:val="22"/>
        </w:rPr>
      </w:pPr>
    </w:p>
    <w:p w14:paraId="2C3BFE08" w14:textId="367C1E23" w:rsidR="0045209F" w:rsidRPr="003721AE" w:rsidRDefault="0045209F" w:rsidP="003721AE">
      <w:pPr>
        <w:spacing w:line="324" w:lineRule="auto"/>
        <w:jc w:val="both"/>
        <w:rPr>
          <w:sz w:val="22"/>
          <w:szCs w:val="22"/>
        </w:rPr>
      </w:pPr>
      <w:r w:rsidRPr="003721AE">
        <w:rPr>
          <w:sz w:val="22"/>
          <w:szCs w:val="22"/>
        </w:rPr>
        <w:t>Naročnik bo sklenil okvirni sporazum</w:t>
      </w:r>
      <w:r w:rsidR="00892811" w:rsidRPr="003721AE">
        <w:rPr>
          <w:sz w:val="22"/>
          <w:szCs w:val="22"/>
        </w:rPr>
        <w:t xml:space="preserve"> v </w:t>
      </w:r>
      <w:r w:rsidR="00455824" w:rsidRPr="003721AE">
        <w:rPr>
          <w:sz w:val="22"/>
          <w:szCs w:val="22"/>
        </w:rPr>
        <w:t xml:space="preserve">posameznem </w:t>
      </w:r>
      <w:r w:rsidR="00892811" w:rsidRPr="003721AE">
        <w:rPr>
          <w:sz w:val="22"/>
          <w:szCs w:val="22"/>
        </w:rPr>
        <w:t>sklopu</w:t>
      </w:r>
      <w:r w:rsidRPr="003721AE">
        <w:rPr>
          <w:sz w:val="22"/>
          <w:szCs w:val="22"/>
        </w:rPr>
        <w:t xml:space="preserve"> z največ </w:t>
      </w:r>
      <w:r w:rsidR="00BA6E7E" w:rsidRPr="003721AE">
        <w:rPr>
          <w:sz w:val="22"/>
          <w:szCs w:val="22"/>
        </w:rPr>
        <w:t>dvema (2</w:t>
      </w:r>
      <w:r w:rsidRPr="003721AE">
        <w:rPr>
          <w:sz w:val="22"/>
          <w:szCs w:val="22"/>
        </w:rPr>
        <w:t>)  ponudnik</w:t>
      </w:r>
      <w:r w:rsidR="00BA6E7E" w:rsidRPr="003721AE">
        <w:rPr>
          <w:sz w:val="22"/>
          <w:szCs w:val="22"/>
        </w:rPr>
        <w:t>oma</w:t>
      </w:r>
      <w:r w:rsidRPr="003721AE">
        <w:rPr>
          <w:sz w:val="22"/>
          <w:szCs w:val="22"/>
        </w:rPr>
        <w:t>, ki bo</w:t>
      </w:r>
      <w:r w:rsidR="00BA6E7E" w:rsidRPr="003721AE">
        <w:rPr>
          <w:sz w:val="22"/>
          <w:szCs w:val="22"/>
        </w:rPr>
        <w:t>sta</w:t>
      </w:r>
      <w:r w:rsidRPr="003721AE">
        <w:rPr>
          <w:sz w:val="22"/>
          <w:szCs w:val="22"/>
        </w:rPr>
        <w:t xml:space="preserve"> dal</w:t>
      </w:r>
      <w:r w:rsidR="00BA6E7E" w:rsidRPr="003721AE">
        <w:rPr>
          <w:sz w:val="22"/>
          <w:szCs w:val="22"/>
        </w:rPr>
        <w:t>a</w:t>
      </w:r>
      <w:r w:rsidRPr="003721AE">
        <w:rPr>
          <w:sz w:val="22"/>
          <w:szCs w:val="22"/>
        </w:rPr>
        <w:t xml:space="preserve"> najugodnejšo ponudbo po merilu za izbor. </w:t>
      </w:r>
    </w:p>
    <w:p w14:paraId="7F9B4A1A" w14:textId="77777777" w:rsidR="00455824" w:rsidRPr="003721AE" w:rsidRDefault="00455824" w:rsidP="003721AE">
      <w:pPr>
        <w:spacing w:line="324" w:lineRule="auto"/>
        <w:jc w:val="both"/>
        <w:rPr>
          <w:sz w:val="22"/>
          <w:szCs w:val="22"/>
        </w:rPr>
      </w:pPr>
    </w:p>
    <w:p w14:paraId="148D3D65" w14:textId="75EAA804" w:rsidR="0045209F" w:rsidRPr="003721AE" w:rsidRDefault="0045209F" w:rsidP="003721AE">
      <w:pPr>
        <w:spacing w:line="324" w:lineRule="auto"/>
        <w:jc w:val="both"/>
        <w:rPr>
          <w:sz w:val="22"/>
          <w:szCs w:val="22"/>
        </w:rPr>
      </w:pPr>
      <w:r w:rsidRPr="003721AE">
        <w:rPr>
          <w:sz w:val="22"/>
          <w:szCs w:val="22"/>
        </w:rPr>
        <w:t xml:space="preserve">Okvirni sporazum se sklepa za obdobje </w:t>
      </w:r>
      <w:r w:rsidR="00455824" w:rsidRPr="003721AE">
        <w:rPr>
          <w:sz w:val="22"/>
          <w:szCs w:val="22"/>
        </w:rPr>
        <w:t xml:space="preserve">48 mesecev </w:t>
      </w:r>
      <w:r w:rsidRPr="003721AE">
        <w:rPr>
          <w:sz w:val="22"/>
          <w:szCs w:val="22"/>
        </w:rPr>
        <w:t>oziroma do porabe sredstev</w:t>
      </w:r>
      <w:r w:rsidR="00BA6E7E" w:rsidRPr="003721AE">
        <w:rPr>
          <w:sz w:val="22"/>
          <w:szCs w:val="22"/>
        </w:rPr>
        <w:t>.</w:t>
      </w:r>
      <w:r w:rsidRPr="003721AE">
        <w:rPr>
          <w:sz w:val="22"/>
          <w:szCs w:val="22"/>
        </w:rPr>
        <w:t xml:space="preserve"> </w:t>
      </w:r>
    </w:p>
    <w:p w14:paraId="6CBBB54C" w14:textId="77777777" w:rsidR="00455824" w:rsidRPr="003721AE" w:rsidRDefault="00455824" w:rsidP="003721AE">
      <w:pPr>
        <w:spacing w:line="324" w:lineRule="auto"/>
        <w:jc w:val="both"/>
        <w:rPr>
          <w:sz w:val="22"/>
          <w:szCs w:val="22"/>
        </w:rPr>
      </w:pPr>
    </w:p>
    <w:p w14:paraId="01FEA501" w14:textId="0B24A0C4" w:rsidR="0045209F" w:rsidRPr="003721AE" w:rsidRDefault="0045209F" w:rsidP="003721AE">
      <w:pPr>
        <w:spacing w:line="324" w:lineRule="auto"/>
        <w:jc w:val="both"/>
        <w:rPr>
          <w:sz w:val="22"/>
          <w:szCs w:val="22"/>
        </w:rPr>
      </w:pPr>
      <w:r w:rsidRPr="003721AE">
        <w:rPr>
          <w:sz w:val="22"/>
          <w:szCs w:val="22"/>
        </w:rPr>
        <w:t xml:space="preserve">Nakup količin </w:t>
      </w:r>
      <w:r w:rsidR="00C82985" w:rsidRPr="003721AE">
        <w:rPr>
          <w:sz w:val="22"/>
          <w:szCs w:val="22"/>
        </w:rPr>
        <w:t>bo</w:t>
      </w:r>
      <w:r w:rsidRPr="003721AE">
        <w:rPr>
          <w:sz w:val="22"/>
          <w:szCs w:val="22"/>
        </w:rPr>
        <w:t xml:space="preserve"> primarno dobavljal od ponudnika, ki bo po tem pozivu oddal </w:t>
      </w:r>
      <w:r w:rsidR="00197308" w:rsidRPr="003721AE">
        <w:rPr>
          <w:sz w:val="22"/>
          <w:szCs w:val="22"/>
        </w:rPr>
        <w:t>najnižjo ponudbeno ceno</w:t>
      </w:r>
      <w:r w:rsidR="00C82985" w:rsidRPr="003721AE">
        <w:rPr>
          <w:sz w:val="22"/>
          <w:szCs w:val="22"/>
        </w:rPr>
        <w:t>.</w:t>
      </w:r>
      <w:r w:rsidR="00197308" w:rsidRPr="003721AE">
        <w:rPr>
          <w:sz w:val="22"/>
          <w:szCs w:val="22"/>
        </w:rPr>
        <w:t xml:space="preserve"> </w:t>
      </w:r>
      <w:r w:rsidRPr="003721AE">
        <w:rPr>
          <w:sz w:val="22"/>
          <w:szCs w:val="22"/>
        </w:rPr>
        <w:t>Ponudbene cene so fiksne in zavezujoče</w:t>
      </w:r>
      <w:r w:rsidR="00D4371F" w:rsidRPr="003721AE">
        <w:rPr>
          <w:sz w:val="22"/>
          <w:szCs w:val="22"/>
        </w:rPr>
        <w:t xml:space="preserve"> </w:t>
      </w:r>
      <w:r w:rsidR="00455824" w:rsidRPr="003721AE">
        <w:rPr>
          <w:sz w:val="22"/>
          <w:szCs w:val="22"/>
        </w:rPr>
        <w:t>do naslednjega odpiranja konkurence</w:t>
      </w:r>
      <w:r w:rsidRPr="003721AE">
        <w:rPr>
          <w:sz w:val="22"/>
          <w:szCs w:val="22"/>
        </w:rPr>
        <w:t xml:space="preserve">,  kar je obvezujoče tudi za tistega ponudnika, ki v posameznem odpiranju konkurence ni bil izbran kot najugodnejši ponudnik (za primer dobave blaga, v kolikor izbrani ponudnik ne bo mogel zagotoviti kakovostne, pravočasne dobave naročenega blaga). </w:t>
      </w:r>
    </w:p>
    <w:p w14:paraId="024FF179" w14:textId="77777777" w:rsidR="0045209F" w:rsidRPr="003721AE" w:rsidRDefault="0045209F" w:rsidP="003721AE">
      <w:pPr>
        <w:spacing w:line="324" w:lineRule="auto"/>
        <w:jc w:val="both"/>
        <w:rPr>
          <w:sz w:val="22"/>
          <w:szCs w:val="22"/>
        </w:rPr>
      </w:pPr>
    </w:p>
    <w:p w14:paraId="4FEF6E7F" w14:textId="77777777" w:rsidR="0045209F" w:rsidRPr="003721AE" w:rsidRDefault="0045209F" w:rsidP="003721AE">
      <w:pPr>
        <w:spacing w:line="324" w:lineRule="auto"/>
        <w:jc w:val="both"/>
        <w:rPr>
          <w:sz w:val="22"/>
          <w:szCs w:val="22"/>
        </w:rPr>
      </w:pPr>
      <w:r w:rsidRPr="003721AE">
        <w:rPr>
          <w:sz w:val="22"/>
          <w:szCs w:val="22"/>
        </w:rPr>
        <w:t>Variantne ponudbe niso dopustne.</w:t>
      </w:r>
    </w:p>
    <w:p w14:paraId="56AEC8B6" w14:textId="77777777" w:rsidR="00936C99" w:rsidRPr="003721AE" w:rsidRDefault="00936C99" w:rsidP="003721AE">
      <w:pPr>
        <w:spacing w:line="324" w:lineRule="auto"/>
        <w:jc w:val="both"/>
        <w:rPr>
          <w:bCs/>
          <w:sz w:val="22"/>
          <w:szCs w:val="22"/>
        </w:rPr>
      </w:pPr>
    </w:p>
    <w:p w14:paraId="0A56C32A" w14:textId="53D894C6" w:rsidR="007D3C79" w:rsidRPr="003721AE" w:rsidRDefault="007D3C79" w:rsidP="003721AE">
      <w:pPr>
        <w:spacing w:line="324" w:lineRule="auto"/>
        <w:jc w:val="both"/>
        <w:rPr>
          <w:sz w:val="22"/>
          <w:szCs w:val="22"/>
        </w:rPr>
      </w:pPr>
      <w:r w:rsidRPr="003721AE">
        <w:rPr>
          <w:sz w:val="22"/>
          <w:szCs w:val="22"/>
        </w:rPr>
        <w:t xml:space="preserve">Okvirni sporazum se bo predvidoma pričel izvajati </w:t>
      </w:r>
      <w:r w:rsidR="007B1984" w:rsidRPr="003721AE">
        <w:rPr>
          <w:b/>
          <w:bCs/>
          <w:sz w:val="22"/>
          <w:szCs w:val="22"/>
        </w:rPr>
        <w:t>decembra</w:t>
      </w:r>
      <w:r w:rsidR="00BE1484" w:rsidRPr="003721AE">
        <w:rPr>
          <w:b/>
          <w:bCs/>
          <w:sz w:val="22"/>
          <w:szCs w:val="22"/>
        </w:rPr>
        <w:t xml:space="preserve"> </w:t>
      </w:r>
      <w:r w:rsidR="002F32F5" w:rsidRPr="003721AE">
        <w:rPr>
          <w:b/>
          <w:sz w:val="22"/>
          <w:szCs w:val="22"/>
        </w:rPr>
        <w:t>202</w:t>
      </w:r>
      <w:r w:rsidR="00171FB5" w:rsidRPr="003721AE">
        <w:rPr>
          <w:b/>
          <w:sz w:val="22"/>
          <w:szCs w:val="22"/>
        </w:rPr>
        <w:t>2</w:t>
      </w:r>
      <w:r w:rsidRPr="003721AE">
        <w:rPr>
          <w:b/>
          <w:sz w:val="22"/>
          <w:szCs w:val="22"/>
        </w:rPr>
        <w:t>.</w:t>
      </w:r>
      <w:r w:rsidRPr="003721AE">
        <w:rPr>
          <w:sz w:val="22"/>
          <w:szCs w:val="22"/>
        </w:rPr>
        <w:t xml:space="preserve"> </w:t>
      </w:r>
    </w:p>
    <w:p w14:paraId="6CC7F43B" w14:textId="77777777" w:rsidR="00D47D57" w:rsidRPr="003721AE" w:rsidRDefault="00D47D57" w:rsidP="003721AE">
      <w:pPr>
        <w:spacing w:line="324" w:lineRule="auto"/>
        <w:jc w:val="both"/>
        <w:rPr>
          <w:sz w:val="22"/>
          <w:szCs w:val="22"/>
        </w:rPr>
      </w:pPr>
    </w:p>
    <w:p w14:paraId="4DF17E68" w14:textId="7F9AEC62" w:rsidR="006148BB" w:rsidRPr="003721AE" w:rsidRDefault="006148BB" w:rsidP="003721AE">
      <w:pPr>
        <w:spacing w:line="324" w:lineRule="auto"/>
        <w:jc w:val="both"/>
        <w:rPr>
          <w:sz w:val="22"/>
          <w:szCs w:val="22"/>
        </w:rPr>
      </w:pPr>
      <w:r w:rsidRPr="003721AE">
        <w:rPr>
          <w:sz w:val="22"/>
          <w:szCs w:val="22"/>
        </w:rPr>
        <w:t xml:space="preserve">Okvirni sporazum je treba podpisati v roku </w:t>
      </w:r>
      <w:r w:rsidR="005D72DA" w:rsidRPr="003721AE">
        <w:rPr>
          <w:sz w:val="22"/>
          <w:szCs w:val="22"/>
        </w:rPr>
        <w:t>pet</w:t>
      </w:r>
      <w:r w:rsidRPr="003721AE">
        <w:rPr>
          <w:sz w:val="22"/>
          <w:szCs w:val="22"/>
        </w:rPr>
        <w:t xml:space="preserve"> (</w:t>
      </w:r>
      <w:r w:rsidR="005D72DA" w:rsidRPr="003721AE">
        <w:rPr>
          <w:sz w:val="22"/>
          <w:szCs w:val="22"/>
        </w:rPr>
        <w:t>5</w:t>
      </w:r>
      <w:r w:rsidRPr="003721AE">
        <w:rPr>
          <w:sz w:val="22"/>
          <w:szCs w:val="22"/>
        </w:rPr>
        <w:t>)</w:t>
      </w:r>
      <w:r w:rsidR="00455824" w:rsidRPr="003721AE">
        <w:rPr>
          <w:sz w:val="22"/>
          <w:szCs w:val="22"/>
        </w:rPr>
        <w:t xml:space="preserve"> delovnih</w:t>
      </w:r>
      <w:r w:rsidRPr="003721AE">
        <w:rPr>
          <w:sz w:val="22"/>
          <w:szCs w:val="22"/>
        </w:rPr>
        <w:t xml:space="preserve"> dni od prejema naročnikovega poziva k podpisu sporazuma.</w:t>
      </w:r>
    </w:p>
    <w:p w14:paraId="448B491A" w14:textId="77777777" w:rsidR="003717B1" w:rsidRPr="003721AE" w:rsidRDefault="003717B1" w:rsidP="003721AE">
      <w:pPr>
        <w:widowControl w:val="0"/>
        <w:autoSpaceDE w:val="0"/>
        <w:autoSpaceDN w:val="0"/>
        <w:adjustRightInd w:val="0"/>
        <w:spacing w:line="324" w:lineRule="auto"/>
        <w:jc w:val="both"/>
        <w:rPr>
          <w:sz w:val="22"/>
          <w:szCs w:val="22"/>
        </w:rPr>
      </w:pPr>
    </w:p>
    <w:p w14:paraId="2E8044CF" w14:textId="77777777" w:rsidR="00F41F91" w:rsidRPr="003721AE" w:rsidRDefault="00F41F91" w:rsidP="003721AE">
      <w:pPr>
        <w:widowControl w:val="0"/>
        <w:autoSpaceDE w:val="0"/>
        <w:autoSpaceDN w:val="0"/>
        <w:adjustRightInd w:val="0"/>
        <w:spacing w:line="324" w:lineRule="auto"/>
        <w:jc w:val="both"/>
        <w:rPr>
          <w:sz w:val="22"/>
          <w:szCs w:val="22"/>
        </w:rPr>
      </w:pPr>
      <w:r w:rsidRPr="003721AE">
        <w:rPr>
          <w:b/>
          <w:bCs/>
          <w:sz w:val="22"/>
          <w:szCs w:val="22"/>
        </w:rPr>
        <w:t>4. Sodelovanje v postopku</w:t>
      </w:r>
    </w:p>
    <w:p w14:paraId="09DC954A" w14:textId="77777777" w:rsidR="00F41F91" w:rsidRPr="003721AE" w:rsidRDefault="00F41F91" w:rsidP="003721AE">
      <w:pPr>
        <w:widowControl w:val="0"/>
        <w:autoSpaceDE w:val="0"/>
        <w:autoSpaceDN w:val="0"/>
        <w:adjustRightInd w:val="0"/>
        <w:spacing w:line="324" w:lineRule="auto"/>
        <w:jc w:val="both"/>
        <w:rPr>
          <w:sz w:val="22"/>
          <w:szCs w:val="22"/>
        </w:rPr>
      </w:pPr>
    </w:p>
    <w:p w14:paraId="09AD7CCE" w14:textId="76860CF0"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FAB5D6F" w14:textId="77777777" w:rsidR="00455824" w:rsidRPr="003721AE" w:rsidRDefault="00455824" w:rsidP="003721AE">
      <w:pPr>
        <w:widowControl w:val="0"/>
        <w:overflowPunct w:val="0"/>
        <w:autoSpaceDE w:val="0"/>
        <w:autoSpaceDN w:val="0"/>
        <w:adjustRightInd w:val="0"/>
        <w:spacing w:line="324" w:lineRule="auto"/>
        <w:jc w:val="both"/>
        <w:rPr>
          <w:sz w:val="22"/>
          <w:szCs w:val="22"/>
        </w:rPr>
      </w:pPr>
    </w:p>
    <w:p w14:paraId="5F99AE58" w14:textId="77777777" w:rsidR="00F41F91" w:rsidRPr="003721AE" w:rsidRDefault="00F41F91" w:rsidP="003721AE">
      <w:pPr>
        <w:widowControl w:val="0"/>
        <w:autoSpaceDE w:val="0"/>
        <w:autoSpaceDN w:val="0"/>
        <w:adjustRightInd w:val="0"/>
        <w:spacing w:line="324" w:lineRule="auto"/>
        <w:jc w:val="both"/>
        <w:rPr>
          <w:sz w:val="22"/>
          <w:szCs w:val="22"/>
        </w:rPr>
      </w:pPr>
      <w:r w:rsidRPr="003721AE">
        <w:rPr>
          <w:b/>
          <w:bCs/>
          <w:i/>
          <w:iCs/>
          <w:sz w:val="22"/>
          <w:szCs w:val="22"/>
        </w:rPr>
        <w:t>4.2. Podizvajalci</w:t>
      </w:r>
    </w:p>
    <w:p w14:paraId="25C2590F" w14:textId="77777777" w:rsidR="007D3C79" w:rsidRPr="003721AE" w:rsidRDefault="007D3C79" w:rsidP="003721AE">
      <w:pPr>
        <w:widowControl w:val="0"/>
        <w:autoSpaceDE w:val="0"/>
        <w:autoSpaceDN w:val="0"/>
        <w:adjustRightInd w:val="0"/>
        <w:spacing w:line="324" w:lineRule="auto"/>
        <w:jc w:val="both"/>
        <w:rPr>
          <w:sz w:val="22"/>
          <w:szCs w:val="22"/>
        </w:rPr>
      </w:pPr>
    </w:p>
    <w:p w14:paraId="2BDF6E4A" w14:textId="77777777" w:rsidR="00F41F91" w:rsidRPr="003721AE" w:rsidRDefault="007D3C79" w:rsidP="003721AE">
      <w:pPr>
        <w:widowControl w:val="0"/>
        <w:overflowPunct w:val="0"/>
        <w:autoSpaceDE w:val="0"/>
        <w:autoSpaceDN w:val="0"/>
        <w:adjustRightInd w:val="0"/>
        <w:spacing w:line="324" w:lineRule="auto"/>
        <w:jc w:val="both"/>
        <w:rPr>
          <w:sz w:val="22"/>
          <w:szCs w:val="22"/>
        </w:rPr>
      </w:pPr>
      <w:r w:rsidRPr="003721AE">
        <w:rPr>
          <w:sz w:val="22"/>
          <w:szCs w:val="22"/>
        </w:rPr>
        <w:t xml:space="preserve">Predmet naročila je dobava blaga, zato nominacija podizvajalca ni obvezna. </w:t>
      </w:r>
      <w:r w:rsidR="00F41F91" w:rsidRPr="003721AE">
        <w:rPr>
          <w:sz w:val="22"/>
          <w:szCs w:val="22"/>
        </w:rPr>
        <w:t>Ponudnik lahko v celoti sam izvede predmetno javno naročilo ali pa ga izvede s podizvajalci. V primeru izvedbe javnega naročila s podizvajalci,</w:t>
      </w:r>
      <w:r w:rsidRPr="003721AE">
        <w:rPr>
          <w:sz w:val="22"/>
          <w:szCs w:val="22"/>
        </w:rPr>
        <w:t xml:space="preserve"> ki jih želi nominirat</w:t>
      </w:r>
      <w:r w:rsidR="00F41F91" w:rsidRPr="003721AE">
        <w:rPr>
          <w:sz w:val="22"/>
          <w:szCs w:val="22"/>
        </w:rPr>
        <w:t xml:space="preserve"> </w:t>
      </w:r>
      <w:r w:rsidR="00F41F91" w:rsidRPr="003721AE">
        <w:rPr>
          <w:bCs/>
          <w:sz w:val="22"/>
          <w:szCs w:val="22"/>
        </w:rPr>
        <w:t>je potrebno v ponudbi (OBR-1/3 in OBR-1/4) navesti vse</w:t>
      </w:r>
      <w:r w:rsidR="00F41F91" w:rsidRPr="003721AE">
        <w:rPr>
          <w:sz w:val="22"/>
          <w:szCs w:val="22"/>
        </w:rPr>
        <w:t xml:space="preserve"> </w:t>
      </w:r>
      <w:r w:rsidR="00F41F91" w:rsidRPr="003721AE">
        <w:rPr>
          <w:bCs/>
          <w:sz w:val="22"/>
          <w:szCs w:val="22"/>
        </w:rPr>
        <w:t>podizvajalce (kontaktne podatke in zakonite zastopnike) in vsak del naročila, ki ga bo izvedel posamezni podizvajalec (predmet, količina, vrednost, kraj in rok izvedbe teh del)</w:t>
      </w:r>
      <w:r w:rsidR="00F41F91" w:rsidRPr="003721AE">
        <w:rPr>
          <w:sz w:val="22"/>
          <w:szCs w:val="22"/>
        </w:rPr>
        <w:t>.</w:t>
      </w:r>
    </w:p>
    <w:p w14:paraId="3596DE8E"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 xml:space="preserve">Kadar namerava ponudnik izvesti javno naročilo s podizvajalcem, mora pogoje iz </w:t>
      </w:r>
      <w:r w:rsidR="00FA66C6" w:rsidRPr="003721AE">
        <w:rPr>
          <w:bCs/>
          <w:sz w:val="22"/>
          <w:szCs w:val="22"/>
        </w:rPr>
        <w:t>točke 11</w:t>
      </w:r>
      <w:r w:rsidRPr="003721AE">
        <w:rPr>
          <w:bCs/>
          <w:sz w:val="22"/>
          <w:szCs w:val="22"/>
        </w:rPr>
        <w:t>.1. II.</w:t>
      </w:r>
      <w:r w:rsidRPr="003721AE">
        <w:rPr>
          <w:sz w:val="22"/>
          <w:szCs w:val="22"/>
        </w:rPr>
        <w:t xml:space="preserve"> poglavja te dokumentacije izpolnjevati tudi podizvajalec, ki sodeluje pri izvedbi javnega naročila.</w:t>
      </w:r>
    </w:p>
    <w:p w14:paraId="77E4C6F9"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 xml:space="preserve">V kolikor </w:t>
      </w:r>
      <w:r w:rsidRPr="003721AE">
        <w:rPr>
          <w:bCs/>
          <w:sz w:val="22"/>
          <w:szCs w:val="22"/>
        </w:rPr>
        <w:t>podizvajalec zahteva neposredno plačilo</w:t>
      </w:r>
      <w:r w:rsidRPr="003721AE">
        <w:rPr>
          <w:sz w:val="22"/>
          <w:szCs w:val="22"/>
        </w:rPr>
        <w:t>, se šteje, da je neposredno plačilo podizvajalcu obvezno in obveznost zavezuje naročnika in glavnega izvajalca. Kadar namerava ponudnik izvesti javno naročilo s podizvajalcem, ki zahteva neposredno plačilo, mora:</w:t>
      </w:r>
    </w:p>
    <w:p w14:paraId="1EB2330C" w14:textId="77777777" w:rsidR="00F41F91" w:rsidRPr="003721AE" w:rsidRDefault="00F41F91" w:rsidP="003721AE">
      <w:pPr>
        <w:widowControl w:val="0"/>
        <w:autoSpaceDE w:val="0"/>
        <w:autoSpaceDN w:val="0"/>
        <w:adjustRightInd w:val="0"/>
        <w:spacing w:line="324" w:lineRule="auto"/>
        <w:jc w:val="both"/>
        <w:rPr>
          <w:sz w:val="22"/>
          <w:szCs w:val="22"/>
        </w:rPr>
      </w:pPr>
    </w:p>
    <w:p w14:paraId="355D1F1D" w14:textId="77777777" w:rsidR="00F41F91" w:rsidRPr="003721AE" w:rsidRDefault="00F41F91" w:rsidP="003721AE">
      <w:pPr>
        <w:widowControl w:val="0"/>
        <w:numPr>
          <w:ilvl w:val="0"/>
          <w:numId w:val="7"/>
        </w:numPr>
        <w:overflowPunct w:val="0"/>
        <w:autoSpaceDE w:val="0"/>
        <w:autoSpaceDN w:val="0"/>
        <w:adjustRightInd w:val="0"/>
        <w:spacing w:line="324" w:lineRule="auto"/>
        <w:jc w:val="both"/>
        <w:rPr>
          <w:sz w:val="22"/>
          <w:szCs w:val="22"/>
        </w:rPr>
      </w:pPr>
      <w:r w:rsidRPr="003721AE">
        <w:rPr>
          <w:sz w:val="22"/>
          <w:szCs w:val="22"/>
        </w:rPr>
        <w:t xml:space="preserve">glavni izvajalec v pogodbi pooblastiti naročnika, da na podlagi potrjenega računa s strani glavnega izvajalca neposredno plačuje podizvajalcu, </w:t>
      </w:r>
    </w:p>
    <w:p w14:paraId="507F6783" w14:textId="77777777" w:rsidR="00F41F91" w:rsidRPr="003721AE" w:rsidRDefault="00F41F91" w:rsidP="003721AE">
      <w:pPr>
        <w:widowControl w:val="0"/>
        <w:autoSpaceDE w:val="0"/>
        <w:autoSpaceDN w:val="0"/>
        <w:adjustRightInd w:val="0"/>
        <w:spacing w:line="324" w:lineRule="auto"/>
        <w:jc w:val="both"/>
        <w:rPr>
          <w:sz w:val="22"/>
          <w:szCs w:val="22"/>
        </w:rPr>
      </w:pPr>
    </w:p>
    <w:p w14:paraId="42B2ED79" w14:textId="77777777" w:rsidR="00F41F91" w:rsidRPr="003721AE" w:rsidRDefault="00F41F91" w:rsidP="003721AE">
      <w:pPr>
        <w:widowControl w:val="0"/>
        <w:numPr>
          <w:ilvl w:val="0"/>
          <w:numId w:val="7"/>
        </w:numPr>
        <w:overflowPunct w:val="0"/>
        <w:autoSpaceDE w:val="0"/>
        <w:autoSpaceDN w:val="0"/>
        <w:adjustRightInd w:val="0"/>
        <w:spacing w:line="324" w:lineRule="auto"/>
        <w:jc w:val="both"/>
        <w:rPr>
          <w:sz w:val="22"/>
          <w:szCs w:val="22"/>
        </w:rPr>
      </w:pPr>
      <w:r w:rsidRPr="003721AE">
        <w:rPr>
          <w:sz w:val="22"/>
          <w:szCs w:val="22"/>
        </w:rPr>
        <w:t xml:space="preserve">podizvajalec predložiti soglasje, na podlagi katerega naročnik namesto ponudnika poravna podizvajalčevo terjatev do ponudnika, </w:t>
      </w:r>
    </w:p>
    <w:p w14:paraId="654D0F79" w14:textId="77777777" w:rsidR="00F41F91" w:rsidRPr="003721AE" w:rsidRDefault="00F41F91" w:rsidP="003721AE">
      <w:pPr>
        <w:widowControl w:val="0"/>
        <w:autoSpaceDE w:val="0"/>
        <w:autoSpaceDN w:val="0"/>
        <w:adjustRightInd w:val="0"/>
        <w:spacing w:line="324" w:lineRule="auto"/>
        <w:jc w:val="both"/>
        <w:rPr>
          <w:sz w:val="22"/>
          <w:szCs w:val="22"/>
        </w:rPr>
      </w:pPr>
    </w:p>
    <w:p w14:paraId="585790F6" w14:textId="77777777" w:rsidR="00F41F91" w:rsidRPr="003721AE" w:rsidRDefault="00F41F91" w:rsidP="003721AE">
      <w:pPr>
        <w:widowControl w:val="0"/>
        <w:numPr>
          <w:ilvl w:val="0"/>
          <w:numId w:val="7"/>
        </w:numPr>
        <w:overflowPunct w:val="0"/>
        <w:autoSpaceDE w:val="0"/>
        <w:autoSpaceDN w:val="0"/>
        <w:adjustRightInd w:val="0"/>
        <w:spacing w:line="324" w:lineRule="auto"/>
        <w:jc w:val="both"/>
        <w:rPr>
          <w:sz w:val="22"/>
          <w:szCs w:val="22"/>
        </w:rPr>
      </w:pPr>
      <w:r w:rsidRPr="003721AE">
        <w:rPr>
          <w:sz w:val="22"/>
          <w:szCs w:val="22"/>
        </w:rPr>
        <w:t xml:space="preserve">glavni izvajalec svojemu računu priložiti račun, ki ga je predhodno potrdil. </w:t>
      </w:r>
    </w:p>
    <w:p w14:paraId="32611ECF"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 xml:space="preserve">Če neposredno plačilo podizvajalcu </w:t>
      </w:r>
      <w:r w:rsidRPr="003721AE">
        <w:rPr>
          <w:bCs/>
          <w:sz w:val="22"/>
          <w:szCs w:val="22"/>
        </w:rPr>
        <w:t>ni obvezno</w:t>
      </w:r>
      <w:r w:rsidRPr="003721AE">
        <w:rPr>
          <w:sz w:val="22"/>
          <w:szCs w:val="22"/>
        </w:rPr>
        <w:t xml:space="preserve">, naročnik od glavnega izvajalca zahteva, da mu najpozneje </w:t>
      </w:r>
      <w:r w:rsidRPr="003721AE">
        <w:rPr>
          <w:bCs/>
          <w:sz w:val="22"/>
          <w:szCs w:val="22"/>
        </w:rPr>
        <w:t xml:space="preserve">v 60 dneh </w:t>
      </w:r>
      <w:r w:rsidRPr="003721AE">
        <w:rPr>
          <w:sz w:val="22"/>
          <w:szCs w:val="22"/>
        </w:rPr>
        <w:t>od plačila končnega računa pošlje svojo</w:t>
      </w:r>
      <w:r w:rsidRPr="003721AE">
        <w:rPr>
          <w:bCs/>
          <w:sz w:val="22"/>
          <w:szCs w:val="22"/>
        </w:rPr>
        <w:t xml:space="preserve"> pisno izjavo in pisno izjavo podizvajalca</w:t>
      </w:r>
      <w:r w:rsidRPr="003721AE">
        <w:rPr>
          <w:sz w:val="22"/>
          <w:szCs w:val="22"/>
        </w:rPr>
        <w:t xml:space="preserve">, da je podizvajalec prejel plačilo za izvedene </w:t>
      </w:r>
      <w:r w:rsidR="00C84F80" w:rsidRPr="003721AE">
        <w:rPr>
          <w:sz w:val="22"/>
          <w:szCs w:val="22"/>
        </w:rPr>
        <w:t>storitve</w:t>
      </w:r>
      <w:r w:rsidRPr="003721AE">
        <w:rPr>
          <w:sz w:val="22"/>
          <w:szCs w:val="22"/>
        </w:rPr>
        <w:t>, neposredno povezano s predmetom</w:t>
      </w:r>
      <w:r w:rsidRPr="003721AE">
        <w:rPr>
          <w:bCs/>
          <w:sz w:val="22"/>
          <w:szCs w:val="22"/>
        </w:rPr>
        <w:t xml:space="preserve"> </w:t>
      </w:r>
      <w:r w:rsidRPr="003721AE">
        <w:rPr>
          <w:sz w:val="22"/>
          <w:szCs w:val="22"/>
        </w:rPr>
        <w:t>javnega naročila.</w:t>
      </w:r>
    </w:p>
    <w:p w14:paraId="52E7C530"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 xml:space="preserve">Glavni izvajalec mora med izvajanjem javnega naročila </w:t>
      </w:r>
      <w:r w:rsidR="00C84F80" w:rsidRPr="003721AE">
        <w:rPr>
          <w:sz w:val="22"/>
          <w:szCs w:val="22"/>
        </w:rPr>
        <w:t>storitve</w:t>
      </w:r>
      <w:r w:rsidRPr="003721AE">
        <w:rPr>
          <w:sz w:val="22"/>
          <w:szCs w:val="22"/>
        </w:rPr>
        <w:t xml:space="preserve"> naročnika obvestiti o morebitnih spremembah informacij in poslati informacije o novih podizvajalcih, ki jih namerava naknadno vključiti v izvajanje takšnih </w:t>
      </w:r>
      <w:r w:rsidR="00C84F80" w:rsidRPr="003721AE">
        <w:rPr>
          <w:sz w:val="22"/>
          <w:szCs w:val="22"/>
        </w:rPr>
        <w:t>storitev</w:t>
      </w:r>
      <w:r w:rsidRPr="003721AE">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084A20C"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B497782" w14:textId="77777777" w:rsidR="007034FC" w:rsidRPr="003721AE" w:rsidRDefault="007034FC" w:rsidP="003721AE">
      <w:pPr>
        <w:widowControl w:val="0"/>
        <w:autoSpaceDE w:val="0"/>
        <w:autoSpaceDN w:val="0"/>
        <w:adjustRightInd w:val="0"/>
        <w:spacing w:line="324" w:lineRule="auto"/>
        <w:jc w:val="both"/>
        <w:rPr>
          <w:sz w:val="22"/>
          <w:szCs w:val="22"/>
        </w:rPr>
      </w:pPr>
    </w:p>
    <w:p w14:paraId="6C7A8533" w14:textId="77777777" w:rsidR="00936C99" w:rsidRPr="003721AE" w:rsidRDefault="00936C99" w:rsidP="003721AE">
      <w:pPr>
        <w:widowControl w:val="0"/>
        <w:autoSpaceDE w:val="0"/>
        <w:autoSpaceDN w:val="0"/>
        <w:adjustRightInd w:val="0"/>
        <w:spacing w:line="324" w:lineRule="auto"/>
        <w:jc w:val="both"/>
        <w:rPr>
          <w:sz w:val="22"/>
          <w:szCs w:val="22"/>
        </w:rPr>
      </w:pPr>
    </w:p>
    <w:p w14:paraId="3354E09A" w14:textId="77777777" w:rsidR="00936C99" w:rsidRPr="003721AE" w:rsidRDefault="00936C99" w:rsidP="003721AE">
      <w:pPr>
        <w:widowControl w:val="0"/>
        <w:autoSpaceDE w:val="0"/>
        <w:autoSpaceDN w:val="0"/>
        <w:adjustRightInd w:val="0"/>
        <w:spacing w:line="324" w:lineRule="auto"/>
        <w:jc w:val="both"/>
        <w:rPr>
          <w:sz w:val="22"/>
          <w:szCs w:val="22"/>
        </w:rPr>
      </w:pPr>
    </w:p>
    <w:p w14:paraId="5A393D26" w14:textId="77777777" w:rsidR="00F41F91" w:rsidRPr="003721AE" w:rsidRDefault="00F41F91" w:rsidP="003721AE">
      <w:pPr>
        <w:widowControl w:val="0"/>
        <w:autoSpaceDE w:val="0"/>
        <w:autoSpaceDN w:val="0"/>
        <w:adjustRightInd w:val="0"/>
        <w:spacing w:line="324" w:lineRule="auto"/>
        <w:jc w:val="both"/>
        <w:rPr>
          <w:sz w:val="22"/>
          <w:szCs w:val="22"/>
        </w:rPr>
      </w:pPr>
      <w:r w:rsidRPr="003721AE">
        <w:rPr>
          <w:b/>
          <w:bCs/>
          <w:i/>
          <w:iCs/>
          <w:sz w:val="22"/>
          <w:szCs w:val="22"/>
        </w:rPr>
        <w:t>4.3. Skupna ponudba</w:t>
      </w:r>
    </w:p>
    <w:p w14:paraId="60EBC666" w14:textId="77777777" w:rsidR="00F41F91" w:rsidRPr="003721AE" w:rsidRDefault="00F41F91" w:rsidP="003721AE">
      <w:pPr>
        <w:widowControl w:val="0"/>
        <w:autoSpaceDE w:val="0"/>
        <w:autoSpaceDN w:val="0"/>
        <w:adjustRightInd w:val="0"/>
        <w:spacing w:line="324" w:lineRule="auto"/>
        <w:jc w:val="both"/>
        <w:rPr>
          <w:sz w:val="22"/>
          <w:szCs w:val="22"/>
        </w:rPr>
      </w:pPr>
    </w:p>
    <w:p w14:paraId="502730F6"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Skupine gospodarskih subjektov lahko predložijo skupno ponudbo. V primeru skupne ponudbe bo naročnik od izbrane skupine zahteval predložitev ustreznega akta o skupni izvedbi naročila, ki mora vsebovati vsaj:</w:t>
      </w:r>
    </w:p>
    <w:p w14:paraId="0A8E3B84" w14:textId="77777777" w:rsidR="00F41F91" w:rsidRPr="003721AE" w:rsidRDefault="00F41F91" w:rsidP="003721AE">
      <w:pPr>
        <w:widowControl w:val="0"/>
        <w:autoSpaceDE w:val="0"/>
        <w:autoSpaceDN w:val="0"/>
        <w:adjustRightInd w:val="0"/>
        <w:spacing w:line="324" w:lineRule="auto"/>
        <w:jc w:val="both"/>
        <w:rPr>
          <w:sz w:val="22"/>
          <w:szCs w:val="22"/>
        </w:rPr>
      </w:pPr>
    </w:p>
    <w:p w14:paraId="0D8DEAE2" w14:textId="77777777" w:rsidR="00F41F91" w:rsidRPr="003721AE" w:rsidRDefault="00F41F91" w:rsidP="003721AE">
      <w:pPr>
        <w:widowControl w:val="0"/>
        <w:numPr>
          <w:ilvl w:val="0"/>
          <w:numId w:val="8"/>
        </w:numPr>
        <w:overflowPunct w:val="0"/>
        <w:autoSpaceDE w:val="0"/>
        <w:autoSpaceDN w:val="0"/>
        <w:adjustRightInd w:val="0"/>
        <w:spacing w:line="324" w:lineRule="auto"/>
        <w:jc w:val="both"/>
        <w:rPr>
          <w:sz w:val="22"/>
          <w:szCs w:val="22"/>
        </w:rPr>
      </w:pPr>
      <w:r w:rsidRPr="003721AE">
        <w:rPr>
          <w:sz w:val="22"/>
          <w:szCs w:val="22"/>
        </w:rPr>
        <w:t xml:space="preserve">navedbo vseh partnerjev v skupini (naziv in naslov partnerja, zakonitega zastopnika, matična številka, davčna številka, številka transakcijskega računa), </w:t>
      </w:r>
    </w:p>
    <w:p w14:paraId="18788EDC" w14:textId="77777777" w:rsidR="00F41F91" w:rsidRPr="003721AE" w:rsidRDefault="00F41F91" w:rsidP="003721AE">
      <w:pPr>
        <w:widowControl w:val="0"/>
        <w:numPr>
          <w:ilvl w:val="0"/>
          <w:numId w:val="8"/>
        </w:numPr>
        <w:overflowPunct w:val="0"/>
        <w:autoSpaceDE w:val="0"/>
        <w:autoSpaceDN w:val="0"/>
        <w:adjustRightInd w:val="0"/>
        <w:spacing w:line="324" w:lineRule="auto"/>
        <w:jc w:val="both"/>
        <w:rPr>
          <w:sz w:val="22"/>
          <w:szCs w:val="22"/>
        </w:rPr>
      </w:pPr>
      <w:r w:rsidRPr="003721AE">
        <w:rPr>
          <w:sz w:val="22"/>
          <w:szCs w:val="22"/>
        </w:rPr>
        <w:t xml:space="preserve">pooblastilo vodilnemu partnerju v skupini (vodilni partner bo podpisnik pogodbe o izvedbi javnega naročila), </w:t>
      </w:r>
    </w:p>
    <w:p w14:paraId="640D4E95" w14:textId="77777777" w:rsidR="00F41F91" w:rsidRPr="003721AE" w:rsidRDefault="00F41F91" w:rsidP="003721AE">
      <w:pPr>
        <w:widowControl w:val="0"/>
        <w:numPr>
          <w:ilvl w:val="0"/>
          <w:numId w:val="9"/>
        </w:numPr>
        <w:overflowPunct w:val="0"/>
        <w:autoSpaceDE w:val="0"/>
        <w:autoSpaceDN w:val="0"/>
        <w:adjustRightInd w:val="0"/>
        <w:spacing w:line="324" w:lineRule="auto"/>
        <w:jc w:val="both"/>
        <w:rPr>
          <w:sz w:val="22"/>
          <w:szCs w:val="22"/>
        </w:rPr>
      </w:pPr>
      <w:r w:rsidRPr="003721AE">
        <w:rPr>
          <w:sz w:val="22"/>
          <w:szCs w:val="22"/>
        </w:rPr>
        <w:t xml:space="preserve">neomejeno solidarno odgovornost vseh partnerjev v skupini do naročnika, </w:t>
      </w:r>
    </w:p>
    <w:p w14:paraId="6D8CA0F6" w14:textId="77777777" w:rsidR="00F41F91" w:rsidRPr="003721AE" w:rsidRDefault="00F41F91" w:rsidP="003721AE">
      <w:pPr>
        <w:widowControl w:val="0"/>
        <w:autoSpaceDE w:val="0"/>
        <w:autoSpaceDN w:val="0"/>
        <w:adjustRightInd w:val="0"/>
        <w:spacing w:line="324" w:lineRule="auto"/>
        <w:jc w:val="both"/>
        <w:rPr>
          <w:sz w:val="22"/>
          <w:szCs w:val="22"/>
        </w:rPr>
      </w:pPr>
    </w:p>
    <w:p w14:paraId="470800B7" w14:textId="77777777" w:rsidR="00F41F91" w:rsidRPr="003721AE" w:rsidRDefault="00F41F91" w:rsidP="003721AE">
      <w:pPr>
        <w:widowControl w:val="0"/>
        <w:numPr>
          <w:ilvl w:val="0"/>
          <w:numId w:val="9"/>
        </w:numPr>
        <w:overflowPunct w:val="0"/>
        <w:autoSpaceDE w:val="0"/>
        <w:autoSpaceDN w:val="0"/>
        <w:adjustRightInd w:val="0"/>
        <w:spacing w:line="324" w:lineRule="auto"/>
        <w:jc w:val="both"/>
        <w:rPr>
          <w:sz w:val="22"/>
          <w:szCs w:val="22"/>
        </w:rPr>
      </w:pPr>
      <w:r w:rsidRPr="003721AE">
        <w:rPr>
          <w:sz w:val="22"/>
          <w:szCs w:val="22"/>
        </w:rPr>
        <w:t xml:space="preserve">področje dela, ki ga bo prevzel in izvedel vsak partner v skupini in delež vsakega partnerja v skupini v % in vrednost del, ki jih prevzema posamezni partner v skupini, </w:t>
      </w:r>
    </w:p>
    <w:p w14:paraId="1910565B" w14:textId="77777777" w:rsidR="00F41F91" w:rsidRPr="003721AE" w:rsidRDefault="00F41F91" w:rsidP="003721AE">
      <w:pPr>
        <w:widowControl w:val="0"/>
        <w:numPr>
          <w:ilvl w:val="0"/>
          <w:numId w:val="9"/>
        </w:numPr>
        <w:overflowPunct w:val="0"/>
        <w:autoSpaceDE w:val="0"/>
        <w:autoSpaceDN w:val="0"/>
        <w:adjustRightInd w:val="0"/>
        <w:spacing w:line="324" w:lineRule="auto"/>
        <w:jc w:val="both"/>
        <w:rPr>
          <w:sz w:val="22"/>
          <w:szCs w:val="22"/>
        </w:rPr>
      </w:pPr>
      <w:r w:rsidRPr="003721AE">
        <w:rPr>
          <w:sz w:val="22"/>
          <w:szCs w:val="22"/>
        </w:rPr>
        <w:t xml:space="preserve">način plačila preko vodilnega partnerja v skupini ali vsakemu od partnerjev v skupini, </w:t>
      </w:r>
    </w:p>
    <w:p w14:paraId="22CDADCA" w14:textId="77777777" w:rsidR="00F41F91" w:rsidRPr="003721AE" w:rsidRDefault="00F41F91" w:rsidP="003721AE">
      <w:pPr>
        <w:widowControl w:val="0"/>
        <w:autoSpaceDE w:val="0"/>
        <w:autoSpaceDN w:val="0"/>
        <w:adjustRightInd w:val="0"/>
        <w:spacing w:line="324" w:lineRule="auto"/>
        <w:jc w:val="both"/>
        <w:rPr>
          <w:sz w:val="22"/>
          <w:szCs w:val="22"/>
        </w:rPr>
      </w:pPr>
    </w:p>
    <w:p w14:paraId="4790D1DC" w14:textId="77777777" w:rsidR="00F41F91" w:rsidRPr="003721AE" w:rsidRDefault="00F41F91" w:rsidP="003721AE">
      <w:pPr>
        <w:widowControl w:val="0"/>
        <w:numPr>
          <w:ilvl w:val="0"/>
          <w:numId w:val="9"/>
        </w:numPr>
        <w:overflowPunct w:val="0"/>
        <w:autoSpaceDE w:val="0"/>
        <w:autoSpaceDN w:val="0"/>
        <w:adjustRightInd w:val="0"/>
        <w:spacing w:line="324" w:lineRule="auto"/>
        <w:jc w:val="both"/>
        <w:rPr>
          <w:sz w:val="22"/>
          <w:szCs w:val="22"/>
        </w:rPr>
      </w:pPr>
      <w:r w:rsidRPr="003721AE">
        <w:rPr>
          <w:sz w:val="22"/>
          <w:szCs w:val="22"/>
        </w:rPr>
        <w:t xml:space="preserve">določbe v primeru izstopa kateregakoli od partnerjev v skupini, </w:t>
      </w:r>
    </w:p>
    <w:p w14:paraId="19CFB699" w14:textId="77777777" w:rsidR="00F41F91" w:rsidRPr="003721AE" w:rsidRDefault="00F41F91" w:rsidP="003721AE">
      <w:pPr>
        <w:widowControl w:val="0"/>
        <w:autoSpaceDE w:val="0"/>
        <w:autoSpaceDN w:val="0"/>
        <w:adjustRightInd w:val="0"/>
        <w:spacing w:line="324" w:lineRule="auto"/>
        <w:jc w:val="both"/>
        <w:rPr>
          <w:sz w:val="22"/>
          <w:szCs w:val="22"/>
        </w:rPr>
      </w:pPr>
    </w:p>
    <w:p w14:paraId="509CBE9C" w14:textId="77777777" w:rsidR="00F41F91" w:rsidRPr="003721AE" w:rsidRDefault="00F41F91" w:rsidP="003721AE">
      <w:pPr>
        <w:widowControl w:val="0"/>
        <w:numPr>
          <w:ilvl w:val="0"/>
          <w:numId w:val="9"/>
        </w:numPr>
        <w:overflowPunct w:val="0"/>
        <w:autoSpaceDE w:val="0"/>
        <w:autoSpaceDN w:val="0"/>
        <w:adjustRightInd w:val="0"/>
        <w:spacing w:line="324" w:lineRule="auto"/>
        <w:jc w:val="both"/>
        <w:rPr>
          <w:sz w:val="22"/>
          <w:szCs w:val="22"/>
        </w:rPr>
      </w:pPr>
      <w:r w:rsidRPr="003721AE">
        <w:rPr>
          <w:sz w:val="22"/>
          <w:szCs w:val="22"/>
        </w:rPr>
        <w:t xml:space="preserve">reševanje sporov med partnerji v skupini, </w:t>
      </w:r>
    </w:p>
    <w:p w14:paraId="284934E6" w14:textId="77777777" w:rsidR="00F41F91" w:rsidRPr="003721AE" w:rsidRDefault="00F41F91" w:rsidP="003721AE">
      <w:pPr>
        <w:widowControl w:val="0"/>
        <w:autoSpaceDE w:val="0"/>
        <w:autoSpaceDN w:val="0"/>
        <w:adjustRightInd w:val="0"/>
        <w:spacing w:line="324" w:lineRule="auto"/>
        <w:jc w:val="both"/>
        <w:rPr>
          <w:sz w:val="22"/>
          <w:szCs w:val="22"/>
        </w:rPr>
      </w:pPr>
    </w:p>
    <w:p w14:paraId="1B7F274F" w14:textId="77777777" w:rsidR="00F41F91" w:rsidRPr="003721AE" w:rsidRDefault="00F41F91" w:rsidP="003721AE">
      <w:pPr>
        <w:widowControl w:val="0"/>
        <w:numPr>
          <w:ilvl w:val="0"/>
          <w:numId w:val="9"/>
        </w:numPr>
        <w:overflowPunct w:val="0"/>
        <w:autoSpaceDE w:val="0"/>
        <w:autoSpaceDN w:val="0"/>
        <w:adjustRightInd w:val="0"/>
        <w:spacing w:line="324" w:lineRule="auto"/>
        <w:jc w:val="both"/>
        <w:rPr>
          <w:sz w:val="22"/>
          <w:szCs w:val="22"/>
        </w:rPr>
      </w:pPr>
      <w:r w:rsidRPr="003721AE">
        <w:rPr>
          <w:sz w:val="22"/>
          <w:szCs w:val="22"/>
        </w:rPr>
        <w:t xml:space="preserve">druge morebitne pravice in obveznosti med partnerji v skupini, </w:t>
      </w:r>
    </w:p>
    <w:p w14:paraId="7813CDAC" w14:textId="77777777" w:rsidR="00F41F91" w:rsidRPr="003721AE" w:rsidRDefault="00F41F91" w:rsidP="003721AE">
      <w:pPr>
        <w:widowControl w:val="0"/>
        <w:autoSpaceDE w:val="0"/>
        <w:autoSpaceDN w:val="0"/>
        <w:adjustRightInd w:val="0"/>
        <w:spacing w:line="324" w:lineRule="auto"/>
        <w:jc w:val="both"/>
        <w:rPr>
          <w:sz w:val="22"/>
          <w:szCs w:val="22"/>
        </w:rPr>
      </w:pPr>
    </w:p>
    <w:p w14:paraId="2AC646BB" w14:textId="77777777" w:rsidR="00F41F91" w:rsidRPr="003721AE" w:rsidRDefault="00F41F91" w:rsidP="003721AE">
      <w:pPr>
        <w:widowControl w:val="0"/>
        <w:numPr>
          <w:ilvl w:val="0"/>
          <w:numId w:val="9"/>
        </w:numPr>
        <w:overflowPunct w:val="0"/>
        <w:autoSpaceDE w:val="0"/>
        <w:autoSpaceDN w:val="0"/>
        <w:adjustRightInd w:val="0"/>
        <w:spacing w:line="324" w:lineRule="auto"/>
        <w:jc w:val="both"/>
        <w:rPr>
          <w:sz w:val="22"/>
          <w:szCs w:val="22"/>
        </w:rPr>
      </w:pPr>
      <w:r w:rsidRPr="003721AE">
        <w:rPr>
          <w:sz w:val="22"/>
          <w:szCs w:val="22"/>
        </w:rPr>
        <w:t xml:space="preserve">rok veljavnosti pravnega akta. </w:t>
      </w:r>
    </w:p>
    <w:p w14:paraId="13944888"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V primeru, da skupina ponudnikov predloži skupno ponudbo, mora ponudnik v OBR-1/2 navesti vse, ki bodo sodelovali v tej skupni ponudbi. Vsak ponudnik iz skupine ponudnikov mora posamično izpolnjevati pogo</w:t>
      </w:r>
      <w:r w:rsidR="00FA66C6" w:rsidRPr="003721AE">
        <w:rPr>
          <w:sz w:val="22"/>
          <w:szCs w:val="22"/>
        </w:rPr>
        <w:t>je iz točk 11.1. in 11</w:t>
      </w:r>
      <w:r w:rsidRPr="003721AE">
        <w:rPr>
          <w:sz w:val="22"/>
          <w:szCs w:val="22"/>
        </w:rPr>
        <w:t>.2. II. poglavja teh navodil.</w:t>
      </w:r>
    </w:p>
    <w:p w14:paraId="3AAF3FA8" w14:textId="67ECB248"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E8059AE" w14:textId="1CFD6D23" w:rsidR="002D688D" w:rsidRPr="003721AE" w:rsidRDefault="002D688D" w:rsidP="003721AE">
      <w:pPr>
        <w:widowControl w:val="0"/>
        <w:overflowPunct w:val="0"/>
        <w:autoSpaceDE w:val="0"/>
        <w:autoSpaceDN w:val="0"/>
        <w:adjustRightInd w:val="0"/>
        <w:spacing w:line="324" w:lineRule="auto"/>
        <w:jc w:val="both"/>
        <w:rPr>
          <w:sz w:val="22"/>
          <w:szCs w:val="22"/>
        </w:rPr>
      </w:pPr>
    </w:p>
    <w:p w14:paraId="10298247" w14:textId="77777777" w:rsidR="00F41F91" w:rsidRPr="003721AE" w:rsidRDefault="00F41F91" w:rsidP="003721AE">
      <w:pPr>
        <w:widowControl w:val="0"/>
        <w:autoSpaceDE w:val="0"/>
        <w:autoSpaceDN w:val="0"/>
        <w:adjustRightInd w:val="0"/>
        <w:spacing w:line="324" w:lineRule="auto"/>
        <w:jc w:val="both"/>
        <w:rPr>
          <w:sz w:val="22"/>
          <w:szCs w:val="22"/>
        </w:rPr>
      </w:pPr>
      <w:r w:rsidRPr="003721AE">
        <w:rPr>
          <w:b/>
          <w:bCs/>
          <w:i/>
          <w:iCs/>
          <w:sz w:val="22"/>
          <w:szCs w:val="22"/>
        </w:rPr>
        <w:t>4.4. Uporaba zmogljivosti drugih subjektov</w:t>
      </w:r>
    </w:p>
    <w:p w14:paraId="237793AB" w14:textId="77777777" w:rsidR="00F41F91" w:rsidRPr="003721AE" w:rsidRDefault="00F41F91" w:rsidP="003721AE">
      <w:pPr>
        <w:widowControl w:val="0"/>
        <w:autoSpaceDE w:val="0"/>
        <w:autoSpaceDN w:val="0"/>
        <w:adjustRightInd w:val="0"/>
        <w:spacing w:line="324" w:lineRule="auto"/>
        <w:jc w:val="both"/>
        <w:rPr>
          <w:sz w:val="22"/>
          <w:szCs w:val="22"/>
        </w:rPr>
      </w:pPr>
    </w:p>
    <w:p w14:paraId="3D68D19A"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w:t>
      </w:r>
      <w:r w:rsidRPr="003721AE">
        <w:rPr>
          <w:sz w:val="22"/>
          <w:szCs w:val="22"/>
        </w:rPr>
        <w:lastRenderedPageBreak/>
        <w:t>ponudnik, ne izpolnjujejo ustreznih pogojev za sodelovanje iz te dokumentacije in zanje obstajajo razlogi za izključitev, bo naročnik zahteval zamenjavo subjekta, ki ne izpolnjuje pogojev.</w:t>
      </w:r>
    </w:p>
    <w:p w14:paraId="793DC98C" w14:textId="77777777" w:rsidR="00D27A5F" w:rsidRPr="003721AE" w:rsidRDefault="00D27A5F" w:rsidP="003721AE">
      <w:pPr>
        <w:widowControl w:val="0"/>
        <w:autoSpaceDE w:val="0"/>
        <w:autoSpaceDN w:val="0"/>
        <w:adjustRightInd w:val="0"/>
        <w:spacing w:line="324" w:lineRule="auto"/>
        <w:jc w:val="both"/>
        <w:rPr>
          <w:sz w:val="22"/>
          <w:szCs w:val="22"/>
        </w:rPr>
      </w:pPr>
    </w:p>
    <w:p w14:paraId="526A006F" w14:textId="77777777" w:rsidR="00F41F91" w:rsidRPr="003721AE" w:rsidRDefault="00F41F91" w:rsidP="003721AE">
      <w:pPr>
        <w:widowControl w:val="0"/>
        <w:autoSpaceDE w:val="0"/>
        <w:autoSpaceDN w:val="0"/>
        <w:adjustRightInd w:val="0"/>
        <w:spacing w:line="324" w:lineRule="auto"/>
        <w:jc w:val="both"/>
        <w:rPr>
          <w:sz w:val="22"/>
          <w:szCs w:val="22"/>
        </w:rPr>
      </w:pPr>
      <w:r w:rsidRPr="003721AE">
        <w:rPr>
          <w:b/>
          <w:bCs/>
          <w:sz w:val="22"/>
          <w:szCs w:val="22"/>
        </w:rPr>
        <w:t>5. Pojasnila dokumentacije v zvezi z oddajo javnega naročila</w:t>
      </w:r>
    </w:p>
    <w:p w14:paraId="479F96D6" w14:textId="77777777" w:rsidR="00F41F91" w:rsidRPr="003721AE" w:rsidRDefault="00F41F91" w:rsidP="003721AE">
      <w:pPr>
        <w:widowControl w:val="0"/>
        <w:autoSpaceDE w:val="0"/>
        <w:autoSpaceDN w:val="0"/>
        <w:adjustRightInd w:val="0"/>
        <w:spacing w:line="324" w:lineRule="auto"/>
        <w:jc w:val="both"/>
        <w:rPr>
          <w:sz w:val="22"/>
          <w:szCs w:val="22"/>
        </w:rPr>
      </w:pPr>
    </w:p>
    <w:p w14:paraId="506A7AE4"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Pojasnila o vsebini dokumentacije v zvezi z oddajo javnega naročila se lahko zahtevajo le v pisni obliki preko Portala javnih naročil. Pojasnila bodo posredovana na Portal javnih naročil.</w:t>
      </w:r>
    </w:p>
    <w:p w14:paraId="1FF94CEE" w14:textId="77777777" w:rsidR="00F41F91" w:rsidRPr="003721AE" w:rsidRDefault="00F41F91" w:rsidP="003721AE">
      <w:pPr>
        <w:widowControl w:val="0"/>
        <w:overflowPunct w:val="0"/>
        <w:autoSpaceDE w:val="0"/>
        <w:autoSpaceDN w:val="0"/>
        <w:adjustRightInd w:val="0"/>
        <w:spacing w:line="324" w:lineRule="auto"/>
        <w:jc w:val="both"/>
        <w:rPr>
          <w:b/>
          <w:sz w:val="22"/>
          <w:szCs w:val="22"/>
        </w:rPr>
      </w:pPr>
      <w:r w:rsidRPr="003721AE">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3A09009B"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 xml:space="preserve">Naročnik bo dodatna pojasnila v zvezi z dokumentacijo objavil na Portalu javnih naročil najpozneje </w:t>
      </w:r>
      <w:r w:rsidR="008958D9" w:rsidRPr="003721AE">
        <w:rPr>
          <w:sz w:val="22"/>
          <w:szCs w:val="22"/>
        </w:rPr>
        <w:t>šest</w:t>
      </w:r>
      <w:r w:rsidR="00FA66C6" w:rsidRPr="003721AE">
        <w:rPr>
          <w:sz w:val="22"/>
          <w:szCs w:val="22"/>
        </w:rPr>
        <w:t xml:space="preserve"> </w:t>
      </w:r>
      <w:r w:rsidRPr="003721AE">
        <w:rPr>
          <w:sz w:val="22"/>
          <w:szCs w:val="22"/>
        </w:rPr>
        <w:t xml:space="preserve"> dni pred iztekom roka za oddajo ponudb, pod pogojem, da je bila zahteva posredovana pravočasno.</w:t>
      </w:r>
      <w:bookmarkStart w:id="1" w:name="page8"/>
      <w:bookmarkEnd w:id="1"/>
    </w:p>
    <w:p w14:paraId="0669125A" w14:textId="77777777" w:rsidR="00F41F91" w:rsidRPr="003721AE" w:rsidRDefault="00F41F91" w:rsidP="003721AE">
      <w:pPr>
        <w:spacing w:line="324" w:lineRule="auto"/>
        <w:jc w:val="both"/>
        <w:rPr>
          <w:sz w:val="22"/>
          <w:szCs w:val="22"/>
        </w:rPr>
      </w:pPr>
      <w:r w:rsidRPr="003721AE">
        <w:rPr>
          <w:sz w:val="22"/>
          <w:szCs w:val="22"/>
        </w:rPr>
        <w:t>Na zahteve za pojasnila oziroma druga vprašanja v zvezi z naročilom, zastavljena po tem roku, naročnik ne bo odgovarjal.</w:t>
      </w:r>
    </w:p>
    <w:p w14:paraId="07F1CA96" w14:textId="77777777" w:rsidR="00F41F91" w:rsidRPr="003721AE" w:rsidRDefault="00F41F91" w:rsidP="003721AE">
      <w:pPr>
        <w:spacing w:line="324" w:lineRule="auto"/>
        <w:jc w:val="both"/>
        <w:rPr>
          <w:sz w:val="22"/>
          <w:szCs w:val="22"/>
        </w:rPr>
      </w:pPr>
      <w:r w:rsidRPr="003721AE">
        <w:rPr>
          <w:sz w:val="22"/>
          <w:szCs w:val="22"/>
        </w:rPr>
        <w:t xml:space="preserve">Komunikacija s ponudniki o vprašanjih v zvezi z vsebino naročila in v zvezi s pripravo ponudbe poteka </w:t>
      </w:r>
      <w:r w:rsidRPr="003721AE">
        <w:rPr>
          <w:i/>
          <w:sz w:val="22"/>
          <w:szCs w:val="22"/>
        </w:rPr>
        <w:t>izključno</w:t>
      </w:r>
      <w:r w:rsidRPr="003721AE">
        <w:rPr>
          <w:sz w:val="22"/>
          <w:szCs w:val="22"/>
        </w:rPr>
        <w:t xml:space="preserve"> preko portala javnih naročil.</w:t>
      </w:r>
    </w:p>
    <w:p w14:paraId="61F57F55" w14:textId="77777777" w:rsidR="00F41F91" w:rsidRPr="003721AE" w:rsidRDefault="00F41F91" w:rsidP="003721AE">
      <w:pPr>
        <w:widowControl w:val="0"/>
        <w:overflowPunct w:val="0"/>
        <w:autoSpaceDE w:val="0"/>
        <w:autoSpaceDN w:val="0"/>
        <w:adjustRightInd w:val="0"/>
        <w:spacing w:line="324" w:lineRule="auto"/>
        <w:jc w:val="both"/>
        <w:rPr>
          <w:sz w:val="22"/>
          <w:szCs w:val="22"/>
        </w:rPr>
      </w:pPr>
    </w:p>
    <w:p w14:paraId="2222CB7A"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b/>
          <w:bCs/>
          <w:sz w:val="22"/>
          <w:szCs w:val="22"/>
        </w:rPr>
        <w:t>6. Dopolnitev in spremembe dokumentacije v zvezi z oddajo javnega naročila</w:t>
      </w:r>
    </w:p>
    <w:p w14:paraId="2BE4DADE" w14:textId="77777777" w:rsidR="00F41F91" w:rsidRPr="003721AE" w:rsidRDefault="00F41F91" w:rsidP="003721AE">
      <w:pPr>
        <w:widowControl w:val="0"/>
        <w:autoSpaceDE w:val="0"/>
        <w:autoSpaceDN w:val="0"/>
        <w:adjustRightInd w:val="0"/>
        <w:spacing w:line="324" w:lineRule="auto"/>
        <w:jc w:val="both"/>
        <w:rPr>
          <w:sz w:val="22"/>
          <w:szCs w:val="22"/>
        </w:rPr>
      </w:pPr>
    </w:p>
    <w:p w14:paraId="05AD3E6F"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240DC3F"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Po poteku roka za prejem ponudb, naročnik ne bo spreminjal ali dopolnjeval dokumentacije v zvezi z oddajo javnega naročila.</w:t>
      </w:r>
    </w:p>
    <w:p w14:paraId="6D4E585E" w14:textId="77777777" w:rsidR="00F41F91" w:rsidRPr="003721AE" w:rsidRDefault="00F41F91" w:rsidP="003721AE">
      <w:pPr>
        <w:widowControl w:val="0"/>
        <w:overflowPunct w:val="0"/>
        <w:autoSpaceDE w:val="0"/>
        <w:autoSpaceDN w:val="0"/>
        <w:adjustRightInd w:val="0"/>
        <w:spacing w:line="324" w:lineRule="auto"/>
        <w:ind w:right="20"/>
        <w:jc w:val="both"/>
        <w:rPr>
          <w:sz w:val="22"/>
          <w:szCs w:val="22"/>
        </w:rPr>
      </w:pPr>
      <w:r w:rsidRPr="003721AE">
        <w:rPr>
          <w:sz w:val="22"/>
          <w:szCs w:val="22"/>
        </w:rPr>
        <w:t>V primeru, da bo naročnik spremenil ali dopolnil dokumentacijo v zvez</w:t>
      </w:r>
      <w:r w:rsidR="0023582E" w:rsidRPr="003721AE">
        <w:rPr>
          <w:sz w:val="22"/>
          <w:szCs w:val="22"/>
        </w:rPr>
        <w:t xml:space="preserve">i z oddajo javnega naročila </w:t>
      </w:r>
      <w:r w:rsidR="008958D9" w:rsidRPr="003721AE">
        <w:rPr>
          <w:sz w:val="22"/>
          <w:szCs w:val="22"/>
        </w:rPr>
        <w:t>šest</w:t>
      </w:r>
      <w:r w:rsidR="0023582E" w:rsidRPr="003721AE">
        <w:rPr>
          <w:sz w:val="22"/>
          <w:szCs w:val="22"/>
        </w:rPr>
        <w:t xml:space="preserve"> dni</w:t>
      </w:r>
      <w:r w:rsidRPr="003721AE">
        <w:rPr>
          <w:sz w:val="22"/>
          <w:szCs w:val="22"/>
        </w:rPr>
        <w:t xml:space="preserve"> ali manj dni pred rokom, določenim za predložitev ponudb, bo, glede na obseg in vsebino sprememb, ustrezno podaljšal rok za predložitev ponudb.</w:t>
      </w:r>
    </w:p>
    <w:p w14:paraId="71A0F52C"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EA8FE5"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Če dodatne informacije niso bile pravočasno zahtevane ali je njihov pomen pri pripravi ponudb zanemarljiv, podaljšanje roka ni potrebno.</w:t>
      </w:r>
    </w:p>
    <w:p w14:paraId="2F9F2839" w14:textId="4B5198F4"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S premaknitvijo roka za prejem ponudb se pravice in obveznosti naročnika in ponudnika vežejo na nove roke, ki posledično izhajajo iz podaljšanega roka za oddajo ponudb.</w:t>
      </w:r>
    </w:p>
    <w:p w14:paraId="1465A63B" w14:textId="77777777" w:rsidR="002D688D" w:rsidRPr="003721AE" w:rsidRDefault="002D688D" w:rsidP="003721AE">
      <w:pPr>
        <w:widowControl w:val="0"/>
        <w:overflowPunct w:val="0"/>
        <w:autoSpaceDE w:val="0"/>
        <w:autoSpaceDN w:val="0"/>
        <w:adjustRightInd w:val="0"/>
        <w:spacing w:line="324" w:lineRule="auto"/>
        <w:jc w:val="both"/>
        <w:rPr>
          <w:sz w:val="22"/>
          <w:szCs w:val="22"/>
        </w:rPr>
      </w:pPr>
    </w:p>
    <w:p w14:paraId="07D6D8FE" w14:textId="77777777" w:rsidR="00A817C9" w:rsidRPr="003721AE" w:rsidRDefault="00F41F91" w:rsidP="003721AE">
      <w:pPr>
        <w:spacing w:before="100" w:beforeAutospacing="1" w:after="100" w:afterAutospacing="1" w:line="324" w:lineRule="auto"/>
        <w:jc w:val="both"/>
        <w:rPr>
          <w:sz w:val="22"/>
          <w:szCs w:val="22"/>
        </w:rPr>
      </w:pPr>
      <w:r w:rsidRPr="003721AE">
        <w:rPr>
          <w:b/>
          <w:bCs/>
          <w:sz w:val="22"/>
          <w:szCs w:val="22"/>
        </w:rPr>
        <w:t>7. Zaupnost podatkov in postopka</w:t>
      </w:r>
      <w:bookmarkStart w:id="2" w:name="page9"/>
      <w:bookmarkEnd w:id="2"/>
      <w:r w:rsidR="00A817C9" w:rsidRPr="003721AE">
        <w:rPr>
          <w:sz w:val="22"/>
          <w:szCs w:val="22"/>
        </w:rPr>
        <w:t> </w:t>
      </w:r>
    </w:p>
    <w:p w14:paraId="584F4A49" w14:textId="77777777" w:rsidR="00A817C9" w:rsidRPr="003721AE" w:rsidRDefault="00A817C9" w:rsidP="003721AE">
      <w:pPr>
        <w:spacing w:before="100" w:beforeAutospacing="1" w:after="100" w:afterAutospacing="1" w:line="324" w:lineRule="auto"/>
        <w:jc w:val="both"/>
        <w:rPr>
          <w:sz w:val="22"/>
          <w:szCs w:val="22"/>
        </w:rPr>
      </w:pPr>
      <w:r w:rsidRPr="003721AE">
        <w:rPr>
          <w:sz w:val="22"/>
          <w:szCs w:val="22"/>
        </w:rPr>
        <w:t>Naročnik bo ponudniku zagotovil varovanje podatkov, ki se glede na določbe zakona, ki ureja varstvo osebnih podatkov, tajne podatke ali gospodarske družbe, štejejo za osebne ali tajne podatke ali p</w:t>
      </w:r>
      <w:r w:rsidR="00FD21F2" w:rsidRPr="003721AE">
        <w:rPr>
          <w:sz w:val="22"/>
          <w:szCs w:val="22"/>
        </w:rPr>
        <w:t>o</w:t>
      </w:r>
      <w:r w:rsidRPr="003721AE">
        <w:rPr>
          <w:sz w:val="22"/>
          <w:szCs w:val="22"/>
        </w:rPr>
        <w:t>slovno skrivnost.</w:t>
      </w:r>
    </w:p>
    <w:p w14:paraId="74E1AD54" w14:textId="77777777" w:rsidR="00A817C9" w:rsidRPr="003721AE" w:rsidRDefault="00A817C9" w:rsidP="003721AE">
      <w:pPr>
        <w:spacing w:before="100" w:beforeAutospacing="1" w:after="100" w:afterAutospacing="1" w:line="324" w:lineRule="auto"/>
        <w:jc w:val="both"/>
        <w:rPr>
          <w:sz w:val="22"/>
          <w:szCs w:val="22"/>
        </w:rPr>
      </w:pPr>
      <w:r w:rsidRPr="003721AE">
        <w:rPr>
          <w:sz w:val="22"/>
          <w:szCs w:val="22"/>
        </w:rPr>
        <w:t> </w:t>
      </w:r>
      <w:r w:rsidR="00E35462" w:rsidRPr="003721AE">
        <w:rPr>
          <w:sz w:val="22"/>
          <w:szCs w:val="22"/>
        </w:rPr>
        <w:t>P</w:t>
      </w:r>
      <w:r w:rsidRPr="003721AE">
        <w:rPr>
          <w:sz w:val="22"/>
          <w:szCs w:val="22"/>
        </w:rPr>
        <w:t xml:space="preserve">onudnik mora v svoji ponudbi označiti tiste podatke, ki pomenijo poslovno skrivnost </w:t>
      </w:r>
      <w:r w:rsidR="00983F5B" w:rsidRPr="003721AE">
        <w:rPr>
          <w:sz w:val="22"/>
          <w:szCs w:val="22"/>
        </w:rPr>
        <w:t xml:space="preserve">skladno z Zakonom o poslovni skrivnosti. </w:t>
      </w:r>
      <w:r w:rsidRPr="003721AE">
        <w:rPr>
          <w:sz w:val="22"/>
          <w:szCs w:val="22"/>
        </w:rPr>
        <w:t xml:space="preserve">in priložiti ustrezni sklep o določitvi zaupnih podatkov. Pri tem mora </w:t>
      </w:r>
      <w:r w:rsidRPr="003721AE">
        <w:rPr>
          <w:sz w:val="22"/>
          <w:szCs w:val="22"/>
        </w:rPr>
        <w:lastRenderedPageBreak/>
        <w:t>upoštevati določbe ZJN-3 in določbe Zakona o dostopu do informacij javnega značaja (Uradni list RS, št. 51/06 - uradno prečiščeno besedilo, 117/06 - ZDavP-2, 19/14, 50/14 in 19/15 - odl. US).</w:t>
      </w:r>
    </w:p>
    <w:p w14:paraId="10C3756A" w14:textId="77777777" w:rsidR="00A817C9" w:rsidRPr="003721AE" w:rsidRDefault="00A817C9" w:rsidP="003721AE">
      <w:pPr>
        <w:spacing w:before="100" w:beforeAutospacing="1" w:after="100" w:afterAutospacing="1" w:line="324" w:lineRule="auto"/>
        <w:jc w:val="both"/>
        <w:rPr>
          <w:sz w:val="22"/>
          <w:szCs w:val="22"/>
        </w:rPr>
      </w:pPr>
      <w:r w:rsidRPr="003721AE">
        <w:rPr>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357C2DC3" w14:textId="77777777" w:rsidR="00A817C9" w:rsidRPr="003721AE" w:rsidRDefault="00A817C9" w:rsidP="003721AE">
      <w:pPr>
        <w:spacing w:before="100" w:beforeAutospacing="1" w:after="100" w:afterAutospacing="1" w:line="324" w:lineRule="auto"/>
        <w:jc w:val="both"/>
        <w:rPr>
          <w:sz w:val="22"/>
          <w:szCs w:val="22"/>
        </w:rPr>
      </w:pPr>
      <w:r w:rsidRPr="003721AE">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7F46BE7" w14:textId="77777777" w:rsidR="000C47DE" w:rsidRPr="003721AE" w:rsidRDefault="000C47DE" w:rsidP="003721AE">
      <w:pPr>
        <w:widowControl w:val="0"/>
        <w:overflowPunct w:val="0"/>
        <w:autoSpaceDE w:val="0"/>
        <w:autoSpaceDN w:val="0"/>
        <w:adjustRightInd w:val="0"/>
        <w:spacing w:line="324" w:lineRule="auto"/>
        <w:jc w:val="both"/>
        <w:rPr>
          <w:sz w:val="22"/>
          <w:szCs w:val="22"/>
        </w:rPr>
      </w:pPr>
    </w:p>
    <w:p w14:paraId="76DC637E" w14:textId="77777777" w:rsidR="008B40F7" w:rsidRPr="003721AE" w:rsidRDefault="008B40F7" w:rsidP="003721AE">
      <w:pPr>
        <w:pStyle w:val="Standard"/>
        <w:spacing w:line="324" w:lineRule="auto"/>
        <w:jc w:val="both"/>
        <w:rPr>
          <w:b/>
          <w:sz w:val="22"/>
          <w:szCs w:val="22"/>
        </w:rPr>
      </w:pPr>
      <w:r w:rsidRPr="003721AE">
        <w:rPr>
          <w:b/>
          <w:sz w:val="22"/>
          <w:szCs w:val="22"/>
        </w:rPr>
        <w:t>8.</w:t>
      </w:r>
      <w:r w:rsidRPr="003721AE">
        <w:rPr>
          <w:sz w:val="22"/>
          <w:szCs w:val="22"/>
        </w:rPr>
        <w:t xml:space="preserve"> </w:t>
      </w:r>
      <w:r w:rsidRPr="003721AE">
        <w:rPr>
          <w:b/>
          <w:sz w:val="22"/>
          <w:szCs w:val="22"/>
        </w:rPr>
        <w:t>M</w:t>
      </w:r>
      <w:r w:rsidR="009F3F7E" w:rsidRPr="003721AE">
        <w:rPr>
          <w:b/>
          <w:sz w:val="22"/>
          <w:szCs w:val="22"/>
        </w:rPr>
        <w:t>erilo za izbiro ponudbe</w:t>
      </w:r>
    </w:p>
    <w:p w14:paraId="7FE1CC3C" w14:textId="77777777" w:rsidR="00425517" w:rsidRPr="003721AE" w:rsidRDefault="00425517" w:rsidP="003721AE">
      <w:pPr>
        <w:pStyle w:val="Standard"/>
        <w:spacing w:line="324" w:lineRule="auto"/>
        <w:jc w:val="both"/>
        <w:rPr>
          <w:b/>
          <w:sz w:val="22"/>
          <w:szCs w:val="22"/>
        </w:rPr>
      </w:pPr>
    </w:p>
    <w:p w14:paraId="1465168E" w14:textId="1D307B3F" w:rsidR="00425517" w:rsidRPr="003721AE" w:rsidRDefault="00425517" w:rsidP="003721AE">
      <w:pPr>
        <w:widowControl w:val="0"/>
        <w:overflowPunct w:val="0"/>
        <w:autoSpaceDE w:val="0"/>
        <w:autoSpaceDN w:val="0"/>
        <w:adjustRightInd w:val="0"/>
        <w:spacing w:line="324" w:lineRule="auto"/>
        <w:jc w:val="both"/>
        <w:rPr>
          <w:sz w:val="22"/>
          <w:szCs w:val="22"/>
        </w:rPr>
      </w:pPr>
      <w:r w:rsidRPr="003721AE">
        <w:rPr>
          <w:sz w:val="22"/>
          <w:szCs w:val="22"/>
        </w:rPr>
        <w:t>Merilo za izbiro najugodnejše ponudbe je  najnižja ponudbena cena v EUR z DDV ob izpolnj</w:t>
      </w:r>
      <w:r w:rsidR="000D3B55" w:rsidRPr="003721AE">
        <w:rPr>
          <w:sz w:val="22"/>
          <w:szCs w:val="22"/>
        </w:rPr>
        <w:t>evanju tehničnih zahtev iz OBR-</w:t>
      </w:r>
      <w:r w:rsidR="002D688D" w:rsidRPr="003721AE">
        <w:rPr>
          <w:sz w:val="22"/>
          <w:szCs w:val="22"/>
        </w:rPr>
        <w:t>10</w:t>
      </w:r>
      <w:r w:rsidR="00DD78A4" w:rsidRPr="003721AE">
        <w:rPr>
          <w:sz w:val="22"/>
          <w:szCs w:val="22"/>
        </w:rPr>
        <w:t xml:space="preserve"> in Priloge</w:t>
      </w:r>
      <w:r w:rsidR="00455824" w:rsidRPr="003721AE">
        <w:rPr>
          <w:sz w:val="22"/>
          <w:szCs w:val="22"/>
        </w:rPr>
        <w:t xml:space="preserve"> Tehnične zahteve</w:t>
      </w:r>
    </w:p>
    <w:p w14:paraId="051F09B3" w14:textId="77777777" w:rsidR="00425517" w:rsidRPr="003721AE" w:rsidRDefault="00425517" w:rsidP="003721AE">
      <w:pPr>
        <w:widowControl w:val="0"/>
        <w:overflowPunct w:val="0"/>
        <w:autoSpaceDE w:val="0"/>
        <w:autoSpaceDN w:val="0"/>
        <w:adjustRightInd w:val="0"/>
        <w:spacing w:line="324" w:lineRule="auto"/>
        <w:jc w:val="both"/>
        <w:rPr>
          <w:sz w:val="22"/>
          <w:szCs w:val="22"/>
        </w:rPr>
      </w:pPr>
    </w:p>
    <w:p w14:paraId="12C3CFC7" w14:textId="1DB116CB" w:rsidR="00425517" w:rsidRPr="003721AE" w:rsidRDefault="00722D65" w:rsidP="003721AE">
      <w:pPr>
        <w:widowControl w:val="0"/>
        <w:overflowPunct w:val="0"/>
        <w:autoSpaceDE w:val="0"/>
        <w:autoSpaceDN w:val="0"/>
        <w:adjustRightInd w:val="0"/>
        <w:spacing w:line="324" w:lineRule="auto"/>
        <w:jc w:val="both"/>
        <w:rPr>
          <w:sz w:val="22"/>
          <w:szCs w:val="22"/>
        </w:rPr>
      </w:pPr>
      <w:r w:rsidRPr="003721AE">
        <w:rPr>
          <w:sz w:val="22"/>
          <w:szCs w:val="22"/>
        </w:rPr>
        <w:t xml:space="preserve">Ponudbena </w:t>
      </w:r>
      <w:r w:rsidR="00425517" w:rsidRPr="003721AE">
        <w:rPr>
          <w:sz w:val="22"/>
          <w:szCs w:val="22"/>
        </w:rPr>
        <w:t>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D06BE29" w14:textId="77777777" w:rsidR="00983F5B" w:rsidRPr="003721AE" w:rsidRDefault="00983F5B" w:rsidP="003721AE">
      <w:pPr>
        <w:widowControl w:val="0"/>
        <w:overflowPunct w:val="0"/>
        <w:autoSpaceDE w:val="0"/>
        <w:autoSpaceDN w:val="0"/>
        <w:adjustRightInd w:val="0"/>
        <w:spacing w:line="324" w:lineRule="auto"/>
        <w:jc w:val="both"/>
        <w:rPr>
          <w:sz w:val="22"/>
          <w:szCs w:val="22"/>
        </w:rPr>
      </w:pPr>
    </w:p>
    <w:p w14:paraId="06BA25EE" w14:textId="77777777" w:rsidR="00425517" w:rsidRPr="003721AE" w:rsidRDefault="00425517" w:rsidP="003721AE">
      <w:pPr>
        <w:widowControl w:val="0"/>
        <w:overflowPunct w:val="0"/>
        <w:autoSpaceDE w:val="0"/>
        <w:autoSpaceDN w:val="0"/>
        <w:adjustRightInd w:val="0"/>
        <w:spacing w:line="324" w:lineRule="auto"/>
        <w:jc w:val="both"/>
        <w:rPr>
          <w:sz w:val="22"/>
          <w:szCs w:val="22"/>
        </w:rPr>
      </w:pPr>
    </w:p>
    <w:p w14:paraId="2E4DD8D4" w14:textId="3A0581A8" w:rsidR="00F41F91" w:rsidRPr="003721AE" w:rsidRDefault="00425517" w:rsidP="003721AE">
      <w:pPr>
        <w:widowControl w:val="0"/>
        <w:overflowPunct w:val="0"/>
        <w:autoSpaceDE w:val="0"/>
        <w:autoSpaceDN w:val="0"/>
        <w:adjustRightInd w:val="0"/>
        <w:spacing w:line="324" w:lineRule="auto"/>
        <w:jc w:val="both"/>
        <w:rPr>
          <w:sz w:val="22"/>
          <w:szCs w:val="22"/>
        </w:rPr>
      </w:pPr>
      <w:r w:rsidRPr="003721AE">
        <w:rPr>
          <w:sz w:val="22"/>
          <w:szCs w:val="22"/>
        </w:rPr>
        <w:t>V primeru, da bosta dva ali več ponudnikov oddali ponudbo v merilu za izbor, bo naročnik izbral ponudnika, ki je prej oddal ponudbo v sistem e-JN.</w:t>
      </w:r>
    </w:p>
    <w:p w14:paraId="004BCCCC" w14:textId="76FC5B83" w:rsidR="00455824" w:rsidRPr="003721AE" w:rsidRDefault="00455824" w:rsidP="003721AE">
      <w:pPr>
        <w:widowControl w:val="0"/>
        <w:overflowPunct w:val="0"/>
        <w:autoSpaceDE w:val="0"/>
        <w:autoSpaceDN w:val="0"/>
        <w:adjustRightInd w:val="0"/>
        <w:spacing w:line="324" w:lineRule="auto"/>
        <w:jc w:val="both"/>
        <w:rPr>
          <w:sz w:val="22"/>
          <w:szCs w:val="22"/>
        </w:rPr>
      </w:pPr>
    </w:p>
    <w:p w14:paraId="4A4FB3A4" w14:textId="084E2E5F" w:rsidR="00455824" w:rsidRPr="003721AE" w:rsidRDefault="00455824" w:rsidP="003721AE">
      <w:pPr>
        <w:widowControl w:val="0"/>
        <w:overflowPunct w:val="0"/>
        <w:autoSpaceDE w:val="0"/>
        <w:autoSpaceDN w:val="0"/>
        <w:adjustRightInd w:val="0"/>
        <w:spacing w:line="324" w:lineRule="auto"/>
        <w:jc w:val="both"/>
        <w:rPr>
          <w:sz w:val="22"/>
          <w:szCs w:val="22"/>
        </w:rPr>
      </w:pPr>
      <w:r w:rsidRPr="003721AE">
        <w:rPr>
          <w:sz w:val="22"/>
          <w:szCs w:val="22"/>
        </w:rPr>
        <w:t xml:space="preserve">Ponudnik obrazec Ponudbeni predračun nalOži v zavihek »Predračun«, excel tabelo pa v zavihek »Druge priloge«. </w:t>
      </w:r>
    </w:p>
    <w:p w14:paraId="7B840DC9" w14:textId="77777777" w:rsidR="00425517" w:rsidRPr="003721AE" w:rsidRDefault="00425517" w:rsidP="003721AE">
      <w:pPr>
        <w:widowControl w:val="0"/>
        <w:overflowPunct w:val="0"/>
        <w:autoSpaceDE w:val="0"/>
        <w:autoSpaceDN w:val="0"/>
        <w:adjustRightInd w:val="0"/>
        <w:spacing w:line="324" w:lineRule="auto"/>
        <w:jc w:val="both"/>
        <w:rPr>
          <w:sz w:val="22"/>
          <w:szCs w:val="22"/>
        </w:rPr>
      </w:pPr>
    </w:p>
    <w:p w14:paraId="1411D0E2" w14:textId="77777777" w:rsidR="00F41F91" w:rsidRPr="003721AE" w:rsidRDefault="00F41F91" w:rsidP="003721AE">
      <w:pPr>
        <w:widowControl w:val="0"/>
        <w:numPr>
          <w:ilvl w:val="0"/>
          <w:numId w:val="13"/>
        </w:numPr>
        <w:overflowPunct w:val="0"/>
        <w:autoSpaceDE w:val="0"/>
        <w:autoSpaceDN w:val="0"/>
        <w:adjustRightInd w:val="0"/>
        <w:spacing w:line="324" w:lineRule="auto"/>
        <w:jc w:val="both"/>
        <w:rPr>
          <w:b/>
          <w:bCs/>
          <w:sz w:val="22"/>
          <w:szCs w:val="22"/>
        </w:rPr>
      </w:pPr>
      <w:r w:rsidRPr="003721AE">
        <w:rPr>
          <w:b/>
          <w:bCs/>
          <w:sz w:val="22"/>
          <w:szCs w:val="22"/>
        </w:rPr>
        <w:t xml:space="preserve">PONUDBA </w:t>
      </w:r>
    </w:p>
    <w:p w14:paraId="0A872122" w14:textId="77777777" w:rsidR="00F41F91" w:rsidRPr="003721AE" w:rsidRDefault="00F41F91" w:rsidP="003721AE">
      <w:pPr>
        <w:widowControl w:val="0"/>
        <w:autoSpaceDE w:val="0"/>
        <w:autoSpaceDN w:val="0"/>
        <w:adjustRightInd w:val="0"/>
        <w:spacing w:line="324" w:lineRule="auto"/>
        <w:jc w:val="both"/>
        <w:rPr>
          <w:b/>
          <w:bCs/>
          <w:sz w:val="22"/>
          <w:szCs w:val="22"/>
        </w:rPr>
      </w:pPr>
    </w:p>
    <w:p w14:paraId="7D0EBD36" w14:textId="77777777" w:rsidR="00346A6F" w:rsidRPr="003721AE" w:rsidRDefault="00346A6F" w:rsidP="003721AE">
      <w:pPr>
        <w:pStyle w:val="BodyText22"/>
        <w:spacing w:line="324" w:lineRule="auto"/>
        <w:ind w:left="0"/>
        <w:rPr>
          <w:rFonts w:ascii="Times New Roman" w:hAnsi="Times New Roman"/>
          <w:szCs w:val="22"/>
          <w:lang w:val="sl-SI"/>
        </w:rPr>
      </w:pPr>
      <w:r w:rsidRPr="003721AE">
        <w:rPr>
          <w:rFonts w:ascii="Times New Roman" w:hAnsi="Times New Roman"/>
          <w:szCs w:val="22"/>
          <w:lang w:val="sl-SI"/>
        </w:rPr>
        <w:t>Ponujeno blago mora v celoti ustrezati vsem navedenim kriterijem kvalitete – zahtevam iz razpisne dokumentacije</w:t>
      </w:r>
      <w:r w:rsidR="00CD7EF5" w:rsidRPr="003721AE">
        <w:rPr>
          <w:rFonts w:ascii="Times New Roman" w:hAnsi="Times New Roman"/>
          <w:szCs w:val="22"/>
          <w:lang w:val="sl-SI"/>
        </w:rPr>
        <w:t>.</w:t>
      </w:r>
    </w:p>
    <w:p w14:paraId="397DB2BC" w14:textId="77777777" w:rsidR="00346A6F" w:rsidRPr="003721AE" w:rsidRDefault="00346A6F" w:rsidP="003721AE">
      <w:pPr>
        <w:widowControl w:val="0"/>
        <w:autoSpaceDE w:val="0"/>
        <w:autoSpaceDN w:val="0"/>
        <w:adjustRightInd w:val="0"/>
        <w:spacing w:line="324" w:lineRule="auto"/>
        <w:jc w:val="both"/>
        <w:rPr>
          <w:b/>
          <w:bCs/>
          <w:sz w:val="22"/>
          <w:szCs w:val="22"/>
        </w:rPr>
      </w:pPr>
    </w:p>
    <w:p w14:paraId="263EA25A" w14:textId="77777777" w:rsidR="00F41F91" w:rsidRPr="003721AE" w:rsidRDefault="00F41F91" w:rsidP="003721AE">
      <w:pPr>
        <w:widowControl w:val="0"/>
        <w:numPr>
          <w:ilvl w:val="0"/>
          <w:numId w:val="14"/>
        </w:numPr>
        <w:autoSpaceDE w:val="0"/>
        <w:autoSpaceDN w:val="0"/>
        <w:adjustRightInd w:val="0"/>
        <w:spacing w:line="324" w:lineRule="auto"/>
        <w:jc w:val="both"/>
        <w:rPr>
          <w:b/>
          <w:bCs/>
          <w:sz w:val="22"/>
          <w:szCs w:val="22"/>
        </w:rPr>
      </w:pPr>
      <w:r w:rsidRPr="003721AE">
        <w:rPr>
          <w:b/>
          <w:bCs/>
          <w:sz w:val="22"/>
          <w:szCs w:val="22"/>
        </w:rPr>
        <w:t xml:space="preserve">Jezik </w:t>
      </w:r>
    </w:p>
    <w:p w14:paraId="4BE7182F" w14:textId="77777777" w:rsidR="00F41F91" w:rsidRPr="003721AE" w:rsidRDefault="00F41F91" w:rsidP="003721AE">
      <w:pPr>
        <w:widowControl w:val="0"/>
        <w:autoSpaceDE w:val="0"/>
        <w:autoSpaceDN w:val="0"/>
        <w:adjustRightInd w:val="0"/>
        <w:spacing w:line="324" w:lineRule="auto"/>
        <w:jc w:val="both"/>
        <w:rPr>
          <w:sz w:val="22"/>
          <w:szCs w:val="22"/>
        </w:rPr>
      </w:pPr>
    </w:p>
    <w:p w14:paraId="7B979378" w14:textId="77777777" w:rsidR="00F41F91" w:rsidRPr="003721AE" w:rsidRDefault="00F41F91" w:rsidP="003721AE">
      <w:pPr>
        <w:widowControl w:val="0"/>
        <w:autoSpaceDE w:val="0"/>
        <w:autoSpaceDN w:val="0"/>
        <w:adjustRightInd w:val="0"/>
        <w:spacing w:line="324" w:lineRule="auto"/>
        <w:jc w:val="both"/>
        <w:rPr>
          <w:sz w:val="22"/>
          <w:szCs w:val="22"/>
        </w:rPr>
      </w:pPr>
      <w:r w:rsidRPr="003721AE">
        <w:rPr>
          <w:sz w:val="22"/>
          <w:szCs w:val="22"/>
        </w:rPr>
        <w:t>Postopek javnega naročanja poteka v slovenskem jeziku.</w:t>
      </w:r>
    </w:p>
    <w:p w14:paraId="01015EFB" w14:textId="77777777" w:rsidR="00F41F91" w:rsidRPr="003721AE" w:rsidRDefault="00F41F91" w:rsidP="003721AE">
      <w:pPr>
        <w:widowControl w:val="0"/>
        <w:autoSpaceDE w:val="0"/>
        <w:autoSpaceDN w:val="0"/>
        <w:adjustRightInd w:val="0"/>
        <w:spacing w:line="324" w:lineRule="auto"/>
        <w:jc w:val="both"/>
        <w:rPr>
          <w:sz w:val="22"/>
          <w:szCs w:val="22"/>
        </w:rPr>
      </w:pPr>
      <w:r w:rsidRPr="003721AE">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CA56461" w14:textId="77777777" w:rsidR="00F41F91" w:rsidRPr="003721AE" w:rsidRDefault="00F41F91" w:rsidP="003721AE">
      <w:pPr>
        <w:widowControl w:val="0"/>
        <w:overflowPunct w:val="0"/>
        <w:autoSpaceDE w:val="0"/>
        <w:autoSpaceDN w:val="0"/>
        <w:adjustRightInd w:val="0"/>
        <w:spacing w:line="324" w:lineRule="auto"/>
        <w:ind w:right="20"/>
        <w:jc w:val="both"/>
        <w:rPr>
          <w:sz w:val="22"/>
          <w:szCs w:val="22"/>
        </w:rPr>
      </w:pPr>
      <w:r w:rsidRPr="003721AE">
        <w:rPr>
          <w:sz w:val="22"/>
          <w:szCs w:val="22"/>
        </w:rPr>
        <w:t>Izjema so lahko prospekti, katalogi, certifikati, tehnična dokazila, preizkusi in drugi dokumenti v zvezi z dokazovanjem tehničnih lastnosti, ki so lahko tudi v angleškem jeziku brez slovenskega prevoda.</w:t>
      </w:r>
    </w:p>
    <w:p w14:paraId="6008A29F"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 xml:space="preserve">Če naročnik ob pregledovanju in ocenjevanju ponudb meni, da je potrebno del ponudbe, ki ni predložen </w:t>
      </w:r>
      <w:r w:rsidRPr="003721AE">
        <w:rPr>
          <w:sz w:val="22"/>
          <w:szCs w:val="22"/>
        </w:rPr>
        <w:lastRenderedPageBreak/>
        <w:t>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6539ABF" w14:textId="77777777" w:rsidR="00346A6F" w:rsidRPr="003721AE" w:rsidRDefault="00346A6F" w:rsidP="003721AE">
      <w:pPr>
        <w:widowControl w:val="0"/>
        <w:autoSpaceDE w:val="0"/>
        <w:autoSpaceDN w:val="0"/>
        <w:adjustRightInd w:val="0"/>
        <w:spacing w:line="324" w:lineRule="auto"/>
        <w:jc w:val="both"/>
        <w:rPr>
          <w:sz w:val="22"/>
          <w:szCs w:val="22"/>
        </w:rPr>
      </w:pPr>
    </w:p>
    <w:p w14:paraId="10645F9D" w14:textId="77777777" w:rsidR="00F41F91" w:rsidRPr="003721AE" w:rsidRDefault="000B5B96" w:rsidP="003721AE">
      <w:pPr>
        <w:widowControl w:val="0"/>
        <w:autoSpaceDE w:val="0"/>
        <w:autoSpaceDN w:val="0"/>
        <w:adjustRightInd w:val="0"/>
        <w:spacing w:line="324" w:lineRule="auto"/>
        <w:jc w:val="both"/>
        <w:rPr>
          <w:sz w:val="22"/>
          <w:szCs w:val="22"/>
        </w:rPr>
      </w:pPr>
      <w:r w:rsidRPr="003721AE">
        <w:rPr>
          <w:b/>
          <w:bCs/>
          <w:sz w:val="22"/>
          <w:szCs w:val="22"/>
        </w:rPr>
        <w:t>2</w:t>
      </w:r>
      <w:r w:rsidR="00F41F91" w:rsidRPr="003721AE">
        <w:rPr>
          <w:b/>
          <w:bCs/>
          <w:sz w:val="22"/>
          <w:szCs w:val="22"/>
        </w:rPr>
        <w:t>. Izpolnitev in priprava ponudbe</w:t>
      </w:r>
    </w:p>
    <w:p w14:paraId="75B4D5C9" w14:textId="77777777" w:rsidR="00F41F91" w:rsidRPr="003721AE" w:rsidRDefault="00F41F91" w:rsidP="003721AE">
      <w:pPr>
        <w:widowControl w:val="0"/>
        <w:autoSpaceDE w:val="0"/>
        <w:autoSpaceDN w:val="0"/>
        <w:adjustRightInd w:val="0"/>
        <w:spacing w:line="324" w:lineRule="auto"/>
        <w:jc w:val="both"/>
        <w:rPr>
          <w:sz w:val="22"/>
          <w:szCs w:val="22"/>
        </w:rPr>
      </w:pPr>
    </w:p>
    <w:p w14:paraId="357A725C" w14:textId="77777777" w:rsidR="00F41F91" w:rsidRPr="003721AE" w:rsidRDefault="00F41F91" w:rsidP="003721AE">
      <w:pPr>
        <w:spacing w:line="324" w:lineRule="auto"/>
        <w:jc w:val="both"/>
        <w:rPr>
          <w:sz w:val="22"/>
          <w:szCs w:val="22"/>
        </w:rPr>
      </w:pPr>
      <w:bookmarkStart w:id="3" w:name="page10"/>
      <w:bookmarkEnd w:id="3"/>
      <w:r w:rsidRPr="003721AE">
        <w:rPr>
          <w:sz w:val="22"/>
          <w:szCs w:val="22"/>
        </w:rPr>
        <w:t xml:space="preserve">Ponudnik v sistemu e-JN predračun naloži v razdelek »Predračun« v .pdf datoteki. </w:t>
      </w:r>
    </w:p>
    <w:p w14:paraId="35821474"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V primeru, če bo ponudnik spreminjal in dopolnjeval tekst predračunskega popisa, predstavlja to razlog za izločitev ponudbe.</w:t>
      </w:r>
    </w:p>
    <w:p w14:paraId="5A578898"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Vsaka stran predračunskega popisa v pdf datoteki mora biti ožigosana in parafirana.</w:t>
      </w:r>
    </w:p>
    <w:p w14:paraId="6B2022FB" w14:textId="77777777" w:rsidR="00F41F91" w:rsidRPr="003721AE" w:rsidRDefault="00F41F91" w:rsidP="003721AE">
      <w:pPr>
        <w:spacing w:line="324" w:lineRule="auto"/>
        <w:jc w:val="both"/>
        <w:rPr>
          <w:sz w:val="22"/>
          <w:szCs w:val="22"/>
        </w:rPr>
      </w:pPr>
      <w:r w:rsidRPr="003721AE">
        <w:rPr>
          <w:sz w:val="22"/>
          <w:szCs w:val="22"/>
        </w:rPr>
        <w:t>Ponudnik v informacijskem sistemu e-JN v razdelek »Predračun« naloži izpolnjen obrazec »</w:t>
      </w:r>
      <w:r w:rsidR="0070622C" w:rsidRPr="003721AE">
        <w:rPr>
          <w:sz w:val="22"/>
          <w:szCs w:val="22"/>
        </w:rPr>
        <w:t>Ponudbeni</w:t>
      </w:r>
      <w:r w:rsidRPr="003721AE">
        <w:rPr>
          <w:sz w:val="22"/>
          <w:szCs w:val="22"/>
        </w:rPr>
        <w:t xml:space="preserve"> predračun« v .pdf datoteki, ki bo dostopen na javnem odpiranju ponudb, obrazec </w:t>
      </w:r>
      <w:r w:rsidR="00515C47" w:rsidRPr="003721AE">
        <w:rPr>
          <w:sz w:val="22"/>
          <w:szCs w:val="22"/>
        </w:rPr>
        <w:t>Excelova tabela pa se</w:t>
      </w:r>
      <w:r w:rsidRPr="003721AE">
        <w:rPr>
          <w:sz w:val="22"/>
          <w:szCs w:val="22"/>
        </w:rPr>
        <w:t xml:space="preserve"> naloži v razdelek »Drugi dokumenti«. V primeru razhajanj med podatki v Po</w:t>
      </w:r>
      <w:r w:rsidR="00A527F6" w:rsidRPr="003721AE">
        <w:rPr>
          <w:sz w:val="22"/>
          <w:szCs w:val="22"/>
        </w:rPr>
        <w:t>nudbenem</w:t>
      </w:r>
      <w:r w:rsidRPr="003721AE">
        <w:rPr>
          <w:sz w:val="22"/>
          <w:szCs w:val="22"/>
        </w:rPr>
        <w:t xml:space="preserve"> predračun</w:t>
      </w:r>
      <w:r w:rsidR="00A527F6" w:rsidRPr="003721AE">
        <w:rPr>
          <w:sz w:val="22"/>
          <w:szCs w:val="22"/>
        </w:rPr>
        <w:t xml:space="preserve">u, </w:t>
      </w:r>
      <w:r w:rsidRPr="003721AE">
        <w:rPr>
          <w:sz w:val="22"/>
          <w:szCs w:val="22"/>
        </w:rPr>
        <w:t xml:space="preserve">naloženim v razdelek »Predračun«, in </w:t>
      </w:r>
      <w:r w:rsidR="00A527F6" w:rsidRPr="003721AE">
        <w:rPr>
          <w:sz w:val="22"/>
          <w:szCs w:val="22"/>
        </w:rPr>
        <w:t>obrazcem</w:t>
      </w:r>
      <w:r w:rsidRPr="003721AE">
        <w:rPr>
          <w:sz w:val="22"/>
          <w:szCs w:val="22"/>
        </w:rPr>
        <w:t xml:space="preserve"> Predračun</w:t>
      </w:r>
      <w:r w:rsidR="00A527F6" w:rsidRPr="003721AE">
        <w:rPr>
          <w:sz w:val="22"/>
          <w:szCs w:val="22"/>
        </w:rPr>
        <w:t>,</w:t>
      </w:r>
      <w:r w:rsidRPr="003721AE">
        <w:rPr>
          <w:sz w:val="22"/>
          <w:szCs w:val="22"/>
        </w:rPr>
        <w:t xml:space="preserve"> naloženim v razdelek »Drugi dokumenti«, kot veljavni štejejo podatki v </w:t>
      </w:r>
      <w:r w:rsidR="00A527F6" w:rsidRPr="003721AE">
        <w:rPr>
          <w:sz w:val="22"/>
          <w:szCs w:val="22"/>
        </w:rPr>
        <w:t xml:space="preserve">obrazcu Predračun </w:t>
      </w:r>
      <w:r w:rsidRPr="003721AE">
        <w:rPr>
          <w:sz w:val="22"/>
          <w:szCs w:val="22"/>
        </w:rPr>
        <w:t xml:space="preserve">»Drugi dokumenti«. </w:t>
      </w:r>
      <w:r w:rsidRPr="003721AE">
        <w:rPr>
          <w:b/>
          <w:sz w:val="22"/>
          <w:szCs w:val="22"/>
        </w:rPr>
        <w:t xml:space="preserve">Ponudnik mora popise predložiti v pdf </w:t>
      </w:r>
      <w:r w:rsidR="00A527F6" w:rsidRPr="003721AE">
        <w:rPr>
          <w:b/>
          <w:sz w:val="22"/>
          <w:szCs w:val="22"/>
        </w:rPr>
        <w:t>obliki.</w:t>
      </w:r>
    </w:p>
    <w:p w14:paraId="4AEAE960"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107DAD2" w14:textId="77777777" w:rsidR="00F41F91" w:rsidRPr="003721AE" w:rsidRDefault="00F41F91" w:rsidP="003721AE">
      <w:pPr>
        <w:widowControl w:val="0"/>
        <w:autoSpaceDE w:val="0"/>
        <w:autoSpaceDN w:val="0"/>
        <w:adjustRightInd w:val="0"/>
        <w:spacing w:line="324" w:lineRule="auto"/>
        <w:jc w:val="both"/>
        <w:rPr>
          <w:sz w:val="22"/>
          <w:szCs w:val="22"/>
        </w:rPr>
      </w:pPr>
    </w:p>
    <w:p w14:paraId="1562870E" w14:textId="77777777" w:rsidR="00F41F91" w:rsidRPr="003721AE" w:rsidRDefault="000B5B96" w:rsidP="003721AE">
      <w:pPr>
        <w:widowControl w:val="0"/>
        <w:autoSpaceDE w:val="0"/>
        <w:autoSpaceDN w:val="0"/>
        <w:adjustRightInd w:val="0"/>
        <w:spacing w:line="324" w:lineRule="auto"/>
        <w:jc w:val="both"/>
        <w:rPr>
          <w:sz w:val="22"/>
          <w:szCs w:val="22"/>
        </w:rPr>
      </w:pPr>
      <w:r w:rsidRPr="003721AE">
        <w:rPr>
          <w:b/>
          <w:bCs/>
          <w:sz w:val="22"/>
          <w:szCs w:val="22"/>
        </w:rPr>
        <w:t>3</w:t>
      </w:r>
      <w:r w:rsidR="00F41F91" w:rsidRPr="003721AE">
        <w:rPr>
          <w:b/>
          <w:bCs/>
          <w:sz w:val="22"/>
          <w:szCs w:val="22"/>
        </w:rPr>
        <w:t>. Rok in način predložitve ponudbe</w:t>
      </w:r>
    </w:p>
    <w:p w14:paraId="7FE3D29D" w14:textId="77777777" w:rsidR="00F41F91" w:rsidRPr="003721AE" w:rsidRDefault="00F41F91" w:rsidP="003721AE">
      <w:pPr>
        <w:widowControl w:val="0"/>
        <w:autoSpaceDE w:val="0"/>
        <w:autoSpaceDN w:val="0"/>
        <w:adjustRightInd w:val="0"/>
        <w:spacing w:line="324" w:lineRule="auto"/>
        <w:jc w:val="both"/>
        <w:rPr>
          <w:sz w:val="22"/>
          <w:szCs w:val="22"/>
        </w:rPr>
      </w:pPr>
    </w:p>
    <w:p w14:paraId="6213C985" w14:textId="77777777" w:rsidR="00F41F91" w:rsidRPr="003721AE" w:rsidRDefault="00F41F91" w:rsidP="003721AE">
      <w:pPr>
        <w:spacing w:line="324" w:lineRule="auto"/>
        <w:jc w:val="both"/>
        <w:rPr>
          <w:sz w:val="22"/>
          <w:szCs w:val="22"/>
        </w:rPr>
      </w:pPr>
      <w:r w:rsidRPr="003721AE">
        <w:rPr>
          <w:sz w:val="22"/>
          <w:szCs w:val="22"/>
        </w:rPr>
        <w:t xml:space="preserve">Ponudniki morajo ponudbe predložiti v informacijski sistem e-JN na spletnem naslovu </w:t>
      </w:r>
      <w:hyperlink r:id="rId9" w:history="1">
        <w:r w:rsidRPr="003721AE">
          <w:rPr>
            <w:rStyle w:val="Hyperlink"/>
            <w:color w:val="auto"/>
            <w:sz w:val="22"/>
            <w:szCs w:val="22"/>
          </w:rPr>
          <w:t>https://ejn.gov.si/eJN2</w:t>
        </w:r>
      </w:hyperlink>
      <w:r w:rsidRPr="003721AE">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3721AE">
          <w:rPr>
            <w:rStyle w:val="Hyperlink"/>
            <w:color w:val="auto"/>
            <w:sz w:val="22"/>
            <w:szCs w:val="22"/>
          </w:rPr>
          <w:t>https://ejn.gov.si/eJN2</w:t>
        </w:r>
      </w:hyperlink>
      <w:r w:rsidRPr="003721AE">
        <w:rPr>
          <w:sz w:val="22"/>
          <w:szCs w:val="22"/>
        </w:rPr>
        <w:t>.</w:t>
      </w:r>
    </w:p>
    <w:p w14:paraId="2C26D027" w14:textId="77777777" w:rsidR="00F41F91" w:rsidRPr="003721AE" w:rsidRDefault="00F41F91" w:rsidP="003721AE">
      <w:pPr>
        <w:spacing w:line="324" w:lineRule="auto"/>
        <w:jc w:val="both"/>
        <w:rPr>
          <w:sz w:val="22"/>
          <w:szCs w:val="22"/>
        </w:rPr>
      </w:pPr>
      <w:r w:rsidRPr="003721AE">
        <w:rPr>
          <w:sz w:val="22"/>
          <w:szCs w:val="22"/>
        </w:rPr>
        <w:t xml:space="preserve">Ponudnik se mora pred oddajo ponudbe registrirati na spletnem naslovu </w:t>
      </w:r>
      <w:hyperlink r:id="rId11" w:history="1">
        <w:r w:rsidRPr="003721AE">
          <w:rPr>
            <w:rStyle w:val="Hyperlink"/>
            <w:color w:val="auto"/>
            <w:sz w:val="22"/>
            <w:szCs w:val="22"/>
          </w:rPr>
          <w:t>https://ejn.gov.si/eJN2</w:t>
        </w:r>
      </w:hyperlink>
      <w:r w:rsidRPr="003721AE">
        <w:rPr>
          <w:sz w:val="22"/>
          <w:szCs w:val="22"/>
        </w:rPr>
        <w:t>, v skladu z Navodili za uporabo e-JN. Če je ponudnik že registriran v informacijski sistem e-JN, se v aplikacijo prijavi na istem naslovu.</w:t>
      </w:r>
    </w:p>
    <w:p w14:paraId="680C4407" w14:textId="77777777" w:rsidR="00F141FB" w:rsidRPr="003721AE" w:rsidRDefault="00F141FB" w:rsidP="003721AE">
      <w:pPr>
        <w:tabs>
          <w:tab w:val="left" w:pos="1902"/>
        </w:tabs>
        <w:spacing w:line="324" w:lineRule="auto"/>
        <w:jc w:val="both"/>
        <w:rPr>
          <w:sz w:val="22"/>
          <w:szCs w:val="22"/>
        </w:rPr>
      </w:pPr>
      <w:r w:rsidRPr="003721AE">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99AB4E8" w14:textId="77777777" w:rsidR="00F41F91" w:rsidRPr="003721AE" w:rsidRDefault="00F41F91" w:rsidP="003721AE">
      <w:pPr>
        <w:spacing w:line="324" w:lineRule="auto"/>
        <w:jc w:val="both"/>
        <w:rPr>
          <w:sz w:val="22"/>
          <w:szCs w:val="22"/>
        </w:rPr>
      </w:pPr>
      <w:r w:rsidRPr="003721AE">
        <w:rPr>
          <w:sz w:val="22"/>
          <w:szCs w:val="22"/>
        </w:rPr>
        <w:t xml:space="preserve">Ponudba se šteje za pravočasno oddano, če jo naročnik prejme preko sistema e-JN </w:t>
      </w:r>
      <w:hyperlink r:id="rId12" w:history="1">
        <w:r w:rsidRPr="003721AE">
          <w:rPr>
            <w:rStyle w:val="Hyperlink"/>
            <w:color w:val="auto"/>
            <w:sz w:val="22"/>
            <w:szCs w:val="22"/>
          </w:rPr>
          <w:t>https://ejn.gov.si/eJN2</w:t>
        </w:r>
      </w:hyperlink>
      <w:r w:rsidRPr="003721AE">
        <w:rPr>
          <w:sz w:val="22"/>
          <w:szCs w:val="22"/>
        </w:rPr>
        <w:t xml:space="preserve"> </w:t>
      </w:r>
      <w:r w:rsidRPr="003721AE">
        <w:rPr>
          <w:bCs/>
          <w:sz w:val="22"/>
          <w:szCs w:val="22"/>
        </w:rPr>
        <w:t>najkasneje do</w:t>
      </w:r>
      <w:r w:rsidRPr="003721AE">
        <w:rPr>
          <w:sz w:val="22"/>
          <w:szCs w:val="22"/>
        </w:rPr>
        <w:t xml:space="preserve"> ure in datuma, objavljenega na portalu javnih naročil. Za oddano ponudbo se šteje ponudba, ki je v informacijskem sistemu e-JN označena s statusom »ODDANO«.</w:t>
      </w:r>
    </w:p>
    <w:p w14:paraId="7F1B057D" w14:textId="77777777" w:rsidR="00F41F91" w:rsidRPr="003721AE" w:rsidRDefault="00F41F91" w:rsidP="003721AE">
      <w:pPr>
        <w:spacing w:line="324" w:lineRule="auto"/>
        <w:jc w:val="both"/>
        <w:rPr>
          <w:i/>
          <w:sz w:val="22"/>
          <w:szCs w:val="22"/>
        </w:rPr>
      </w:pPr>
      <w:r w:rsidRPr="003721AE">
        <w:rPr>
          <w:sz w:val="22"/>
          <w:szCs w:val="22"/>
        </w:rPr>
        <w:t xml:space="preserve">Dostop do povezave za oddajo elektronske ponudbe v tem postopku javnega naročila je na </w:t>
      </w:r>
      <w:r w:rsidR="00CD7EF5" w:rsidRPr="003721AE">
        <w:rPr>
          <w:sz w:val="22"/>
          <w:szCs w:val="22"/>
        </w:rPr>
        <w:t xml:space="preserve">objavljeni </w:t>
      </w:r>
      <w:r w:rsidRPr="003721AE">
        <w:rPr>
          <w:sz w:val="22"/>
          <w:szCs w:val="22"/>
        </w:rPr>
        <w:t>povezavi</w:t>
      </w:r>
      <w:r w:rsidR="00CD7EF5" w:rsidRPr="003721AE">
        <w:rPr>
          <w:sz w:val="22"/>
          <w:szCs w:val="22"/>
        </w:rPr>
        <w:t>, ki izhaja iz Portala javnih naročil.</w:t>
      </w:r>
      <w:r w:rsidRPr="003721AE">
        <w:rPr>
          <w:sz w:val="22"/>
          <w:szCs w:val="22"/>
        </w:rPr>
        <w:t xml:space="preserve">  </w:t>
      </w:r>
    </w:p>
    <w:p w14:paraId="4AAE8B1D" w14:textId="77777777" w:rsidR="008146B6" w:rsidRPr="003721AE" w:rsidRDefault="008146B6" w:rsidP="003721AE">
      <w:pPr>
        <w:widowControl w:val="0"/>
        <w:autoSpaceDE w:val="0"/>
        <w:autoSpaceDN w:val="0"/>
        <w:adjustRightInd w:val="0"/>
        <w:spacing w:line="324" w:lineRule="auto"/>
        <w:jc w:val="both"/>
        <w:rPr>
          <w:sz w:val="22"/>
          <w:szCs w:val="22"/>
        </w:rPr>
      </w:pPr>
    </w:p>
    <w:p w14:paraId="251BB75F" w14:textId="77777777" w:rsidR="00F41F91" w:rsidRPr="003721AE" w:rsidRDefault="000B5B96" w:rsidP="003721AE">
      <w:pPr>
        <w:widowControl w:val="0"/>
        <w:autoSpaceDE w:val="0"/>
        <w:autoSpaceDN w:val="0"/>
        <w:adjustRightInd w:val="0"/>
        <w:spacing w:line="324" w:lineRule="auto"/>
        <w:jc w:val="both"/>
        <w:rPr>
          <w:sz w:val="22"/>
          <w:szCs w:val="22"/>
        </w:rPr>
      </w:pPr>
      <w:r w:rsidRPr="003721AE">
        <w:rPr>
          <w:b/>
          <w:bCs/>
          <w:sz w:val="22"/>
          <w:szCs w:val="22"/>
        </w:rPr>
        <w:t>4</w:t>
      </w:r>
      <w:r w:rsidR="00F41F91" w:rsidRPr="003721AE">
        <w:rPr>
          <w:b/>
          <w:bCs/>
          <w:sz w:val="22"/>
          <w:szCs w:val="22"/>
        </w:rPr>
        <w:t>.  Odpiranje ponudb</w:t>
      </w:r>
    </w:p>
    <w:p w14:paraId="33567734" w14:textId="77777777" w:rsidR="00F41F91" w:rsidRPr="003721AE" w:rsidRDefault="00F41F91" w:rsidP="003721AE">
      <w:pPr>
        <w:widowControl w:val="0"/>
        <w:autoSpaceDE w:val="0"/>
        <w:autoSpaceDN w:val="0"/>
        <w:adjustRightInd w:val="0"/>
        <w:spacing w:line="324" w:lineRule="auto"/>
        <w:jc w:val="both"/>
        <w:rPr>
          <w:sz w:val="22"/>
          <w:szCs w:val="22"/>
        </w:rPr>
      </w:pPr>
    </w:p>
    <w:p w14:paraId="1727C881" w14:textId="77777777" w:rsidR="00F41F91" w:rsidRPr="003721AE" w:rsidRDefault="00F41F91" w:rsidP="003721AE">
      <w:pPr>
        <w:spacing w:line="324" w:lineRule="auto"/>
        <w:jc w:val="both"/>
        <w:rPr>
          <w:sz w:val="22"/>
          <w:szCs w:val="22"/>
        </w:rPr>
      </w:pPr>
      <w:r w:rsidRPr="003721AE">
        <w:rPr>
          <w:sz w:val="22"/>
          <w:szCs w:val="22"/>
        </w:rPr>
        <w:t xml:space="preserve">Odpiranje ponudb bo potekalo avtomatično v informacijskem sistemu e-JN dne in ob uri, kot bo objavljeno na portalu javnih naročil in na spletnem naslovu </w:t>
      </w:r>
      <w:hyperlink r:id="rId13" w:history="1">
        <w:r w:rsidRPr="003721AE">
          <w:rPr>
            <w:rStyle w:val="Hyperlink"/>
            <w:color w:val="auto"/>
            <w:sz w:val="22"/>
            <w:szCs w:val="22"/>
          </w:rPr>
          <w:t>https://ejn.gov.si/eJN2</w:t>
        </w:r>
      </w:hyperlink>
      <w:r w:rsidRPr="003721AE">
        <w:rPr>
          <w:sz w:val="22"/>
          <w:szCs w:val="22"/>
        </w:rPr>
        <w:t xml:space="preserve">. </w:t>
      </w:r>
    </w:p>
    <w:p w14:paraId="6C43C2B2" w14:textId="77777777" w:rsidR="00F41F91" w:rsidRPr="003721AE" w:rsidRDefault="00F41F91" w:rsidP="003721AE">
      <w:pPr>
        <w:spacing w:line="324" w:lineRule="auto"/>
        <w:jc w:val="both"/>
        <w:rPr>
          <w:sz w:val="22"/>
          <w:szCs w:val="22"/>
        </w:rPr>
      </w:pPr>
      <w:r w:rsidRPr="003721AE">
        <w:rPr>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7E910B97" w14:textId="77777777" w:rsidR="00815598" w:rsidRPr="003721AE" w:rsidRDefault="00815598" w:rsidP="003721AE">
      <w:pPr>
        <w:widowControl w:val="0"/>
        <w:autoSpaceDE w:val="0"/>
        <w:autoSpaceDN w:val="0"/>
        <w:adjustRightInd w:val="0"/>
        <w:spacing w:line="324" w:lineRule="auto"/>
        <w:jc w:val="both"/>
        <w:rPr>
          <w:b/>
          <w:bCs/>
          <w:sz w:val="22"/>
          <w:szCs w:val="22"/>
        </w:rPr>
      </w:pPr>
    </w:p>
    <w:p w14:paraId="1D769379" w14:textId="77777777" w:rsidR="00F41F91" w:rsidRPr="003721AE" w:rsidRDefault="000B5B96" w:rsidP="003721AE">
      <w:pPr>
        <w:widowControl w:val="0"/>
        <w:autoSpaceDE w:val="0"/>
        <w:autoSpaceDN w:val="0"/>
        <w:adjustRightInd w:val="0"/>
        <w:spacing w:line="324" w:lineRule="auto"/>
        <w:jc w:val="both"/>
        <w:rPr>
          <w:sz w:val="22"/>
          <w:szCs w:val="22"/>
        </w:rPr>
      </w:pPr>
      <w:r w:rsidRPr="003721AE">
        <w:rPr>
          <w:b/>
          <w:bCs/>
          <w:sz w:val="22"/>
          <w:szCs w:val="22"/>
        </w:rPr>
        <w:t>5</w:t>
      </w:r>
      <w:r w:rsidR="00F41F91" w:rsidRPr="003721AE">
        <w:rPr>
          <w:b/>
          <w:bCs/>
          <w:sz w:val="22"/>
          <w:szCs w:val="22"/>
        </w:rPr>
        <w:t>. Dopolnitev, sprememba in umik ponudbe</w:t>
      </w:r>
    </w:p>
    <w:p w14:paraId="690446EC" w14:textId="77777777" w:rsidR="00F41F91" w:rsidRPr="003721AE" w:rsidRDefault="00F41F91" w:rsidP="003721AE">
      <w:pPr>
        <w:widowControl w:val="0"/>
        <w:autoSpaceDE w:val="0"/>
        <w:autoSpaceDN w:val="0"/>
        <w:adjustRightInd w:val="0"/>
        <w:spacing w:line="324" w:lineRule="auto"/>
        <w:jc w:val="both"/>
        <w:rPr>
          <w:sz w:val="22"/>
          <w:szCs w:val="22"/>
        </w:rPr>
      </w:pPr>
    </w:p>
    <w:p w14:paraId="6421ADE3" w14:textId="77777777" w:rsidR="00F41F91" w:rsidRPr="003721AE" w:rsidRDefault="00F41F91" w:rsidP="003721AE">
      <w:pPr>
        <w:spacing w:line="324" w:lineRule="auto"/>
        <w:jc w:val="both"/>
        <w:rPr>
          <w:sz w:val="22"/>
          <w:szCs w:val="22"/>
        </w:rPr>
      </w:pPr>
      <w:r w:rsidRPr="003721AE">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18DBB7" w14:textId="77777777" w:rsidR="00F41F91" w:rsidRPr="003721AE" w:rsidRDefault="00F41F91" w:rsidP="003721AE">
      <w:pPr>
        <w:spacing w:line="324" w:lineRule="auto"/>
        <w:jc w:val="both"/>
        <w:rPr>
          <w:sz w:val="22"/>
          <w:szCs w:val="22"/>
        </w:rPr>
      </w:pPr>
      <w:r w:rsidRPr="003721AE">
        <w:rPr>
          <w:sz w:val="22"/>
          <w:szCs w:val="22"/>
        </w:rPr>
        <w:t>Po preteku roka za predložitev ponudb ponudbe ne bo več mogoče oddati.</w:t>
      </w:r>
    </w:p>
    <w:p w14:paraId="03B1FE29" w14:textId="77777777" w:rsidR="00F41F91" w:rsidRPr="003721AE" w:rsidRDefault="00F41F91" w:rsidP="003721AE">
      <w:pPr>
        <w:widowControl w:val="0"/>
        <w:autoSpaceDE w:val="0"/>
        <w:autoSpaceDN w:val="0"/>
        <w:adjustRightInd w:val="0"/>
        <w:spacing w:line="324" w:lineRule="auto"/>
        <w:jc w:val="both"/>
        <w:rPr>
          <w:sz w:val="22"/>
          <w:szCs w:val="22"/>
        </w:rPr>
      </w:pPr>
    </w:p>
    <w:p w14:paraId="5E7015FA" w14:textId="77777777" w:rsidR="001D36A2" w:rsidRPr="003721AE" w:rsidRDefault="001D36A2" w:rsidP="003721AE">
      <w:pPr>
        <w:widowControl w:val="0"/>
        <w:autoSpaceDE w:val="0"/>
        <w:autoSpaceDN w:val="0"/>
        <w:adjustRightInd w:val="0"/>
        <w:spacing w:line="324" w:lineRule="auto"/>
        <w:jc w:val="both"/>
        <w:rPr>
          <w:sz w:val="22"/>
          <w:szCs w:val="22"/>
        </w:rPr>
      </w:pPr>
    </w:p>
    <w:p w14:paraId="0D0802AC" w14:textId="77777777" w:rsidR="00A73872" w:rsidRPr="003721AE" w:rsidRDefault="00983F5B" w:rsidP="003721AE">
      <w:pPr>
        <w:widowControl w:val="0"/>
        <w:autoSpaceDE w:val="0"/>
        <w:autoSpaceDN w:val="0"/>
        <w:adjustRightInd w:val="0"/>
        <w:spacing w:line="324" w:lineRule="auto"/>
        <w:jc w:val="both"/>
        <w:rPr>
          <w:sz w:val="22"/>
          <w:szCs w:val="22"/>
        </w:rPr>
      </w:pPr>
      <w:r w:rsidRPr="003721AE">
        <w:rPr>
          <w:b/>
          <w:bCs/>
          <w:sz w:val="22"/>
          <w:szCs w:val="22"/>
        </w:rPr>
        <w:t>6</w:t>
      </w:r>
      <w:r w:rsidR="00A73872" w:rsidRPr="003721AE">
        <w:rPr>
          <w:b/>
          <w:bCs/>
          <w:sz w:val="22"/>
          <w:szCs w:val="22"/>
        </w:rPr>
        <w:t>. Stroški priprave ponudbe</w:t>
      </w:r>
    </w:p>
    <w:p w14:paraId="075B34B7" w14:textId="77777777" w:rsidR="00F41F91" w:rsidRPr="003721AE" w:rsidRDefault="00F41F91" w:rsidP="003721AE">
      <w:pPr>
        <w:widowControl w:val="0"/>
        <w:autoSpaceDE w:val="0"/>
        <w:autoSpaceDN w:val="0"/>
        <w:adjustRightInd w:val="0"/>
        <w:spacing w:line="324" w:lineRule="auto"/>
        <w:jc w:val="both"/>
        <w:rPr>
          <w:sz w:val="22"/>
          <w:szCs w:val="22"/>
        </w:rPr>
      </w:pPr>
    </w:p>
    <w:p w14:paraId="5101F4BF" w14:textId="77777777" w:rsidR="00F41F91" w:rsidRPr="003721AE" w:rsidRDefault="00F41F91" w:rsidP="003721AE">
      <w:pPr>
        <w:widowControl w:val="0"/>
        <w:overflowPunct w:val="0"/>
        <w:autoSpaceDE w:val="0"/>
        <w:autoSpaceDN w:val="0"/>
        <w:adjustRightInd w:val="0"/>
        <w:spacing w:line="324" w:lineRule="auto"/>
        <w:jc w:val="both"/>
        <w:rPr>
          <w:sz w:val="22"/>
          <w:szCs w:val="22"/>
        </w:rPr>
      </w:pPr>
      <w:r w:rsidRPr="003721AE">
        <w:rPr>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31719EE" w14:textId="77777777" w:rsidR="00F41F91" w:rsidRPr="003721AE" w:rsidRDefault="00F41F91" w:rsidP="003721AE">
      <w:pPr>
        <w:widowControl w:val="0"/>
        <w:autoSpaceDE w:val="0"/>
        <w:autoSpaceDN w:val="0"/>
        <w:adjustRightInd w:val="0"/>
        <w:spacing w:line="324" w:lineRule="auto"/>
        <w:jc w:val="both"/>
        <w:rPr>
          <w:sz w:val="22"/>
          <w:szCs w:val="22"/>
        </w:rPr>
      </w:pPr>
    </w:p>
    <w:p w14:paraId="384A916F" w14:textId="77777777" w:rsidR="00545893" w:rsidRPr="003721AE" w:rsidRDefault="00545893" w:rsidP="003721AE">
      <w:pPr>
        <w:widowControl w:val="0"/>
        <w:autoSpaceDE w:val="0"/>
        <w:autoSpaceDN w:val="0"/>
        <w:adjustRightInd w:val="0"/>
        <w:spacing w:line="324" w:lineRule="auto"/>
        <w:jc w:val="both"/>
        <w:rPr>
          <w:b/>
          <w:bCs/>
          <w:i/>
          <w:iCs/>
          <w:sz w:val="22"/>
          <w:szCs w:val="22"/>
        </w:rPr>
      </w:pPr>
    </w:p>
    <w:p w14:paraId="1FBA1E3A" w14:textId="77777777" w:rsidR="00F41F91" w:rsidRPr="003721AE" w:rsidRDefault="00983F5B" w:rsidP="003721AE">
      <w:pPr>
        <w:widowControl w:val="0"/>
        <w:autoSpaceDE w:val="0"/>
        <w:autoSpaceDN w:val="0"/>
        <w:adjustRightInd w:val="0"/>
        <w:spacing w:line="324" w:lineRule="auto"/>
        <w:jc w:val="both"/>
        <w:rPr>
          <w:b/>
          <w:bCs/>
          <w:i/>
          <w:iCs/>
          <w:sz w:val="22"/>
          <w:szCs w:val="22"/>
        </w:rPr>
      </w:pPr>
      <w:r w:rsidRPr="003721AE">
        <w:rPr>
          <w:b/>
          <w:bCs/>
          <w:i/>
          <w:iCs/>
          <w:sz w:val="22"/>
          <w:szCs w:val="22"/>
        </w:rPr>
        <w:t>7</w:t>
      </w:r>
      <w:r w:rsidR="00F41F91" w:rsidRPr="003721AE">
        <w:rPr>
          <w:b/>
          <w:bCs/>
          <w:i/>
          <w:iCs/>
          <w:sz w:val="22"/>
          <w:szCs w:val="22"/>
        </w:rPr>
        <w:t>. Osnovna sposobnost ponudnika</w:t>
      </w:r>
    </w:p>
    <w:p w14:paraId="422654D0" w14:textId="77777777" w:rsidR="00F41F91" w:rsidRPr="003721AE" w:rsidRDefault="00F41F91" w:rsidP="003721AE">
      <w:pPr>
        <w:widowControl w:val="0"/>
        <w:autoSpaceDE w:val="0"/>
        <w:autoSpaceDN w:val="0"/>
        <w:adjustRightInd w:val="0"/>
        <w:spacing w:line="324" w:lineRule="auto"/>
        <w:jc w:val="both"/>
        <w:rPr>
          <w:sz w:val="22"/>
          <w:szCs w:val="22"/>
        </w:rPr>
      </w:pPr>
    </w:p>
    <w:p w14:paraId="53907CD0" w14:textId="77777777" w:rsidR="00F41F91" w:rsidRPr="003721AE" w:rsidRDefault="00F41F91" w:rsidP="003721AE">
      <w:pPr>
        <w:pStyle w:val="Heading1"/>
        <w:spacing w:line="324" w:lineRule="auto"/>
        <w:ind w:left="357" w:hanging="357"/>
        <w:jc w:val="both"/>
        <w:rPr>
          <w:sz w:val="22"/>
          <w:szCs w:val="22"/>
        </w:rPr>
      </w:pPr>
      <w:bookmarkStart w:id="4" w:name="_Toc336851749"/>
      <w:bookmarkStart w:id="5" w:name="_Toc336851797"/>
      <w:bookmarkStart w:id="6" w:name="_Toc467674779"/>
      <w:r w:rsidRPr="003721AE">
        <w:rPr>
          <w:sz w:val="22"/>
          <w:szCs w:val="22"/>
        </w:rPr>
        <w:t>Obrazec »</w:t>
      </w:r>
      <w:bookmarkEnd w:id="4"/>
      <w:bookmarkEnd w:id="5"/>
      <w:r w:rsidRPr="003721AE">
        <w:rPr>
          <w:sz w:val="22"/>
          <w:szCs w:val="22"/>
        </w:rPr>
        <w:t>ESPD« za vse gospodarske subjekte</w:t>
      </w:r>
      <w:bookmarkEnd w:id="6"/>
    </w:p>
    <w:p w14:paraId="69111BD0" w14:textId="77777777" w:rsidR="00F41F91" w:rsidRPr="003721AE" w:rsidRDefault="00F41F91" w:rsidP="003721AE">
      <w:pPr>
        <w:spacing w:line="324" w:lineRule="auto"/>
        <w:jc w:val="both"/>
        <w:rPr>
          <w:sz w:val="22"/>
          <w:szCs w:val="22"/>
        </w:rPr>
      </w:pPr>
      <w:r w:rsidRPr="003721AE">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064FC1D" w14:textId="77777777" w:rsidR="00F41F91" w:rsidRPr="003721AE" w:rsidRDefault="00F41F91" w:rsidP="003721AE">
      <w:pPr>
        <w:spacing w:line="324" w:lineRule="auto"/>
        <w:jc w:val="both"/>
        <w:rPr>
          <w:sz w:val="22"/>
          <w:szCs w:val="22"/>
        </w:rPr>
      </w:pPr>
      <w:r w:rsidRPr="003721AE">
        <w:rPr>
          <w:sz w:val="22"/>
          <w:szCs w:val="22"/>
        </w:rPr>
        <w:t>Navedbe v ESPD in/ali dokazila, ki ji predloži gospodarski subjekt, morajo biti veljavni.</w:t>
      </w:r>
    </w:p>
    <w:p w14:paraId="4D28C08C" w14:textId="77777777" w:rsidR="00F41F91" w:rsidRPr="003721AE" w:rsidRDefault="00F41F91" w:rsidP="003721AE">
      <w:pPr>
        <w:spacing w:line="324" w:lineRule="auto"/>
        <w:jc w:val="both"/>
        <w:rPr>
          <w:sz w:val="22"/>
          <w:szCs w:val="22"/>
        </w:rPr>
      </w:pPr>
      <w:r w:rsidRPr="003721AE">
        <w:rPr>
          <w:sz w:val="22"/>
          <w:szCs w:val="22"/>
        </w:rPr>
        <w:t xml:space="preserve">Gospodarski subjekt naročnikov obrazec ESPD (datoteka XML) uvozi na spletni strani Portala javnih naročil/ESPD: </w:t>
      </w:r>
      <w:hyperlink r:id="rId14" w:history="1">
        <w:r w:rsidRPr="003721AE">
          <w:rPr>
            <w:rStyle w:val="Hyperlink"/>
            <w:color w:val="auto"/>
            <w:sz w:val="22"/>
            <w:szCs w:val="22"/>
          </w:rPr>
          <w:t>http://www.enarocanje.si/_ESPD/</w:t>
        </w:r>
      </w:hyperlink>
      <w:r w:rsidRPr="003721AE">
        <w:rPr>
          <w:sz w:val="22"/>
          <w:szCs w:val="22"/>
        </w:rPr>
        <w:t xml:space="preserve"> in v njega neposredno vnese zahtevane podatke.</w:t>
      </w:r>
    </w:p>
    <w:p w14:paraId="2F6F96CC" w14:textId="77777777" w:rsidR="009E57F3" w:rsidRPr="003721AE" w:rsidRDefault="009E57F3" w:rsidP="003721AE">
      <w:pPr>
        <w:spacing w:line="324" w:lineRule="auto"/>
        <w:jc w:val="both"/>
        <w:rPr>
          <w:sz w:val="22"/>
          <w:szCs w:val="22"/>
        </w:rPr>
      </w:pPr>
      <w:r w:rsidRPr="003721AE">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6F8E513" w14:textId="77777777" w:rsidR="009E57F3" w:rsidRPr="003721AE" w:rsidRDefault="009E57F3" w:rsidP="003721AE">
      <w:pPr>
        <w:spacing w:line="324" w:lineRule="auto"/>
        <w:jc w:val="both"/>
        <w:rPr>
          <w:sz w:val="22"/>
          <w:szCs w:val="22"/>
        </w:rPr>
      </w:pPr>
      <w:bookmarkStart w:id="7" w:name="_Toc466382905"/>
      <w:bookmarkStart w:id="8" w:name="_Toc466382906"/>
      <w:bookmarkEnd w:id="7"/>
      <w:bookmarkEnd w:id="8"/>
      <w:r w:rsidRPr="003721AE">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w:t>
      </w:r>
      <w:r w:rsidRPr="003721AE">
        <w:rPr>
          <w:sz w:val="22"/>
          <w:szCs w:val="22"/>
        </w:rPr>
        <w:lastRenderedPageBreak/>
        <w:t>se v slednjem primeru v skladu s Splošnimi pogoji uporabe informacijskega sistema e-JN šteje, da je oddan pravno zavezujoč dokument, ki ima enako veljavnost kot podpisan.</w:t>
      </w:r>
    </w:p>
    <w:p w14:paraId="7579095A" w14:textId="77777777" w:rsidR="009E57F3" w:rsidRPr="003721AE" w:rsidRDefault="009E57F3" w:rsidP="003721AE">
      <w:pPr>
        <w:spacing w:line="324" w:lineRule="auto"/>
        <w:jc w:val="both"/>
        <w:rPr>
          <w:sz w:val="22"/>
          <w:szCs w:val="22"/>
        </w:rPr>
      </w:pPr>
      <w:r w:rsidRPr="003721AE">
        <w:rPr>
          <w:sz w:val="22"/>
          <w:szCs w:val="22"/>
        </w:rPr>
        <w:t xml:space="preserve">Za ostale sodelujoče ponudnik v razdelek »ESPD – ostali sodelujoči« priloži podpisane ESPD v pdf. obliki, ali v elektronski obliki podpisan xml. </w:t>
      </w:r>
    </w:p>
    <w:p w14:paraId="3F68C0C6" w14:textId="77777777" w:rsidR="00DD6130" w:rsidRPr="003721AE" w:rsidRDefault="00DD6130" w:rsidP="003721AE">
      <w:pPr>
        <w:spacing w:line="324" w:lineRule="auto"/>
        <w:jc w:val="both"/>
        <w:rPr>
          <w:sz w:val="22"/>
          <w:szCs w:val="22"/>
        </w:rPr>
      </w:pPr>
    </w:p>
    <w:p w14:paraId="30B8482B" w14:textId="77777777" w:rsidR="00DD6130" w:rsidRPr="003721AE" w:rsidRDefault="000B5B96" w:rsidP="003721AE">
      <w:pPr>
        <w:widowControl w:val="0"/>
        <w:overflowPunct w:val="0"/>
        <w:autoSpaceDE w:val="0"/>
        <w:autoSpaceDN w:val="0"/>
        <w:adjustRightInd w:val="0"/>
        <w:spacing w:line="324" w:lineRule="auto"/>
        <w:ind w:left="640"/>
        <w:jc w:val="both"/>
        <w:rPr>
          <w:sz w:val="22"/>
          <w:szCs w:val="22"/>
        </w:rPr>
      </w:pPr>
      <w:r w:rsidRPr="003721AE">
        <w:rPr>
          <w:b/>
          <w:bCs/>
          <w:sz w:val="22"/>
          <w:szCs w:val="22"/>
        </w:rPr>
        <w:t>8</w:t>
      </w:r>
      <w:r w:rsidR="00DD6130" w:rsidRPr="003721AE">
        <w:rPr>
          <w:b/>
          <w:bCs/>
          <w:sz w:val="22"/>
          <w:szCs w:val="22"/>
        </w:rPr>
        <w:t>.</w:t>
      </w:r>
      <w:r w:rsidR="00C749FD" w:rsidRPr="003721AE">
        <w:rPr>
          <w:b/>
          <w:bCs/>
          <w:sz w:val="22"/>
          <w:szCs w:val="22"/>
        </w:rPr>
        <w:t>1.</w:t>
      </w:r>
      <w:r w:rsidRPr="003721AE">
        <w:rPr>
          <w:b/>
          <w:bCs/>
          <w:sz w:val="22"/>
          <w:szCs w:val="22"/>
        </w:rPr>
        <w:t>1.</w:t>
      </w:r>
      <w:r w:rsidR="00DD6130" w:rsidRPr="003721AE">
        <w:rPr>
          <w:sz w:val="22"/>
          <w:szCs w:val="22"/>
        </w:rPr>
        <w:t xml:space="preserve"> Naročnik bo iz sodelovanja v postopku javnega naročanja izključil ponudnika,</w:t>
      </w:r>
      <w:r w:rsidR="00DD6130" w:rsidRPr="003721AE">
        <w:rPr>
          <w:b/>
          <w:bCs/>
          <w:sz w:val="22"/>
          <w:szCs w:val="22"/>
        </w:rPr>
        <w:t xml:space="preserve"> </w:t>
      </w:r>
      <w:r w:rsidR="00DD6130" w:rsidRPr="003721AE">
        <w:rPr>
          <w:sz w:val="22"/>
          <w:szCs w:val="22"/>
        </w:rPr>
        <w:t>če bo pri preverjanju</w:t>
      </w:r>
      <w:r w:rsidR="00DD6130" w:rsidRPr="003721AE">
        <w:rPr>
          <w:b/>
          <w:bCs/>
          <w:sz w:val="22"/>
          <w:szCs w:val="22"/>
        </w:rPr>
        <w:t xml:space="preserve"> </w:t>
      </w:r>
      <w:r w:rsidR="00DD6130" w:rsidRPr="003721AE">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8B5641A" w14:textId="77777777" w:rsidR="00DD6130" w:rsidRPr="003721AE" w:rsidRDefault="00DD6130" w:rsidP="003721AE">
      <w:pPr>
        <w:widowControl w:val="0"/>
        <w:overflowPunct w:val="0"/>
        <w:autoSpaceDE w:val="0"/>
        <w:autoSpaceDN w:val="0"/>
        <w:adjustRightInd w:val="0"/>
        <w:ind w:left="640"/>
        <w:jc w:val="both"/>
        <w:rPr>
          <w:sz w:val="22"/>
          <w:szCs w:val="22"/>
        </w:rPr>
      </w:pPr>
      <w:r w:rsidRPr="003721AE">
        <w:rPr>
          <w:sz w:val="22"/>
          <w:szCs w:val="22"/>
        </w:rPr>
        <w:t xml:space="preserve">terorizem (108. člen KZ-1), </w:t>
      </w:r>
    </w:p>
    <w:p w14:paraId="51CE020D"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financiranje terorizma (109. člen KZ-1), </w:t>
      </w:r>
    </w:p>
    <w:p w14:paraId="72127356"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ščuvanje in javno poveličevanje terorističnih dejanj (110. člen KZ-1), </w:t>
      </w:r>
    </w:p>
    <w:p w14:paraId="48DF9564" w14:textId="77777777" w:rsidR="00DD6130" w:rsidRPr="003721AE" w:rsidRDefault="00DD6130" w:rsidP="003721AE">
      <w:pPr>
        <w:widowControl w:val="0"/>
        <w:numPr>
          <w:ilvl w:val="0"/>
          <w:numId w:val="3"/>
        </w:numPr>
        <w:tabs>
          <w:tab w:val="clear" w:pos="720"/>
          <w:tab w:val="num" w:pos="1360"/>
        </w:tabs>
        <w:overflowPunct w:val="0"/>
        <w:autoSpaceDE w:val="0"/>
        <w:autoSpaceDN w:val="0"/>
        <w:adjustRightInd w:val="0"/>
        <w:ind w:left="1080"/>
        <w:jc w:val="both"/>
        <w:rPr>
          <w:sz w:val="22"/>
          <w:szCs w:val="22"/>
        </w:rPr>
      </w:pPr>
      <w:bookmarkStart w:id="9" w:name="page13"/>
      <w:bookmarkEnd w:id="9"/>
      <w:r w:rsidRPr="003721AE">
        <w:rPr>
          <w:sz w:val="22"/>
          <w:szCs w:val="22"/>
        </w:rPr>
        <w:t xml:space="preserve">novačenje in usposabljanje za terorizem (111. člen KZ-1), </w:t>
      </w:r>
    </w:p>
    <w:p w14:paraId="08110EDA" w14:textId="77777777" w:rsidR="00DD6130" w:rsidRPr="003721AE" w:rsidRDefault="00DD6130" w:rsidP="003721AE">
      <w:pPr>
        <w:widowControl w:val="0"/>
        <w:numPr>
          <w:ilvl w:val="0"/>
          <w:numId w:val="3"/>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spravljanje v suženjsko razmerje (112. člen KZ-1), </w:t>
      </w:r>
    </w:p>
    <w:p w14:paraId="13CE8D7D"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trgovina z ljudmi (113. člen KZ-1), </w:t>
      </w:r>
    </w:p>
    <w:p w14:paraId="6066E7CA" w14:textId="47478804" w:rsidR="00DD6130" w:rsidRPr="003721AE" w:rsidRDefault="003721AE"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Pr>
          <w:sz w:val="22"/>
          <w:szCs w:val="22"/>
        </w:rPr>
        <w:t>s</w:t>
      </w:r>
      <w:r w:rsidR="00DD6130" w:rsidRPr="003721AE">
        <w:rPr>
          <w:sz w:val="22"/>
          <w:szCs w:val="22"/>
        </w:rPr>
        <w:t xml:space="preserve">prejemanje podkupnine pri volitvah (157. člen KZ-1), </w:t>
      </w:r>
    </w:p>
    <w:p w14:paraId="62540284"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kršitev temeljnih pravic delavcev (196. člen KZ-1), </w:t>
      </w:r>
    </w:p>
    <w:p w14:paraId="07CDF03B"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goljufija (211. člen KZ-1), </w:t>
      </w:r>
    </w:p>
    <w:p w14:paraId="5CE7EAC4"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protipravno omejevanje konkurence (225. člen KZ-1), </w:t>
      </w:r>
    </w:p>
    <w:p w14:paraId="0146148D"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povzročitev stečaja z goljufijo ali nevestnim poslovanjem (226. člen KZ-1), </w:t>
      </w:r>
    </w:p>
    <w:p w14:paraId="225A97BB"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oškodovanje upnikov (227. člen KZ-1), </w:t>
      </w:r>
    </w:p>
    <w:p w14:paraId="0C3DA0AD"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poslovna goljufija (228. člen KZ-1), </w:t>
      </w:r>
    </w:p>
    <w:p w14:paraId="305B36B4"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goljufija na škodo Evropske unije (229. člen KZ-1), </w:t>
      </w:r>
    </w:p>
    <w:p w14:paraId="78EAC6A8"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preslepitev pri pridobitvi in uporabi posojila ali ugodnosti (230. člen KZ-1), </w:t>
      </w:r>
    </w:p>
    <w:p w14:paraId="1FA46FE0"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preslepitev pri poslovanju z vrednostnimi papirji (231. člen KZ-1), </w:t>
      </w:r>
    </w:p>
    <w:p w14:paraId="6B61127D"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preslepitev kupcev (232. člen KZ-1), </w:t>
      </w:r>
    </w:p>
    <w:p w14:paraId="129B248A"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neupravičena uporaba tuje oznake ali modela (233. člen KZ-1), </w:t>
      </w:r>
    </w:p>
    <w:p w14:paraId="6C55901C"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neupravičena uporaba tujega izuma ali topografije (234. člen KZ-1), </w:t>
      </w:r>
    </w:p>
    <w:p w14:paraId="24423CDE"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ponareditev ali uničenje poslovnih listin (235. člen KZ-1), </w:t>
      </w:r>
    </w:p>
    <w:p w14:paraId="73E9C2DE"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izdaja in neupravičena pridobitev poslovne skrivnosti (236. člen KZ-1), </w:t>
      </w:r>
    </w:p>
    <w:p w14:paraId="2A878905"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zloraba informacijskega sistema (237. člen KZ-1), </w:t>
      </w:r>
    </w:p>
    <w:p w14:paraId="1D81DA0B"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zloraba notranje informacije (238. člen KZ-1), </w:t>
      </w:r>
    </w:p>
    <w:p w14:paraId="438AA36D"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zloraba trga finančnih instrumentov (239. člen KZ-1), </w:t>
      </w:r>
    </w:p>
    <w:p w14:paraId="479DD6F9"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zloraba položaja ali zaupanja pri gospodarski dejavnosti (240. člen KZ-1), </w:t>
      </w:r>
    </w:p>
    <w:p w14:paraId="5B3354E0"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nedovoljeno sprejemanje daril (241. člen KZ-1), </w:t>
      </w:r>
    </w:p>
    <w:p w14:paraId="0B2D8245"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nedovoljeno dajanje daril (242. člen KZ-1), </w:t>
      </w:r>
    </w:p>
    <w:p w14:paraId="39C5D049"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ponarejanje denarja (243. člen KZ-1), </w:t>
      </w:r>
    </w:p>
    <w:p w14:paraId="0DEC7784"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ponarejanje in uporaba ponarejenih vrednotnic ali vrednostnih papirjev (244. člen KZ-1), </w:t>
      </w:r>
    </w:p>
    <w:p w14:paraId="14FDDCA2"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pranje denarja (245. člen KZ-1), </w:t>
      </w:r>
    </w:p>
    <w:p w14:paraId="026A1346"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zloraba negotovinskega plačilnega sredstva (246. člen KZ-1), </w:t>
      </w:r>
    </w:p>
    <w:p w14:paraId="45F4F1FD"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uporaba ponarejenega negotovinskega plačilnega sredstva (247. člen KZ-1), </w:t>
      </w:r>
    </w:p>
    <w:p w14:paraId="1A5CE9CF"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izdelava, pridobitev in odtujitev pripomočkov za ponarejanje (248. člen KZ-1), </w:t>
      </w:r>
    </w:p>
    <w:p w14:paraId="1B8C8DC9"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davčna zatajitev (249. člen KZ-1), </w:t>
      </w:r>
    </w:p>
    <w:p w14:paraId="70D47033"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tihotapstvo (250. člen KZ-1), </w:t>
      </w:r>
    </w:p>
    <w:p w14:paraId="7B380CD2"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zloraba uradnega položaja ali uradnih pravic (257. člen KZ-1), </w:t>
      </w:r>
    </w:p>
    <w:p w14:paraId="27E6583E"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oškodovanje javnih sredstev (257.a člen KZ-1), </w:t>
      </w:r>
    </w:p>
    <w:p w14:paraId="45AD14D4"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izdaja tajnih podatkov (260. člen KZ-1), </w:t>
      </w:r>
    </w:p>
    <w:p w14:paraId="032395DD"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jemanje podkupnine (261. člen KZ-1), </w:t>
      </w:r>
    </w:p>
    <w:p w14:paraId="2DFF9D70"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dajanje podkupnine (262. člen KZ-1), </w:t>
      </w:r>
    </w:p>
    <w:p w14:paraId="528BCFBD"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sprejemanje koristi za nezakonito posredovanje (263. člen KZ-1), </w:t>
      </w:r>
    </w:p>
    <w:p w14:paraId="113AC063"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t xml:space="preserve">dajanje daril za nezakonito posredovanje (264. člen KZ-1), </w:t>
      </w:r>
    </w:p>
    <w:p w14:paraId="15F34CF7"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p>
    <w:p w14:paraId="31DC5FA5" w14:textId="77777777" w:rsidR="00DD6130" w:rsidRPr="003721AE" w:rsidRDefault="00DD6130" w:rsidP="003721AE">
      <w:pPr>
        <w:widowControl w:val="0"/>
        <w:numPr>
          <w:ilvl w:val="0"/>
          <w:numId w:val="2"/>
        </w:numPr>
        <w:tabs>
          <w:tab w:val="clear" w:pos="720"/>
          <w:tab w:val="num" w:pos="1360"/>
        </w:tabs>
        <w:overflowPunct w:val="0"/>
        <w:autoSpaceDE w:val="0"/>
        <w:autoSpaceDN w:val="0"/>
        <w:adjustRightInd w:val="0"/>
        <w:ind w:left="1080"/>
        <w:jc w:val="both"/>
        <w:rPr>
          <w:sz w:val="22"/>
          <w:szCs w:val="22"/>
        </w:rPr>
      </w:pPr>
      <w:r w:rsidRPr="003721AE">
        <w:rPr>
          <w:sz w:val="22"/>
          <w:szCs w:val="22"/>
        </w:rPr>
        <w:lastRenderedPageBreak/>
        <w:t xml:space="preserve">hudodelsko združevanje (294. člen KZ-1). </w:t>
      </w:r>
    </w:p>
    <w:p w14:paraId="6E4E1475" w14:textId="77777777" w:rsidR="00DD6130" w:rsidRPr="003721AE" w:rsidRDefault="00DD6130" w:rsidP="003721AE">
      <w:pPr>
        <w:widowControl w:val="0"/>
        <w:autoSpaceDE w:val="0"/>
        <w:autoSpaceDN w:val="0"/>
        <w:adjustRightInd w:val="0"/>
        <w:spacing w:line="324" w:lineRule="auto"/>
        <w:jc w:val="both"/>
        <w:rPr>
          <w:sz w:val="22"/>
          <w:szCs w:val="22"/>
        </w:rPr>
      </w:pPr>
    </w:p>
    <w:p w14:paraId="4473AC56" w14:textId="77777777" w:rsidR="00DD6130" w:rsidRPr="003721AE" w:rsidRDefault="00DD6130" w:rsidP="003721AE">
      <w:pPr>
        <w:widowControl w:val="0"/>
        <w:overflowPunct w:val="0"/>
        <w:autoSpaceDE w:val="0"/>
        <w:autoSpaceDN w:val="0"/>
        <w:adjustRightInd w:val="0"/>
        <w:spacing w:line="324" w:lineRule="auto"/>
        <w:ind w:left="640"/>
        <w:jc w:val="both"/>
        <w:rPr>
          <w:sz w:val="22"/>
          <w:szCs w:val="22"/>
        </w:rPr>
      </w:pPr>
      <w:r w:rsidRPr="003721AE">
        <w:rPr>
          <w:b/>
          <w:bCs/>
          <w:sz w:val="22"/>
          <w:szCs w:val="22"/>
        </w:rPr>
        <w:t>Dokazilo</w:t>
      </w:r>
      <w:r w:rsidRPr="003721AE">
        <w:rPr>
          <w:sz w:val="22"/>
          <w:szCs w:val="22"/>
        </w:rPr>
        <w:t>: Enotni evropski dokument v zvezi z oddajo javnega naročila – ESPD</w:t>
      </w:r>
    </w:p>
    <w:p w14:paraId="223774C5" w14:textId="77777777" w:rsidR="008A40B9" w:rsidRPr="003721AE" w:rsidRDefault="008A40B9" w:rsidP="003721AE">
      <w:pPr>
        <w:widowControl w:val="0"/>
        <w:overflowPunct w:val="0"/>
        <w:autoSpaceDE w:val="0"/>
        <w:autoSpaceDN w:val="0"/>
        <w:adjustRightInd w:val="0"/>
        <w:spacing w:line="324" w:lineRule="auto"/>
        <w:ind w:left="640"/>
        <w:jc w:val="both"/>
        <w:rPr>
          <w:sz w:val="22"/>
          <w:szCs w:val="22"/>
        </w:rPr>
      </w:pPr>
    </w:p>
    <w:p w14:paraId="1C814D33" w14:textId="30AADE26" w:rsidR="008A40B9" w:rsidRPr="003721AE" w:rsidRDefault="008A40B9" w:rsidP="003721AE">
      <w:pPr>
        <w:widowControl w:val="0"/>
        <w:overflowPunct w:val="0"/>
        <w:autoSpaceDE w:val="0"/>
        <w:autoSpaceDN w:val="0"/>
        <w:adjustRightInd w:val="0"/>
        <w:spacing w:line="324" w:lineRule="auto"/>
        <w:ind w:left="640"/>
        <w:jc w:val="both"/>
        <w:rPr>
          <w:sz w:val="22"/>
          <w:szCs w:val="22"/>
        </w:rPr>
      </w:pPr>
      <w:r w:rsidRPr="003721AE">
        <w:rPr>
          <w:sz w:val="22"/>
          <w:szCs w:val="22"/>
        </w:rPr>
        <w:t xml:space="preserve">Ponudnik predloži </w:t>
      </w:r>
      <w:r w:rsidR="00B40E5A" w:rsidRPr="003721AE">
        <w:rPr>
          <w:sz w:val="22"/>
          <w:szCs w:val="22"/>
        </w:rPr>
        <w:t xml:space="preserve">izpis iz kazenske evidence, ki ni starejše od štiri mesecev pred rokom za oddajo ponudbe ali </w:t>
      </w:r>
      <w:r w:rsidRPr="003721AE">
        <w:rPr>
          <w:sz w:val="22"/>
          <w:szCs w:val="22"/>
        </w:rPr>
        <w:t>izpolnjeno Poobla</w:t>
      </w:r>
      <w:r w:rsidR="0032179C" w:rsidRPr="003721AE">
        <w:rPr>
          <w:sz w:val="22"/>
          <w:szCs w:val="22"/>
        </w:rPr>
        <w:t>s</w:t>
      </w:r>
      <w:r w:rsidRPr="003721AE">
        <w:rPr>
          <w:sz w:val="22"/>
          <w:szCs w:val="22"/>
        </w:rPr>
        <w:t xml:space="preserve">tilo za pridobitev podatkov iz kazenske evidence  </w:t>
      </w:r>
    </w:p>
    <w:p w14:paraId="24A7455F" w14:textId="77777777" w:rsidR="00DD6130" w:rsidRPr="003721AE" w:rsidRDefault="00DD6130" w:rsidP="003721AE">
      <w:pPr>
        <w:spacing w:line="324" w:lineRule="auto"/>
        <w:jc w:val="both"/>
        <w:rPr>
          <w:sz w:val="22"/>
          <w:szCs w:val="22"/>
        </w:rPr>
      </w:pPr>
    </w:p>
    <w:p w14:paraId="401D1717" w14:textId="77777777" w:rsidR="00BC73CE" w:rsidRPr="003721AE" w:rsidRDefault="00BC73CE" w:rsidP="003721AE">
      <w:pPr>
        <w:widowControl w:val="0"/>
        <w:overflowPunct w:val="0"/>
        <w:autoSpaceDE w:val="0"/>
        <w:autoSpaceDN w:val="0"/>
        <w:adjustRightInd w:val="0"/>
        <w:spacing w:line="324" w:lineRule="auto"/>
        <w:ind w:left="640"/>
        <w:jc w:val="both"/>
        <w:rPr>
          <w:sz w:val="22"/>
          <w:szCs w:val="22"/>
        </w:rPr>
      </w:pPr>
    </w:p>
    <w:p w14:paraId="370BB56F" w14:textId="77777777" w:rsidR="00BC73CE" w:rsidRPr="003721AE" w:rsidRDefault="00BC73CE" w:rsidP="003721AE">
      <w:pPr>
        <w:widowControl w:val="0"/>
        <w:overflowPunct w:val="0"/>
        <w:autoSpaceDE w:val="0"/>
        <w:autoSpaceDN w:val="0"/>
        <w:adjustRightInd w:val="0"/>
        <w:spacing w:line="324" w:lineRule="auto"/>
        <w:ind w:left="640"/>
        <w:jc w:val="both"/>
        <w:rPr>
          <w:sz w:val="22"/>
          <w:szCs w:val="22"/>
        </w:rPr>
      </w:pPr>
      <w:r w:rsidRPr="003721AE">
        <w:rPr>
          <w:sz w:val="22"/>
          <w:szCs w:val="22"/>
        </w:rPr>
        <w:t>Dopusti se popravni mehanizem.</w:t>
      </w:r>
    </w:p>
    <w:p w14:paraId="573C2243" w14:textId="77777777" w:rsidR="00BC73CE" w:rsidRPr="003721AE" w:rsidRDefault="00BC73CE" w:rsidP="003721AE">
      <w:pPr>
        <w:spacing w:line="324" w:lineRule="auto"/>
        <w:jc w:val="both"/>
        <w:rPr>
          <w:sz w:val="22"/>
          <w:szCs w:val="22"/>
        </w:rPr>
      </w:pPr>
    </w:p>
    <w:p w14:paraId="38FB545C" w14:textId="77777777" w:rsidR="00DD6130" w:rsidRPr="003721AE" w:rsidRDefault="000B5B96" w:rsidP="003721AE">
      <w:pPr>
        <w:widowControl w:val="0"/>
        <w:overflowPunct w:val="0"/>
        <w:autoSpaceDE w:val="0"/>
        <w:autoSpaceDN w:val="0"/>
        <w:adjustRightInd w:val="0"/>
        <w:spacing w:line="324" w:lineRule="auto"/>
        <w:ind w:left="640"/>
        <w:jc w:val="both"/>
        <w:rPr>
          <w:sz w:val="22"/>
          <w:szCs w:val="22"/>
        </w:rPr>
      </w:pPr>
      <w:r w:rsidRPr="003721AE">
        <w:rPr>
          <w:b/>
          <w:sz w:val="22"/>
          <w:szCs w:val="22"/>
        </w:rPr>
        <w:t>8.1</w:t>
      </w:r>
      <w:r w:rsidR="00C749FD" w:rsidRPr="003721AE">
        <w:rPr>
          <w:b/>
          <w:sz w:val="22"/>
          <w:szCs w:val="22"/>
        </w:rPr>
        <w:t>.2.</w:t>
      </w:r>
      <w:r w:rsidR="00C749FD" w:rsidRPr="003721AE">
        <w:rPr>
          <w:sz w:val="22"/>
          <w:szCs w:val="22"/>
        </w:rPr>
        <w:t xml:space="preserve"> </w:t>
      </w:r>
      <w:r w:rsidR="00DD6130" w:rsidRPr="003721AE">
        <w:rPr>
          <w:sz w:val="22"/>
          <w:szCs w:val="22"/>
        </w:rPr>
        <w:t>Naročnik bo iz sodelovanja v postopku javnega naročanja izključil ponudnika,</w:t>
      </w:r>
      <w:r w:rsidR="00C749FD" w:rsidRPr="003721AE">
        <w:rPr>
          <w:sz w:val="22"/>
          <w:szCs w:val="22"/>
        </w:rPr>
        <w:t xml:space="preserve"> </w:t>
      </w:r>
      <w:r w:rsidR="00DD6130" w:rsidRPr="003721AE">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3721AE">
        <w:rPr>
          <w:sz w:val="22"/>
          <w:szCs w:val="22"/>
        </w:rPr>
        <w:t>5</w:t>
      </w:r>
      <w:r w:rsidR="00DD6130" w:rsidRPr="003721AE">
        <w:rPr>
          <w:sz w:val="22"/>
          <w:szCs w:val="22"/>
        </w:rPr>
        <w:t xml:space="preserve"> let do dne oddaje ponudbe.</w:t>
      </w:r>
    </w:p>
    <w:p w14:paraId="1CE0161B" w14:textId="77777777" w:rsidR="00DD6130" w:rsidRPr="003721AE" w:rsidRDefault="00DD6130" w:rsidP="003721AE">
      <w:pPr>
        <w:widowControl w:val="0"/>
        <w:autoSpaceDE w:val="0"/>
        <w:autoSpaceDN w:val="0"/>
        <w:adjustRightInd w:val="0"/>
        <w:spacing w:line="324" w:lineRule="auto"/>
        <w:jc w:val="both"/>
        <w:rPr>
          <w:sz w:val="22"/>
          <w:szCs w:val="22"/>
        </w:rPr>
      </w:pPr>
    </w:p>
    <w:p w14:paraId="5BBCC4A0" w14:textId="77777777" w:rsidR="00DD6130" w:rsidRPr="003721AE" w:rsidRDefault="00DD6130" w:rsidP="003721AE">
      <w:pPr>
        <w:widowControl w:val="0"/>
        <w:autoSpaceDE w:val="0"/>
        <w:autoSpaceDN w:val="0"/>
        <w:adjustRightInd w:val="0"/>
        <w:spacing w:line="324" w:lineRule="auto"/>
        <w:ind w:left="640"/>
        <w:jc w:val="both"/>
        <w:rPr>
          <w:sz w:val="22"/>
          <w:szCs w:val="22"/>
        </w:rPr>
      </w:pPr>
      <w:r w:rsidRPr="003721AE">
        <w:rPr>
          <w:b/>
          <w:bCs/>
          <w:sz w:val="22"/>
          <w:szCs w:val="22"/>
        </w:rPr>
        <w:t>Dokazilo</w:t>
      </w:r>
      <w:r w:rsidRPr="003721AE">
        <w:rPr>
          <w:sz w:val="22"/>
          <w:szCs w:val="22"/>
        </w:rPr>
        <w:t>: Enotni evropski dokument v zvezi z oddajo javnega naročila – ESPD</w:t>
      </w:r>
    </w:p>
    <w:p w14:paraId="73D01E84" w14:textId="77777777" w:rsidR="00DD6130" w:rsidRPr="003721AE" w:rsidRDefault="00DD6130" w:rsidP="003721AE">
      <w:pPr>
        <w:widowControl w:val="0"/>
        <w:autoSpaceDE w:val="0"/>
        <w:autoSpaceDN w:val="0"/>
        <w:adjustRightInd w:val="0"/>
        <w:spacing w:line="324" w:lineRule="auto"/>
        <w:jc w:val="both"/>
        <w:rPr>
          <w:sz w:val="22"/>
          <w:szCs w:val="22"/>
        </w:rPr>
      </w:pPr>
    </w:p>
    <w:p w14:paraId="122F997A" w14:textId="77777777" w:rsidR="00DD6130" w:rsidRPr="003721AE" w:rsidRDefault="000B5B96" w:rsidP="003721AE">
      <w:pPr>
        <w:widowControl w:val="0"/>
        <w:overflowPunct w:val="0"/>
        <w:autoSpaceDE w:val="0"/>
        <w:autoSpaceDN w:val="0"/>
        <w:adjustRightInd w:val="0"/>
        <w:spacing w:line="324" w:lineRule="auto"/>
        <w:ind w:left="640"/>
        <w:jc w:val="both"/>
        <w:rPr>
          <w:sz w:val="22"/>
          <w:szCs w:val="22"/>
        </w:rPr>
      </w:pPr>
      <w:r w:rsidRPr="003721AE">
        <w:rPr>
          <w:b/>
          <w:bCs/>
          <w:sz w:val="22"/>
          <w:szCs w:val="22"/>
        </w:rPr>
        <w:t>8.1</w:t>
      </w:r>
      <w:r w:rsidR="00DD6130" w:rsidRPr="003721AE">
        <w:rPr>
          <w:b/>
          <w:bCs/>
          <w:sz w:val="22"/>
          <w:szCs w:val="22"/>
        </w:rPr>
        <w:t>.</w:t>
      </w:r>
      <w:r w:rsidR="00C749FD" w:rsidRPr="003721AE">
        <w:rPr>
          <w:b/>
          <w:bCs/>
          <w:sz w:val="22"/>
          <w:szCs w:val="22"/>
        </w:rPr>
        <w:t>3.</w:t>
      </w:r>
      <w:r w:rsidR="00DD6130" w:rsidRPr="003721AE">
        <w:rPr>
          <w:b/>
          <w:bCs/>
          <w:sz w:val="22"/>
          <w:szCs w:val="22"/>
        </w:rPr>
        <w:t xml:space="preserve"> </w:t>
      </w:r>
      <w:r w:rsidR="00DD6130" w:rsidRPr="003721AE">
        <w:rPr>
          <w:sz w:val="22"/>
          <w:szCs w:val="22"/>
        </w:rPr>
        <w:t>Naročnik bo iz postopka javnega naročanja izključil ponudnika,</w:t>
      </w:r>
      <w:r w:rsidR="00DD6130" w:rsidRPr="003721AE">
        <w:rPr>
          <w:b/>
          <w:bCs/>
          <w:sz w:val="22"/>
          <w:szCs w:val="22"/>
        </w:rPr>
        <w:t xml:space="preserve"> </w:t>
      </w:r>
      <w:r w:rsidR="00DD6130" w:rsidRPr="003721AE">
        <w:rPr>
          <w:sz w:val="22"/>
          <w:szCs w:val="22"/>
        </w:rPr>
        <w:t>če je ta na dan, ko poteče rok za</w:t>
      </w:r>
      <w:r w:rsidR="00DD6130" w:rsidRPr="003721AE">
        <w:rPr>
          <w:b/>
          <w:bCs/>
          <w:sz w:val="22"/>
          <w:szCs w:val="22"/>
        </w:rPr>
        <w:t xml:space="preserve"> </w:t>
      </w:r>
      <w:r w:rsidR="00DD6130" w:rsidRPr="003721AE">
        <w:rPr>
          <w:sz w:val="22"/>
          <w:szCs w:val="22"/>
        </w:rPr>
        <w:t>oddajo ponudb, izločen iz postopkov oddaje javnih naročil zaradi uvrstitve v evidenco gospodarskih subjektov z negativnimi referencami.</w:t>
      </w:r>
    </w:p>
    <w:p w14:paraId="471FA9F9" w14:textId="77777777" w:rsidR="00DD6130" w:rsidRPr="003721AE" w:rsidRDefault="00DD6130" w:rsidP="003721AE">
      <w:pPr>
        <w:widowControl w:val="0"/>
        <w:autoSpaceDE w:val="0"/>
        <w:autoSpaceDN w:val="0"/>
        <w:adjustRightInd w:val="0"/>
        <w:spacing w:line="324" w:lineRule="auto"/>
        <w:jc w:val="both"/>
        <w:rPr>
          <w:sz w:val="22"/>
          <w:szCs w:val="22"/>
        </w:rPr>
      </w:pPr>
    </w:p>
    <w:p w14:paraId="24C88854" w14:textId="77777777" w:rsidR="00DD6130" w:rsidRPr="003721AE" w:rsidRDefault="00DD6130" w:rsidP="003721AE">
      <w:pPr>
        <w:widowControl w:val="0"/>
        <w:autoSpaceDE w:val="0"/>
        <w:autoSpaceDN w:val="0"/>
        <w:adjustRightInd w:val="0"/>
        <w:spacing w:line="324" w:lineRule="auto"/>
        <w:ind w:left="640"/>
        <w:jc w:val="both"/>
        <w:rPr>
          <w:sz w:val="22"/>
          <w:szCs w:val="22"/>
        </w:rPr>
      </w:pPr>
      <w:r w:rsidRPr="003721AE">
        <w:rPr>
          <w:b/>
          <w:bCs/>
          <w:sz w:val="22"/>
          <w:szCs w:val="22"/>
        </w:rPr>
        <w:t>Dokazilo</w:t>
      </w:r>
      <w:r w:rsidRPr="003721AE">
        <w:rPr>
          <w:sz w:val="22"/>
          <w:szCs w:val="22"/>
        </w:rPr>
        <w:t>: Enotni evropski dokument v zvezi z oddajo javnega naročila – ESPD</w:t>
      </w:r>
    </w:p>
    <w:p w14:paraId="3C22D44F" w14:textId="77777777" w:rsidR="00DD6130" w:rsidRPr="003721AE" w:rsidRDefault="00DD6130" w:rsidP="003721AE">
      <w:pPr>
        <w:widowControl w:val="0"/>
        <w:autoSpaceDE w:val="0"/>
        <w:autoSpaceDN w:val="0"/>
        <w:adjustRightInd w:val="0"/>
        <w:spacing w:line="324" w:lineRule="auto"/>
        <w:jc w:val="both"/>
        <w:rPr>
          <w:sz w:val="22"/>
          <w:szCs w:val="22"/>
        </w:rPr>
      </w:pPr>
    </w:p>
    <w:p w14:paraId="1F37B3B7" w14:textId="77777777" w:rsidR="00BC73CE" w:rsidRPr="003721AE" w:rsidRDefault="000B5B96" w:rsidP="003721AE">
      <w:pPr>
        <w:spacing w:line="324" w:lineRule="auto"/>
        <w:ind w:left="640"/>
        <w:jc w:val="both"/>
        <w:rPr>
          <w:sz w:val="22"/>
          <w:szCs w:val="22"/>
        </w:rPr>
      </w:pPr>
      <w:r w:rsidRPr="003721AE">
        <w:rPr>
          <w:b/>
          <w:bCs/>
          <w:sz w:val="22"/>
          <w:szCs w:val="22"/>
        </w:rPr>
        <w:t>8.1.</w:t>
      </w:r>
      <w:r w:rsidR="00C749FD" w:rsidRPr="003721AE">
        <w:rPr>
          <w:b/>
          <w:bCs/>
          <w:sz w:val="22"/>
          <w:szCs w:val="22"/>
        </w:rPr>
        <w:t xml:space="preserve">4. </w:t>
      </w:r>
      <w:r w:rsidR="00DD6130" w:rsidRPr="003721AE">
        <w:rPr>
          <w:b/>
          <w:bCs/>
          <w:sz w:val="22"/>
          <w:szCs w:val="22"/>
        </w:rPr>
        <w:t xml:space="preserve"> </w:t>
      </w:r>
      <w:r w:rsidR="00BC73CE" w:rsidRPr="003721AE">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F6453A" w14:textId="77777777" w:rsidR="00BC73CE" w:rsidRPr="003721AE" w:rsidRDefault="00BC73CE" w:rsidP="003721AE">
      <w:pPr>
        <w:spacing w:line="324" w:lineRule="auto"/>
        <w:ind w:left="640"/>
        <w:jc w:val="both"/>
        <w:rPr>
          <w:sz w:val="22"/>
          <w:szCs w:val="22"/>
        </w:rPr>
      </w:pPr>
    </w:p>
    <w:p w14:paraId="20CAA26E" w14:textId="77777777" w:rsidR="00BC73CE" w:rsidRPr="003721AE" w:rsidRDefault="00BC73CE" w:rsidP="003721AE">
      <w:pPr>
        <w:widowControl w:val="0"/>
        <w:overflowPunct w:val="0"/>
        <w:autoSpaceDE w:val="0"/>
        <w:autoSpaceDN w:val="0"/>
        <w:adjustRightInd w:val="0"/>
        <w:spacing w:line="324" w:lineRule="auto"/>
        <w:ind w:left="640"/>
        <w:jc w:val="both"/>
        <w:rPr>
          <w:sz w:val="22"/>
          <w:szCs w:val="22"/>
        </w:rPr>
      </w:pPr>
      <w:r w:rsidRPr="003721AE">
        <w:rPr>
          <w:sz w:val="22"/>
          <w:szCs w:val="22"/>
        </w:rPr>
        <w:t>Dopusti se popravni mehanizem.</w:t>
      </w:r>
    </w:p>
    <w:p w14:paraId="18C62011" w14:textId="77777777" w:rsidR="00DD6130" w:rsidRPr="003721AE" w:rsidRDefault="00DD6130" w:rsidP="003721AE">
      <w:pPr>
        <w:spacing w:line="324" w:lineRule="auto"/>
        <w:ind w:left="640"/>
        <w:jc w:val="both"/>
        <w:rPr>
          <w:sz w:val="22"/>
          <w:szCs w:val="22"/>
        </w:rPr>
      </w:pPr>
    </w:p>
    <w:p w14:paraId="03C8F84F" w14:textId="77777777" w:rsidR="00DD6130" w:rsidRPr="003721AE" w:rsidRDefault="00DD6130" w:rsidP="003721AE">
      <w:pPr>
        <w:widowControl w:val="0"/>
        <w:overflowPunct w:val="0"/>
        <w:autoSpaceDE w:val="0"/>
        <w:autoSpaceDN w:val="0"/>
        <w:adjustRightInd w:val="0"/>
        <w:spacing w:line="324" w:lineRule="auto"/>
        <w:ind w:left="640"/>
        <w:jc w:val="both"/>
        <w:rPr>
          <w:b/>
          <w:bCs/>
          <w:sz w:val="22"/>
          <w:szCs w:val="22"/>
        </w:rPr>
      </w:pPr>
    </w:p>
    <w:p w14:paraId="4FEA90CA" w14:textId="77777777" w:rsidR="00DD6130" w:rsidRPr="003721AE" w:rsidRDefault="00DD6130" w:rsidP="003721AE">
      <w:pPr>
        <w:widowControl w:val="0"/>
        <w:overflowPunct w:val="0"/>
        <w:autoSpaceDE w:val="0"/>
        <w:autoSpaceDN w:val="0"/>
        <w:adjustRightInd w:val="0"/>
        <w:spacing w:line="324" w:lineRule="auto"/>
        <w:ind w:left="640"/>
        <w:jc w:val="both"/>
        <w:rPr>
          <w:sz w:val="22"/>
          <w:szCs w:val="22"/>
        </w:rPr>
      </w:pPr>
      <w:r w:rsidRPr="003721AE">
        <w:rPr>
          <w:b/>
          <w:bCs/>
          <w:sz w:val="22"/>
          <w:szCs w:val="22"/>
        </w:rPr>
        <w:t>Dokazilo</w:t>
      </w:r>
      <w:r w:rsidRPr="003721AE">
        <w:rPr>
          <w:sz w:val="22"/>
          <w:szCs w:val="22"/>
        </w:rPr>
        <w:t>: Enotni evropski dokument v zvezi z oddajo javnega naročila – ESPD</w:t>
      </w:r>
    </w:p>
    <w:p w14:paraId="74C18805" w14:textId="77777777" w:rsidR="00DD6130" w:rsidRPr="003721AE" w:rsidRDefault="00DD6130" w:rsidP="003721AE">
      <w:pPr>
        <w:widowControl w:val="0"/>
        <w:autoSpaceDE w:val="0"/>
        <w:autoSpaceDN w:val="0"/>
        <w:adjustRightInd w:val="0"/>
        <w:spacing w:line="324" w:lineRule="auto"/>
        <w:jc w:val="both"/>
        <w:rPr>
          <w:b/>
          <w:bCs/>
          <w:sz w:val="22"/>
          <w:szCs w:val="22"/>
        </w:rPr>
      </w:pPr>
    </w:p>
    <w:p w14:paraId="3F8C2493" w14:textId="77777777" w:rsidR="00DD6130" w:rsidRPr="003721AE" w:rsidRDefault="00DD6130" w:rsidP="003721AE">
      <w:pPr>
        <w:widowControl w:val="0"/>
        <w:autoSpaceDE w:val="0"/>
        <w:autoSpaceDN w:val="0"/>
        <w:adjustRightInd w:val="0"/>
        <w:spacing w:line="324" w:lineRule="auto"/>
        <w:ind w:left="1280" w:hanging="640"/>
        <w:jc w:val="both"/>
        <w:rPr>
          <w:sz w:val="22"/>
          <w:szCs w:val="22"/>
        </w:rPr>
      </w:pPr>
    </w:p>
    <w:p w14:paraId="7E63DF82" w14:textId="77777777" w:rsidR="00DD6130" w:rsidRPr="003721AE" w:rsidRDefault="000B5B96" w:rsidP="003721AE">
      <w:pPr>
        <w:pStyle w:val="Default"/>
        <w:spacing w:line="324" w:lineRule="auto"/>
        <w:ind w:left="640"/>
        <w:jc w:val="both"/>
        <w:rPr>
          <w:rFonts w:ascii="Times New Roman" w:hAnsi="Times New Roman" w:cs="Times New Roman"/>
          <w:color w:val="auto"/>
          <w:sz w:val="22"/>
          <w:szCs w:val="22"/>
        </w:rPr>
      </w:pPr>
      <w:r w:rsidRPr="003721AE">
        <w:rPr>
          <w:rFonts w:ascii="Times New Roman" w:hAnsi="Times New Roman" w:cs="Times New Roman"/>
          <w:b/>
          <w:bCs/>
          <w:color w:val="auto"/>
          <w:sz w:val="22"/>
          <w:szCs w:val="22"/>
        </w:rPr>
        <w:t>8</w:t>
      </w:r>
      <w:r w:rsidR="00DD6130" w:rsidRPr="003721AE">
        <w:rPr>
          <w:rFonts w:ascii="Times New Roman" w:hAnsi="Times New Roman" w:cs="Times New Roman"/>
          <w:b/>
          <w:bCs/>
          <w:color w:val="auto"/>
          <w:sz w:val="22"/>
          <w:szCs w:val="22"/>
        </w:rPr>
        <w:t>.</w:t>
      </w:r>
      <w:r w:rsidRPr="003721AE">
        <w:rPr>
          <w:rFonts w:ascii="Times New Roman" w:hAnsi="Times New Roman" w:cs="Times New Roman"/>
          <w:b/>
          <w:bCs/>
          <w:color w:val="auto"/>
          <w:sz w:val="22"/>
          <w:szCs w:val="22"/>
        </w:rPr>
        <w:t>1.5</w:t>
      </w:r>
      <w:r w:rsidR="00C749FD" w:rsidRPr="003721AE">
        <w:rPr>
          <w:rFonts w:ascii="Times New Roman" w:hAnsi="Times New Roman" w:cs="Times New Roman"/>
          <w:b/>
          <w:bCs/>
          <w:color w:val="auto"/>
          <w:sz w:val="22"/>
          <w:szCs w:val="22"/>
        </w:rPr>
        <w:t xml:space="preserve">. </w:t>
      </w:r>
      <w:r w:rsidR="00DD6130" w:rsidRPr="003721AE">
        <w:rPr>
          <w:rFonts w:ascii="Times New Roman" w:hAnsi="Times New Roman" w:cs="Times New Roman"/>
          <w:b/>
          <w:bCs/>
          <w:color w:val="auto"/>
          <w:sz w:val="22"/>
          <w:szCs w:val="22"/>
        </w:rPr>
        <w:t xml:space="preserve"> </w:t>
      </w:r>
      <w:r w:rsidR="00BC73CE" w:rsidRPr="003721AE">
        <w:rPr>
          <w:rFonts w:ascii="Times New Roman" w:hAnsi="Times New Roman" w:cs="Times New Roman"/>
          <w:b/>
          <w:bCs/>
          <w:color w:val="auto"/>
          <w:sz w:val="22"/>
          <w:szCs w:val="22"/>
        </w:rPr>
        <w:t xml:space="preserve">  </w:t>
      </w:r>
      <w:r w:rsidR="00BC73CE" w:rsidRPr="003721AE">
        <w:rPr>
          <w:rFonts w:ascii="Times New Roman" w:hAnsi="Times New Roman" w:cs="Times New Roman"/>
          <w:color w:val="auto"/>
          <w:sz w:val="22"/>
          <w:szCs w:val="22"/>
        </w:rPr>
        <w:t>Naročnik bo iz sodelovanja v postopku javnega naročanja izključil ponudnika,</w:t>
      </w:r>
      <w:r w:rsidR="00BC73CE" w:rsidRPr="003721AE">
        <w:rPr>
          <w:rFonts w:ascii="Times New Roman" w:hAnsi="Times New Roman" w:cs="Times New Roman"/>
          <w:b/>
          <w:bCs/>
          <w:color w:val="auto"/>
          <w:sz w:val="22"/>
          <w:szCs w:val="22"/>
        </w:rPr>
        <w:t xml:space="preserve"> </w:t>
      </w:r>
      <w:r w:rsidR="00BC73CE" w:rsidRPr="003721AE">
        <w:rPr>
          <w:rFonts w:ascii="Times New Roman" w:hAnsi="Times New Roman" w:cs="Times New Roman"/>
          <w:color w:val="auto"/>
          <w:sz w:val="22"/>
          <w:szCs w:val="22"/>
        </w:rPr>
        <w:t xml:space="preserve">če se je nad gospodarskim subjektom začel </w:t>
      </w:r>
      <w:r w:rsidR="00BC73CE" w:rsidRPr="003721AE">
        <w:rPr>
          <w:rFonts w:ascii="Times New Roman" w:hAnsi="Times New Roman" w:cs="Times New Roman"/>
          <w:bCs/>
          <w:color w:val="auto"/>
          <w:sz w:val="22"/>
          <w:szCs w:val="22"/>
        </w:rPr>
        <w:t>postopek zaradi insolventnosti ali prisilnega prenehanja ali postopek likvidacije</w:t>
      </w:r>
      <w:r w:rsidR="00BC73CE" w:rsidRPr="003721AE">
        <w:rPr>
          <w:rFonts w:ascii="Times New Roman" w:hAnsi="Times New Roman" w:cs="Times New Roman"/>
          <w:color w:val="auto"/>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8282B3" w14:textId="77777777" w:rsidR="00DD6130" w:rsidRPr="003721AE" w:rsidRDefault="00DD6130" w:rsidP="003721AE">
      <w:pPr>
        <w:widowControl w:val="0"/>
        <w:autoSpaceDE w:val="0"/>
        <w:autoSpaceDN w:val="0"/>
        <w:adjustRightInd w:val="0"/>
        <w:spacing w:line="324" w:lineRule="auto"/>
        <w:ind w:left="1280" w:hanging="640"/>
        <w:jc w:val="both"/>
        <w:rPr>
          <w:sz w:val="22"/>
          <w:szCs w:val="22"/>
        </w:rPr>
      </w:pPr>
    </w:p>
    <w:p w14:paraId="21DCEC43" w14:textId="77777777" w:rsidR="00DD6130" w:rsidRPr="003721AE" w:rsidRDefault="00DD6130" w:rsidP="003721AE">
      <w:pPr>
        <w:widowControl w:val="0"/>
        <w:autoSpaceDE w:val="0"/>
        <w:autoSpaceDN w:val="0"/>
        <w:adjustRightInd w:val="0"/>
        <w:spacing w:line="324" w:lineRule="auto"/>
        <w:ind w:left="640"/>
        <w:jc w:val="both"/>
        <w:rPr>
          <w:sz w:val="22"/>
          <w:szCs w:val="22"/>
        </w:rPr>
      </w:pPr>
      <w:r w:rsidRPr="003721AE">
        <w:rPr>
          <w:b/>
          <w:bCs/>
          <w:sz w:val="22"/>
          <w:szCs w:val="22"/>
        </w:rPr>
        <w:t>Dokazilo</w:t>
      </w:r>
      <w:r w:rsidRPr="003721AE">
        <w:rPr>
          <w:sz w:val="22"/>
          <w:szCs w:val="22"/>
        </w:rPr>
        <w:t>: Enotni evropski dokument v zvezi z oddajo javnega naročila – ESPD</w:t>
      </w:r>
    </w:p>
    <w:p w14:paraId="33609B03" w14:textId="77777777" w:rsidR="00DD6130" w:rsidRPr="003721AE" w:rsidRDefault="00DD6130" w:rsidP="003721AE">
      <w:pPr>
        <w:widowControl w:val="0"/>
        <w:autoSpaceDE w:val="0"/>
        <w:autoSpaceDN w:val="0"/>
        <w:adjustRightInd w:val="0"/>
        <w:spacing w:line="324" w:lineRule="auto"/>
        <w:jc w:val="both"/>
        <w:rPr>
          <w:sz w:val="22"/>
          <w:szCs w:val="22"/>
        </w:rPr>
      </w:pPr>
    </w:p>
    <w:p w14:paraId="107C6DC2" w14:textId="77777777" w:rsidR="00096C05" w:rsidRPr="003721AE" w:rsidRDefault="00096C05" w:rsidP="003721AE">
      <w:pPr>
        <w:widowControl w:val="0"/>
        <w:autoSpaceDE w:val="0"/>
        <w:autoSpaceDN w:val="0"/>
        <w:adjustRightInd w:val="0"/>
        <w:spacing w:line="324" w:lineRule="auto"/>
        <w:ind w:left="1280" w:hanging="640"/>
        <w:jc w:val="both"/>
        <w:rPr>
          <w:sz w:val="22"/>
          <w:szCs w:val="22"/>
        </w:rPr>
      </w:pPr>
    </w:p>
    <w:p w14:paraId="324BBC89" w14:textId="2B77080C" w:rsidR="00DD6130" w:rsidRPr="003721AE" w:rsidRDefault="00DD6130" w:rsidP="003721AE">
      <w:pPr>
        <w:widowControl w:val="0"/>
        <w:autoSpaceDE w:val="0"/>
        <w:autoSpaceDN w:val="0"/>
        <w:adjustRightInd w:val="0"/>
        <w:spacing w:line="324" w:lineRule="auto"/>
        <w:ind w:left="1280" w:hanging="640"/>
        <w:jc w:val="both"/>
        <w:rPr>
          <w:b/>
          <w:sz w:val="22"/>
          <w:szCs w:val="22"/>
        </w:rPr>
      </w:pPr>
      <w:r w:rsidRPr="003721AE">
        <w:rPr>
          <w:b/>
          <w:sz w:val="22"/>
          <w:szCs w:val="22"/>
        </w:rPr>
        <w:t xml:space="preserve">Pogoje usposobljenosti mora izpolnjevati tudi vsak </w:t>
      </w:r>
      <w:r w:rsidR="00074FF5" w:rsidRPr="003721AE">
        <w:rPr>
          <w:b/>
          <w:sz w:val="22"/>
          <w:szCs w:val="22"/>
        </w:rPr>
        <w:t xml:space="preserve"> </w:t>
      </w:r>
      <w:r w:rsidRPr="003721AE">
        <w:rPr>
          <w:b/>
          <w:sz w:val="22"/>
          <w:szCs w:val="22"/>
        </w:rPr>
        <w:t>nominirani podizvajalec in zato predloži</w:t>
      </w:r>
      <w:r w:rsidR="00074FF5" w:rsidRPr="003721AE">
        <w:rPr>
          <w:b/>
          <w:sz w:val="22"/>
          <w:szCs w:val="22"/>
        </w:rPr>
        <w:t xml:space="preserve">ti </w:t>
      </w:r>
      <w:r w:rsidRPr="003721AE">
        <w:rPr>
          <w:b/>
          <w:sz w:val="22"/>
          <w:szCs w:val="22"/>
        </w:rPr>
        <w:t>ESPD obrazec (na zahtevo naročnika pa tudi ustrezna dokazila).</w:t>
      </w:r>
    </w:p>
    <w:p w14:paraId="1E8CAE83" w14:textId="77777777" w:rsidR="00FF06F5" w:rsidRPr="003721AE" w:rsidRDefault="00FF06F5" w:rsidP="003721AE">
      <w:pPr>
        <w:spacing w:line="324" w:lineRule="auto"/>
        <w:jc w:val="both"/>
        <w:rPr>
          <w:sz w:val="22"/>
          <w:szCs w:val="22"/>
        </w:rPr>
      </w:pPr>
    </w:p>
    <w:p w14:paraId="160F89CB" w14:textId="77777777" w:rsidR="005C21C6" w:rsidRPr="003721AE" w:rsidRDefault="005C21C6" w:rsidP="003721AE">
      <w:pPr>
        <w:spacing w:line="324" w:lineRule="auto"/>
        <w:jc w:val="both"/>
        <w:rPr>
          <w:sz w:val="22"/>
          <w:szCs w:val="22"/>
        </w:rPr>
      </w:pPr>
    </w:p>
    <w:p w14:paraId="6D25FF0B" w14:textId="77777777" w:rsidR="00EA57C9" w:rsidRPr="003721AE" w:rsidRDefault="000B5B96" w:rsidP="003721AE">
      <w:pPr>
        <w:widowControl w:val="0"/>
        <w:autoSpaceDE w:val="0"/>
        <w:autoSpaceDN w:val="0"/>
        <w:adjustRightInd w:val="0"/>
        <w:spacing w:line="324" w:lineRule="auto"/>
        <w:jc w:val="both"/>
        <w:rPr>
          <w:sz w:val="22"/>
          <w:szCs w:val="22"/>
        </w:rPr>
      </w:pPr>
      <w:r w:rsidRPr="003721AE">
        <w:rPr>
          <w:b/>
          <w:bCs/>
          <w:i/>
          <w:iCs/>
          <w:sz w:val="22"/>
          <w:szCs w:val="22"/>
        </w:rPr>
        <w:t>8</w:t>
      </w:r>
      <w:r w:rsidR="00EA57C9" w:rsidRPr="003721AE">
        <w:rPr>
          <w:b/>
          <w:bCs/>
          <w:i/>
          <w:iCs/>
          <w:sz w:val="22"/>
          <w:szCs w:val="22"/>
        </w:rPr>
        <w:t>.2. Sposobnost za opravljanje poklicne dejavnosti</w:t>
      </w:r>
    </w:p>
    <w:p w14:paraId="65B64214" w14:textId="77777777" w:rsidR="00EA57C9" w:rsidRPr="003721AE" w:rsidRDefault="00EA57C9" w:rsidP="003721AE">
      <w:pPr>
        <w:widowControl w:val="0"/>
        <w:autoSpaceDE w:val="0"/>
        <w:autoSpaceDN w:val="0"/>
        <w:adjustRightInd w:val="0"/>
        <w:spacing w:line="324" w:lineRule="auto"/>
        <w:jc w:val="both"/>
        <w:rPr>
          <w:sz w:val="22"/>
          <w:szCs w:val="22"/>
        </w:rPr>
      </w:pPr>
    </w:p>
    <w:p w14:paraId="1C11E77D" w14:textId="77777777" w:rsidR="00EA57C9" w:rsidRPr="003721AE" w:rsidRDefault="000B5B96" w:rsidP="003721AE">
      <w:pPr>
        <w:widowControl w:val="0"/>
        <w:overflowPunct w:val="0"/>
        <w:autoSpaceDE w:val="0"/>
        <w:autoSpaceDN w:val="0"/>
        <w:adjustRightInd w:val="0"/>
        <w:spacing w:line="324" w:lineRule="auto"/>
        <w:ind w:left="360"/>
        <w:jc w:val="both"/>
        <w:rPr>
          <w:b/>
          <w:bCs/>
          <w:sz w:val="22"/>
          <w:szCs w:val="22"/>
        </w:rPr>
      </w:pPr>
      <w:r w:rsidRPr="003721AE">
        <w:rPr>
          <w:sz w:val="22"/>
          <w:szCs w:val="22"/>
        </w:rPr>
        <w:t xml:space="preserve">8.2.1 </w:t>
      </w:r>
      <w:r w:rsidR="00EA57C9" w:rsidRPr="003721AE">
        <w:rPr>
          <w:sz w:val="22"/>
          <w:szCs w:val="22"/>
        </w:rPr>
        <w:t>Ponudnik je registriran za opravljanje dejavnosti, ki j</w:t>
      </w:r>
      <w:r w:rsidR="00E5464B" w:rsidRPr="003721AE">
        <w:rPr>
          <w:sz w:val="22"/>
          <w:szCs w:val="22"/>
        </w:rPr>
        <w:t>e</w:t>
      </w:r>
      <w:r w:rsidR="00EA57C9" w:rsidRPr="003721AE">
        <w:rPr>
          <w:sz w:val="22"/>
          <w:szCs w:val="22"/>
        </w:rPr>
        <w:t xml:space="preserve"> predmet javnega naročila.</w:t>
      </w:r>
    </w:p>
    <w:p w14:paraId="75EA614D" w14:textId="77777777" w:rsidR="009B5CFE" w:rsidRPr="003721AE" w:rsidRDefault="009B5CFE" w:rsidP="003721AE">
      <w:pPr>
        <w:widowControl w:val="0"/>
        <w:autoSpaceDE w:val="0"/>
        <w:autoSpaceDN w:val="0"/>
        <w:adjustRightInd w:val="0"/>
        <w:spacing w:line="324" w:lineRule="auto"/>
        <w:jc w:val="both"/>
        <w:rPr>
          <w:sz w:val="22"/>
          <w:szCs w:val="22"/>
        </w:rPr>
      </w:pPr>
    </w:p>
    <w:p w14:paraId="3BA3BE56" w14:textId="77777777" w:rsidR="00EA57C9" w:rsidRPr="003721AE" w:rsidRDefault="00EA57C9" w:rsidP="003721AE">
      <w:pPr>
        <w:widowControl w:val="0"/>
        <w:autoSpaceDE w:val="0"/>
        <w:autoSpaceDN w:val="0"/>
        <w:adjustRightInd w:val="0"/>
        <w:spacing w:line="324" w:lineRule="auto"/>
        <w:jc w:val="both"/>
        <w:rPr>
          <w:sz w:val="22"/>
          <w:szCs w:val="22"/>
        </w:rPr>
      </w:pPr>
      <w:r w:rsidRPr="003721AE">
        <w:rPr>
          <w:b/>
          <w:bCs/>
          <w:sz w:val="22"/>
          <w:szCs w:val="22"/>
        </w:rPr>
        <w:t>Dokazilo</w:t>
      </w:r>
      <w:r w:rsidRPr="003721AE">
        <w:rPr>
          <w:sz w:val="22"/>
          <w:szCs w:val="22"/>
        </w:rPr>
        <w:t>: Enotni evropski dokument v zvezi z oddajo javnega naročila – ESPD</w:t>
      </w:r>
    </w:p>
    <w:p w14:paraId="13C9AA5C" w14:textId="77777777" w:rsidR="008855A3" w:rsidRPr="003721AE" w:rsidRDefault="008855A3" w:rsidP="003721AE">
      <w:pPr>
        <w:widowControl w:val="0"/>
        <w:autoSpaceDE w:val="0"/>
        <w:autoSpaceDN w:val="0"/>
        <w:adjustRightInd w:val="0"/>
        <w:spacing w:line="324" w:lineRule="auto"/>
        <w:jc w:val="both"/>
        <w:rPr>
          <w:sz w:val="22"/>
          <w:szCs w:val="22"/>
        </w:rPr>
      </w:pPr>
    </w:p>
    <w:p w14:paraId="3A9938FB" w14:textId="77777777" w:rsidR="00C36440" w:rsidRPr="003721AE" w:rsidRDefault="00C36440" w:rsidP="003721AE">
      <w:pPr>
        <w:widowControl w:val="0"/>
        <w:autoSpaceDE w:val="0"/>
        <w:autoSpaceDN w:val="0"/>
        <w:adjustRightInd w:val="0"/>
        <w:spacing w:line="324" w:lineRule="auto"/>
        <w:jc w:val="both"/>
        <w:rPr>
          <w:sz w:val="22"/>
          <w:szCs w:val="22"/>
        </w:rPr>
      </w:pPr>
    </w:p>
    <w:p w14:paraId="232BB972" w14:textId="77777777" w:rsidR="00EA57C9" w:rsidRPr="003721AE" w:rsidRDefault="000B5B96" w:rsidP="003721AE">
      <w:pPr>
        <w:widowControl w:val="0"/>
        <w:autoSpaceDE w:val="0"/>
        <w:autoSpaceDN w:val="0"/>
        <w:adjustRightInd w:val="0"/>
        <w:spacing w:line="324" w:lineRule="auto"/>
        <w:jc w:val="both"/>
        <w:rPr>
          <w:sz w:val="22"/>
          <w:szCs w:val="22"/>
        </w:rPr>
      </w:pPr>
      <w:r w:rsidRPr="003721AE">
        <w:rPr>
          <w:b/>
          <w:bCs/>
          <w:i/>
          <w:iCs/>
          <w:sz w:val="22"/>
          <w:szCs w:val="22"/>
        </w:rPr>
        <w:t>8</w:t>
      </w:r>
      <w:r w:rsidR="00EA57C9" w:rsidRPr="003721AE">
        <w:rPr>
          <w:b/>
          <w:bCs/>
          <w:i/>
          <w:iCs/>
          <w:sz w:val="22"/>
          <w:szCs w:val="22"/>
        </w:rPr>
        <w:t>.</w:t>
      </w:r>
      <w:r w:rsidR="008855A3" w:rsidRPr="003721AE">
        <w:rPr>
          <w:b/>
          <w:bCs/>
          <w:i/>
          <w:iCs/>
          <w:sz w:val="22"/>
          <w:szCs w:val="22"/>
        </w:rPr>
        <w:t>3</w:t>
      </w:r>
      <w:r w:rsidR="00EA57C9" w:rsidRPr="003721AE">
        <w:rPr>
          <w:b/>
          <w:bCs/>
          <w:i/>
          <w:iCs/>
          <w:sz w:val="22"/>
          <w:szCs w:val="22"/>
        </w:rPr>
        <w:t>. Tehnična in/ali strokovna sposobnost</w:t>
      </w:r>
    </w:p>
    <w:p w14:paraId="5F761019" w14:textId="77777777" w:rsidR="004C360C" w:rsidRPr="003721AE" w:rsidRDefault="004C360C" w:rsidP="003721AE">
      <w:pPr>
        <w:spacing w:line="324" w:lineRule="auto"/>
        <w:jc w:val="both"/>
        <w:rPr>
          <w:sz w:val="22"/>
          <w:szCs w:val="22"/>
        </w:rPr>
      </w:pPr>
    </w:p>
    <w:p w14:paraId="4F546613" w14:textId="77777777" w:rsidR="004C360C" w:rsidRPr="003721AE" w:rsidRDefault="004C360C" w:rsidP="003721AE">
      <w:pPr>
        <w:spacing w:line="324" w:lineRule="auto"/>
        <w:jc w:val="both"/>
        <w:rPr>
          <w:sz w:val="22"/>
          <w:szCs w:val="22"/>
        </w:rPr>
      </w:pPr>
    </w:p>
    <w:p w14:paraId="73DCBC51" w14:textId="49294FB5" w:rsidR="007B343C" w:rsidRPr="003721AE" w:rsidRDefault="000B5B96" w:rsidP="003721AE">
      <w:pPr>
        <w:spacing w:line="324" w:lineRule="auto"/>
        <w:ind w:left="720"/>
        <w:jc w:val="both"/>
        <w:rPr>
          <w:sz w:val="22"/>
          <w:szCs w:val="22"/>
        </w:rPr>
      </w:pPr>
      <w:r w:rsidRPr="003721AE">
        <w:rPr>
          <w:sz w:val="22"/>
          <w:szCs w:val="22"/>
        </w:rPr>
        <w:t xml:space="preserve">8.3.1. </w:t>
      </w:r>
      <w:r w:rsidR="00A035E1" w:rsidRPr="003721AE">
        <w:rPr>
          <w:sz w:val="22"/>
          <w:szCs w:val="22"/>
        </w:rPr>
        <w:t xml:space="preserve">Da  zagotavlja </w:t>
      </w:r>
      <w:r w:rsidR="004C360C" w:rsidRPr="003721AE">
        <w:rPr>
          <w:sz w:val="22"/>
          <w:szCs w:val="22"/>
        </w:rPr>
        <w:t>dostavo blaga ddp Splošna bolnišnica Celje, razloženo Leka</w:t>
      </w:r>
      <w:r w:rsidR="00F12A65" w:rsidRPr="003721AE">
        <w:rPr>
          <w:sz w:val="22"/>
          <w:szCs w:val="22"/>
        </w:rPr>
        <w:t>rna naročnika</w:t>
      </w:r>
      <w:r w:rsidR="00A24095" w:rsidRPr="003721AE">
        <w:rPr>
          <w:sz w:val="22"/>
          <w:szCs w:val="22"/>
        </w:rPr>
        <w:t xml:space="preserve"> </w:t>
      </w:r>
      <w:r w:rsidR="004C360C" w:rsidRPr="003721AE">
        <w:rPr>
          <w:sz w:val="22"/>
          <w:szCs w:val="22"/>
        </w:rPr>
        <w:t>(v delovnem času naročnika od ponedeljka do petka).</w:t>
      </w:r>
      <w:r w:rsidR="00FC027C" w:rsidRPr="003721AE">
        <w:rPr>
          <w:sz w:val="22"/>
          <w:szCs w:val="22"/>
        </w:rPr>
        <w:t xml:space="preserve"> </w:t>
      </w:r>
    </w:p>
    <w:p w14:paraId="76317253" w14:textId="77777777" w:rsidR="00343775" w:rsidRPr="003721AE" w:rsidRDefault="00343775" w:rsidP="003721AE">
      <w:pPr>
        <w:spacing w:line="324" w:lineRule="auto"/>
        <w:ind w:left="720"/>
        <w:jc w:val="both"/>
        <w:rPr>
          <w:sz w:val="22"/>
          <w:szCs w:val="22"/>
        </w:rPr>
      </w:pPr>
      <w:r w:rsidRPr="003721AE">
        <w:rPr>
          <w:b/>
          <w:bCs/>
          <w:sz w:val="22"/>
          <w:szCs w:val="22"/>
        </w:rPr>
        <w:t>Dokazilo</w:t>
      </w:r>
      <w:r w:rsidR="00C752DC" w:rsidRPr="003721AE">
        <w:rPr>
          <w:sz w:val="22"/>
          <w:szCs w:val="22"/>
        </w:rPr>
        <w:t xml:space="preserve">: </w:t>
      </w:r>
      <w:r w:rsidRPr="003721AE">
        <w:rPr>
          <w:sz w:val="22"/>
          <w:szCs w:val="22"/>
        </w:rPr>
        <w:t>Enotni evropski dokument v zvezi z oddajo javnega naročila – ESPD</w:t>
      </w:r>
    </w:p>
    <w:p w14:paraId="61FBC094" w14:textId="77777777" w:rsidR="00343775" w:rsidRPr="003721AE" w:rsidRDefault="00343775" w:rsidP="003721AE">
      <w:pPr>
        <w:spacing w:line="324" w:lineRule="auto"/>
        <w:ind w:left="720"/>
        <w:jc w:val="both"/>
        <w:rPr>
          <w:sz w:val="22"/>
          <w:szCs w:val="22"/>
        </w:rPr>
      </w:pPr>
    </w:p>
    <w:p w14:paraId="1217D34C" w14:textId="77777777" w:rsidR="00343775" w:rsidRPr="003721AE" w:rsidRDefault="004C360C" w:rsidP="003721AE">
      <w:pPr>
        <w:spacing w:line="324" w:lineRule="auto"/>
        <w:ind w:left="720"/>
        <w:jc w:val="both"/>
        <w:rPr>
          <w:sz w:val="22"/>
          <w:szCs w:val="22"/>
        </w:rPr>
      </w:pPr>
      <w:r w:rsidRPr="003721AE">
        <w:rPr>
          <w:sz w:val="22"/>
          <w:szCs w:val="22"/>
        </w:rPr>
        <w:t xml:space="preserve">Da ponuja blago, ki ustreza vsem tehničnim in kakovostnim zahtevam naročnika, opredeljenih v </w:t>
      </w:r>
      <w:r w:rsidR="00BC73CE" w:rsidRPr="003721AE">
        <w:rPr>
          <w:sz w:val="22"/>
          <w:szCs w:val="22"/>
        </w:rPr>
        <w:t xml:space="preserve"> Specifikaciji zahtev naročnika in predloži tehnično dokumentacijo, ki izkazuje tehnično ustreznost ponudbe.</w:t>
      </w:r>
    </w:p>
    <w:p w14:paraId="3711C2CE" w14:textId="77777777" w:rsidR="00343775" w:rsidRPr="003721AE" w:rsidRDefault="00343775" w:rsidP="003721AE">
      <w:pPr>
        <w:spacing w:line="324" w:lineRule="auto"/>
        <w:ind w:left="720"/>
        <w:jc w:val="both"/>
        <w:rPr>
          <w:sz w:val="22"/>
          <w:szCs w:val="22"/>
        </w:rPr>
      </w:pPr>
      <w:r w:rsidRPr="003721AE">
        <w:rPr>
          <w:b/>
          <w:bCs/>
          <w:sz w:val="22"/>
          <w:szCs w:val="22"/>
        </w:rPr>
        <w:t>Dokazilo</w:t>
      </w:r>
      <w:r w:rsidR="00C752DC" w:rsidRPr="003721AE">
        <w:rPr>
          <w:sz w:val="22"/>
          <w:szCs w:val="22"/>
        </w:rPr>
        <w:t xml:space="preserve">: </w:t>
      </w:r>
      <w:r w:rsidRPr="003721AE">
        <w:rPr>
          <w:sz w:val="22"/>
          <w:szCs w:val="22"/>
        </w:rPr>
        <w:t>Enotni evropski dokument v zvezi z oddajo javnega naročila – ESPD</w:t>
      </w:r>
    </w:p>
    <w:p w14:paraId="3F6B3B84" w14:textId="77777777" w:rsidR="00343775" w:rsidRPr="003721AE" w:rsidRDefault="00343775" w:rsidP="003721AE">
      <w:pPr>
        <w:spacing w:line="324" w:lineRule="auto"/>
        <w:jc w:val="both"/>
        <w:rPr>
          <w:sz w:val="22"/>
          <w:szCs w:val="22"/>
        </w:rPr>
      </w:pPr>
    </w:p>
    <w:p w14:paraId="0FD71943" w14:textId="77777777" w:rsidR="00343775" w:rsidRPr="003721AE" w:rsidRDefault="000B5B96" w:rsidP="003721AE">
      <w:pPr>
        <w:spacing w:line="324" w:lineRule="auto"/>
        <w:ind w:left="360"/>
        <w:jc w:val="both"/>
        <w:rPr>
          <w:sz w:val="22"/>
          <w:szCs w:val="22"/>
        </w:rPr>
      </w:pPr>
      <w:r w:rsidRPr="003721AE">
        <w:rPr>
          <w:sz w:val="22"/>
          <w:szCs w:val="22"/>
        </w:rPr>
        <w:t xml:space="preserve">        8.3.2. </w:t>
      </w:r>
      <w:r w:rsidR="004C360C" w:rsidRPr="003721AE">
        <w:rPr>
          <w:sz w:val="22"/>
          <w:szCs w:val="22"/>
        </w:rPr>
        <w:t>Da zagotavlja vse vrste in količine blaga, za katere podaja ponudbo.</w:t>
      </w:r>
    </w:p>
    <w:p w14:paraId="49F0DECE" w14:textId="77777777" w:rsidR="00343775" w:rsidRPr="003721AE" w:rsidRDefault="00343775" w:rsidP="003721AE">
      <w:pPr>
        <w:spacing w:line="324" w:lineRule="auto"/>
        <w:ind w:left="720"/>
        <w:jc w:val="both"/>
        <w:rPr>
          <w:sz w:val="22"/>
          <w:szCs w:val="22"/>
        </w:rPr>
      </w:pPr>
      <w:r w:rsidRPr="003721AE">
        <w:rPr>
          <w:b/>
          <w:bCs/>
          <w:sz w:val="22"/>
          <w:szCs w:val="22"/>
        </w:rPr>
        <w:t>Dokazilo</w:t>
      </w:r>
      <w:r w:rsidR="00C752DC" w:rsidRPr="003721AE">
        <w:rPr>
          <w:sz w:val="22"/>
          <w:szCs w:val="22"/>
        </w:rPr>
        <w:t xml:space="preserve">: </w:t>
      </w:r>
      <w:r w:rsidRPr="003721AE">
        <w:rPr>
          <w:sz w:val="22"/>
          <w:szCs w:val="22"/>
        </w:rPr>
        <w:t>Enotni evropski dokument v zvezi z oddajo javnega naročila – ESPD</w:t>
      </w:r>
    </w:p>
    <w:p w14:paraId="38A058E8" w14:textId="77777777" w:rsidR="009C382B" w:rsidRPr="003721AE" w:rsidRDefault="009C382B" w:rsidP="003721AE">
      <w:pPr>
        <w:spacing w:line="324" w:lineRule="auto"/>
        <w:jc w:val="both"/>
        <w:rPr>
          <w:sz w:val="22"/>
          <w:szCs w:val="22"/>
        </w:rPr>
      </w:pPr>
    </w:p>
    <w:p w14:paraId="7A7F8E79" w14:textId="6521EB45" w:rsidR="00425517" w:rsidRPr="003721AE" w:rsidRDefault="000B5B96" w:rsidP="003721AE">
      <w:pPr>
        <w:spacing w:line="324" w:lineRule="auto"/>
        <w:ind w:left="720"/>
        <w:jc w:val="both"/>
        <w:rPr>
          <w:sz w:val="22"/>
          <w:szCs w:val="22"/>
        </w:rPr>
      </w:pPr>
      <w:r w:rsidRPr="003721AE">
        <w:rPr>
          <w:sz w:val="22"/>
          <w:szCs w:val="22"/>
        </w:rPr>
        <w:t xml:space="preserve">8.3.3. </w:t>
      </w:r>
      <w:r w:rsidR="00425517" w:rsidRPr="003721AE">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zahtevane vzorce blaga, ki je predmet njegove ponudbe.</w:t>
      </w:r>
      <w:r w:rsidR="009F590D" w:rsidRPr="003721AE">
        <w:rPr>
          <w:sz w:val="22"/>
          <w:szCs w:val="22"/>
        </w:rPr>
        <w:t xml:space="preserve"> </w:t>
      </w:r>
    </w:p>
    <w:p w14:paraId="0A89C221" w14:textId="77777777" w:rsidR="00425517" w:rsidRPr="003721AE" w:rsidRDefault="00425517" w:rsidP="003721AE">
      <w:pPr>
        <w:spacing w:line="324" w:lineRule="auto"/>
        <w:ind w:left="720"/>
        <w:jc w:val="both"/>
        <w:rPr>
          <w:sz w:val="22"/>
          <w:szCs w:val="22"/>
        </w:rPr>
      </w:pPr>
    </w:p>
    <w:p w14:paraId="61E91D5D" w14:textId="77777777" w:rsidR="00C752DC" w:rsidRPr="003721AE" w:rsidRDefault="00425517" w:rsidP="003721AE">
      <w:pPr>
        <w:spacing w:line="324" w:lineRule="auto"/>
        <w:ind w:left="720"/>
        <w:jc w:val="both"/>
        <w:rPr>
          <w:sz w:val="22"/>
          <w:szCs w:val="22"/>
        </w:rPr>
      </w:pPr>
      <w:r w:rsidRPr="003721AE">
        <w:rPr>
          <w:sz w:val="22"/>
          <w:szCs w:val="22"/>
        </w:rPr>
        <w:t xml:space="preserve"> Naročnik bo izvedel  pisni poziv v fazi tehnične analize ponudbe za potrebe potrditve ustreznosti glede na tehnične zahteve iz razpisne dokumentacije.</w:t>
      </w:r>
    </w:p>
    <w:p w14:paraId="47186D86" w14:textId="2A8C773B" w:rsidR="007B343C" w:rsidRPr="003721AE" w:rsidRDefault="001079F0" w:rsidP="003721AE">
      <w:pPr>
        <w:spacing w:line="324" w:lineRule="auto"/>
        <w:ind w:left="720"/>
        <w:jc w:val="both"/>
        <w:rPr>
          <w:sz w:val="22"/>
          <w:szCs w:val="22"/>
        </w:rPr>
      </w:pPr>
      <w:r w:rsidRPr="003721AE">
        <w:rPr>
          <w:sz w:val="22"/>
          <w:szCs w:val="22"/>
        </w:rPr>
        <w:t xml:space="preserve">Naročnik vzorcev ne bo vrnil. </w:t>
      </w:r>
      <w:r w:rsidR="004C6130" w:rsidRPr="003721AE">
        <w:rPr>
          <w:b/>
          <w:sz w:val="22"/>
          <w:szCs w:val="22"/>
        </w:rPr>
        <w:t xml:space="preserve">Dostava vzorcev se izvede na naslov naročnika Splošna bolnišnica Celje, </w:t>
      </w:r>
      <w:r w:rsidR="005D72DA" w:rsidRPr="003721AE">
        <w:rPr>
          <w:b/>
          <w:sz w:val="22"/>
          <w:szCs w:val="22"/>
        </w:rPr>
        <w:t>Skladišče Lekarne</w:t>
      </w:r>
      <w:r w:rsidR="004C6130" w:rsidRPr="003721AE">
        <w:rPr>
          <w:b/>
          <w:sz w:val="22"/>
          <w:szCs w:val="22"/>
        </w:rPr>
        <w:t>, Oblakova ulica 5, 3000 Celje</w:t>
      </w:r>
      <w:r w:rsidR="004C6130" w:rsidRPr="003721AE">
        <w:rPr>
          <w:sz w:val="22"/>
          <w:szCs w:val="22"/>
        </w:rPr>
        <w:t>. Prevzem vzorcev se izvede v delovnem času od ponedeljka do petka od 7:00 do 1</w:t>
      </w:r>
      <w:r w:rsidR="005D72DA" w:rsidRPr="003721AE">
        <w:rPr>
          <w:sz w:val="22"/>
          <w:szCs w:val="22"/>
        </w:rPr>
        <w:t>4</w:t>
      </w:r>
      <w:r w:rsidR="004C6130" w:rsidRPr="003721AE">
        <w:rPr>
          <w:sz w:val="22"/>
          <w:szCs w:val="22"/>
        </w:rPr>
        <w:t xml:space="preserve">:00.  </w:t>
      </w:r>
      <w:r w:rsidR="009C382B" w:rsidRPr="003721AE">
        <w:rPr>
          <w:sz w:val="22"/>
          <w:szCs w:val="22"/>
        </w:rPr>
        <w:t>Vzorec je za naročnika brezplačen.</w:t>
      </w:r>
    </w:p>
    <w:p w14:paraId="070C0B40" w14:textId="5319A13F" w:rsidR="00343775" w:rsidRPr="003721AE" w:rsidRDefault="00343775" w:rsidP="003721AE">
      <w:pPr>
        <w:spacing w:line="324" w:lineRule="auto"/>
        <w:ind w:firstLine="709"/>
        <w:jc w:val="both"/>
        <w:rPr>
          <w:sz w:val="22"/>
          <w:szCs w:val="22"/>
        </w:rPr>
      </w:pPr>
      <w:r w:rsidRPr="003721AE">
        <w:rPr>
          <w:b/>
          <w:bCs/>
          <w:sz w:val="22"/>
          <w:szCs w:val="22"/>
        </w:rPr>
        <w:t>Dokazilo</w:t>
      </w:r>
      <w:r w:rsidR="00C752DC" w:rsidRPr="003721AE">
        <w:rPr>
          <w:sz w:val="22"/>
          <w:szCs w:val="22"/>
        </w:rPr>
        <w:t xml:space="preserve">: </w:t>
      </w:r>
      <w:bookmarkStart w:id="10" w:name="_Hlk116536431"/>
      <w:r w:rsidRPr="003721AE">
        <w:rPr>
          <w:sz w:val="22"/>
          <w:szCs w:val="22"/>
        </w:rPr>
        <w:t>Enotni evropski dokument v zvezi z oddajo javnega naročila – ESPD</w:t>
      </w:r>
    </w:p>
    <w:bookmarkEnd w:id="10"/>
    <w:p w14:paraId="74185184" w14:textId="77777777" w:rsidR="004C360C" w:rsidRPr="003721AE" w:rsidRDefault="004C360C" w:rsidP="003721AE">
      <w:pPr>
        <w:spacing w:line="324" w:lineRule="auto"/>
        <w:jc w:val="both"/>
        <w:rPr>
          <w:sz w:val="22"/>
          <w:szCs w:val="22"/>
        </w:rPr>
      </w:pPr>
    </w:p>
    <w:p w14:paraId="63FC28CA" w14:textId="67F4F23B" w:rsidR="00A035E1" w:rsidRPr="003721AE" w:rsidRDefault="000B5B96" w:rsidP="003721AE">
      <w:pPr>
        <w:spacing w:line="324" w:lineRule="auto"/>
        <w:ind w:left="720"/>
        <w:jc w:val="both"/>
        <w:rPr>
          <w:sz w:val="22"/>
          <w:szCs w:val="22"/>
        </w:rPr>
      </w:pPr>
      <w:r w:rsidRPr="003721AE">
        <w:rPr>
          <w:sz w:val="22"/>
          <w:szCs w:val="22"/>
        </w:rPr>
        <w:lastRenderedPageBreak/>
        <w:t xml:space="preserve">8.3.4. </w:t>
      </w:r>
      <w:r w:rsidR="00343775" w:rsidRPr="003721AE">
        <w:rPr>
          <w:sz w:val="22"/>
          <w:szCs w:val="22"/>
        </w:rPr>
        <w:t>D</w:t>
      </w:r>
      <w:r w:rsidR="004C360C" w:rsidRPr="003721AE">
        <w:rPr>
          <w:sz w:val="22"/>
          <w:szCs w:val="22"/>
        </w:rPr>
        <w:t>a bodo imeli dostavljeni medicinski pripomočki rok trajanja najmanj dve tretjini deklariranega roka uporabe, ki ga navaja proizvajalec ponujenega blaga</w:t>
      </w:r>
      <w:r w:rsidR="00DD78A4" w:rsidRPr="003721AE">
        <w:rPr>
          <w:sz w:val="22"/>
          <w:szCs w:val="22"/>
        </w:rPr>
        <w:t>. Velja za medicinske pripomočke.</w:t>
      </w:r>
    </w:p>
    <w:p w14:paraId="7D032475" w14:textId="7C9A8C25" w:rsidR="00455824" w:rsidRPr="003721AE" w:rsidRDefault="00455824" w:rsidP="003721AE">
      <w:pPr>
        <w:spacing w:line="324" w:lineRule="auto"/>
        <w:ind w:left="720"/>
        <w:jc w:val="both"/>
        <w:rPr>
          <w:sz w:val="22"/>
          <w:szCs w:val="22"/>
        </w:rPr>
      </w:pPr>
    </w:p>
    <w:p w14:paraId="4FFF5A28" w14:textId="77777777" w:rsidR="00455824" w:rsidRPr="003721AE" w:rsidRDefault="00455824" w:rsidP="003721AE">
      <w:pPr>
        <w:spacing w:line="324" w:lineRule="auto"/>
        <w:ind w:left="720"/>
        <w:jc w:val="both"/>
        <w:rPr>
          <w:sz w:val="22"/>
          <w:szCs w:val="22"/>
        </w:rPr>
      </w:pPr>
    </w:p>
    <w:p w14:paraId="12AA028E" w14:textId="29D5C18A" w:rsidR="00455824" w:rsidRPr="003721AE" w:rsidRDefault="009A07FB" w:rsidP="003721AE">
      <w:pPr>
        <w:spacing w:line="324" w:lineRule="auto"/>
        <w:ind w:firstLine="709"/>
        <w:jc w:val="both"/>
        <w:rPr>
          <w:sz w:val="22"/>
          <w:szCs w:val="22"/>
        </w:rPr>
      </w:pPr>
      <w:r w:rsidRPr="003721AE">
        <w:rPr>
          <w:b/>
          <w:sz w:val="22"/>
          <w:szCs w:val="22"/>
        </w:rPr>
        <w:t>Dokazilo:</w:t>
      </w:r>
      <w:r w:rsidR="00455824" w:rsidRPr="003721AE">
        <w:rPr>
          <w:sz w:val="22"/>
          <w:szCs w:val="22"/>
        </w:rPr>
        <w:t xml:space="preserve"> Enotni evropski dokument v zvezi z oddajo javnega naročila – ESPD</w:t>
      </w:r>
    </w:p>
    <w:p w14:paraId="056FDBA7" w14:textId="1F30AFD2" w:rsidR="009A07FB" w:rsidRPr="003721AE" w:rsidRDefault="009A07FB" w:rsidP="003721AE">
      <w:pPr>
        <w:spacing w:line="324" w:lineRule="auto"/>
        <w:ind w:left="720"/>
        <w:jc w:val="both"/>
        <w:rPr>
          <w:b/>
          <w:sz w:val="22"/>
          <w:szCs w:val="22"/>
        </w:rPr>
      </w:pPr>
    </w:p>
    <w:p w14:paraId="7CB4B188" w14:textId="3B0BA518" w:rsidR="00455824" w:rsidRPr="003721AE" w:rsidRDefault="00455824" w:rsidP="003721AE">
      <w:pPr>
        <w:spacing w:line="324" w:lineRule="auto"/>
        <w:ind w:left="720"/>
        <w:jc w:val="both"/>
        <w:rPr>
          <w:b/>
          <w:sz w:val="22"/>
          <w:szCs w:val="22"/>
        </w:rPr>
      </w:pPr>
    </w:p>
    <w:p w14:paraId="7F0A056E" w14:textId="781AEEE1" w:rsidR="00455824" w:rsidRPr="003721AE" w:rsidRDefault="00455824" w:rsidP="003721AE">
      <w:pPr>
        <w:spacing w:line="324" w:lineRule="auto"/>
        <w:ind w:left="709" w:firstLine="71"/>
        <w:jc w:val="both"/>
        <w:rPr>
          <w:rFonts w:eastAsiaTheme="minorEastAsia"/>
          <w:sz w:val="22"/>
          <w:szCs w:val="22"/>
        </w:rPr>
      </w:pPr>
      <w:r w:rsidRPr="003721AE">
        <w:rPr>
          <w:sz w:val="22"/>
          <w:szCs w:val="22"/>
        </w:rPr>
        <w:t>8.3.5.Da je ponudnik registriran za dejavnost, ki je predmet tega javnega naročila pri pristojnem sodišču ali drugem organu.</w:t>
      </w:r>
    </w:p>
    <w:p w14:paraId="3E7F4778" w14:textId="77777777" w:rsidR="00455824" w:rsidRPr="003721AE" w:rsidRDefault="00455824" w:rsidP="003721AE">
      <w:pPr>
        <w:spacing w:line="324" w:lineRule="auto"/>
        <w:ind w:left="360"/>
        <w:jc w:val="both"/>
        <w:rPr>
          <w:sz w:val="22"/>
          <w:szCs w:val="22"/>
        </w:rPr>
      </w:pPr>
    </w:p>
    <w:p w14:paraId="33E59FD6" w14:textId="0CFD8496" w:rsidR="00455824" w:rsidRPr="003721AE" w:rsidRDefault="00455824" w:rsidP="003721AE">
      <w:pPr>
        <w:numPr>
          <w:ilvl w:val="0"/>
          <w:numId w:val="37"/>
        </w:numPr>
        <w:spacing w:line="324" w:lineRule="auto"/>
        <w:jc w:val="both"/>
        <w:rPr>
          <w:sz w:val="22"/>
          <w:szCs w:val="22"/>
        </w:rPr>
      </w:pPr>
      <w:r w:rsidRPr="003721AE">
        <w:rPr>
          <w:sz w:val="22"/>
          <w:szCs w:val="22"/>
        </w:rPr>
        <w:t xml:space="preserve">           8.3.6. Da je vpisan v enega od registrov, ki ga vodi JAZMP (po skupini registrov):</w:t>
      </w:r>
    </w:p>
    <w:p w14:paraId="0B319509" w14:textId="77777777" w:rsidR="00455824" w:rsidRPr="003721AE" w:rsidRDefault="00455824" w:rsidP="003721AE">
      <w:pPr>
        <w:numPr>
          <w:ilvl w:val="0"/>
          <w:numId w:val="37"/>
        </w:numPr>
        <w:spacing w:line="324" w:lineRule="auto"/>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082F27E8" w14:textId="77777777" w:rsidR="00455824" w:rsidRPr="003721AE" w:rsidRDefault="00455824" w:rsidP="003721AE">
      <w:pPr>
        <w:numPr>
          <w:ilvl w:val="0"/>
          <w:numId w:val="37"/>
        </w:numPr>
        <w:spacing w:line="324" w:lineRule="auto"/>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141A9426" w14:textId="77777777" w:rsidR="00455824" w:rsidRPr="003721AE" w:rsidRDefault="00455824" w:rsidP="003721AE">
      <w:pPr>
        <w:numPr>
          <w:ilvl w:val="0"/>
          <w:numId w:val="37"/>
        </w:numPr>
        <w:spacing w:line="324" w:lineRule="auto"/>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5AB2375E" w14:textId="77777777" w:rsidR="00455824" w:rsidRPr="003721AE" w:rsidRDefault="00455824" w:rsidP="003721AE">
      <w:pPr>
        <w:numPr>
          <w:ilvl w:val="0"/>
          <w:numId w:val="37"/>
        </w:numPr>
        <w:spacing w:line="324" w:lineRule="auto"/>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0202E885" w14:textId="77777777" w:rsidR="00455824" w:rsidRPr="003721AE" w:rsidRDefault="00455824" w:rsidP="003721AE">
      <w:pPr>
        <w:numPr>
          <w:ilvl w:val="0"/>
          <w:numId w:val="37"/>
        </w:numPr>
        <w:spacing w:line="324" w:lineRule="auto"/>
        <w:jc w:val="both"/>
        <w:rPr>
          <w:rFonts w:eastAsiaTheme="minorEastAsia"/>
          <w:sz w:val="22"/>
          <w:szCs w:val="22"/>
        </w:rPr>
      </w:pPr>
      <w:r w:rsidRPr="003721AE">
        <w:rPr>
          <w:sz w:val="22"/>
          <w:szCs w:val="22"/>
        </w:rPr>
        <w:t>- registrov medicinskih pripomočkov, katerih proizvajalci oz. predstavniki proizvajalcev imajo sedež v RS</w:t>
      </w:r>
    </w:p>
    <w:p w14:paraId="449EE1DA" w14:textId="77777777" w:rsidR="00455824" w:rsidRPr="003721AE" w:rsidRDefault="00455824" w:rsidP="003721AE">
      <w:pPr>
        <w:spacing w:line="324" w:lineRule="auto"/>
        <w:ind w:left="360"/>
        <w:jc w:val="both"/>
        <w:rPr>
          <w:rFonts w:eastAsiaTheme="minorEastAsia"/>
          <w:sz w:val="22"/>
          <w:szCs w:val="22"/>
        </w:rPr>
      </w:pPr>
      <w:r w:rsidRPr="003721AE">
        <w:rPr>
          <w:sz w:val="22"/>
          <w:szCs w:val="22"/>
        </w:rPr>
        <w:t xml:space="preserve"> </w:t>
      </w:r>
    </w:p>
    <w:p w14:paraId="1E4B3022" w14:textId="77777777" w:rsidR="00455824" w:rsidRPr="003721AE" w:rsidRDefault="00455824" w:rsidP="003721AE">
      <w:pPr>
        <w:spacing w:line="324"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45823ADA" w14:textId="77777777" w:rsidR="00455824" w:rsidRPr="003721AE" w:rsidRDefault="00455824" w:rsidP="003721AE">
      <w:pPr>
        <w:spacing w:line="324" w:lineRule="auto"/>
        <w:jc w:val="both"/>
        <w:rPr>
          <w:sz w:val="22"/>
          <w:szCs w:val="22"/>
        </w:rPr>
      </w:pPr>
    </w:p>
    <w:p w14:paraId="48C958C5" w14:textId="7B7730C4" w:rsidR="00455824" w:rsidRPr="003721AE" w:rsidRDefault="00455824" w:rsidP="003721AE">
      <w:pPr>
        <w:spacing w:line="324" w:lineRule="auto"/>
        <w:ind w:left="720"/>
        <w:jc w:val="both"/>
        <w:rPr>
          <w:b/>
          <w:sz w:val="22"/>
          <w:szCs w:val="22"/>
        </w:rPr>
      </w:pPr>
    </w:p>
    <w:p w14:paraId="2696B8EE" w14:textId="77777777" w:rsidR="00455824" w:rsidRPr="003721AE" w:rsidRDefault="00455824" w:rsidP="003721AE">
      <w:pPr>
        <w:spacing w:line="324" w:lineRule="auto"/>
        <w:ind w:left="720"/>
        <w:jc w:val="both"/>
        <w:rPr>
          <w:b/>
          <w:sz w:val="22"/>
          <w:szCs w:val="22"/>
        </w:rPr>
      </w:pPr>
    </w:p>
    <w:p w14:paraId="4ED153A1" w14:textId="40FC37D8" w:rsidR="00A75186" w:rsidRPr="003721AE" w:rsidRDefault="007655D9" w:rsidP="003721AE">
      <w:pPr>
        <w:spacing w:line="324" w:lineRule="auto"/>
        <w:jc w:val="both"/>
        <w:rPr>
          <w:b/>
          <w:sz w:val="22"/>
          <w:szCs w:val="22"/>
        </w:rPr>
      </w:pPr>
      <w:r w:rsidRPr="003721AE">
        <w:rPr>
          <w:b/>
          <w:sz w:val="22"/>
          <w:szCs w:val="22"/>
        </w:rPr>
        <w:t>Naročnik bo priznal usposobljenost in sposobnost ponudnikom, ki bodo izpolnili vse zahtevane pogoje in predložili ustrezna dokazila.</w:t>
      </w:r>
    </w:p>
    <w:p w14:paraId="26F72FB7" w14:textId="77777777" w:rsidR="00A8466B" w:rsidRPr="003721AE" w:rsidRDefault="00A8466B" w:rsidP="003721AE">
      <w:pPr>
        <w:spacing w:line="324" w:lineRule="auto"/>
        <w:jc w:val="both"/>
        <w:rPr>
          <w:b/>
          <w:sz w:val="22"/>
          <w:szCs w:val="22"/>
        </w:rPr>
      </w:pPr>
    </w:p>
    <w:p w14:paraId="3FEF99AD" w14:textId="77777777" w:rsidR="002554D5" w:rsidRPr="003721AE" w:rsidRDefault="00425517" w:rsidP="003721AE">
      <w:pPr>
        <w:widowControl w:val="0"/>
        <w:overflowPunct w:val="0"/>
        <w:autoSpaceDE w:val="0"/>
        <w:autoSpaceDN w:val="0"/>
        <w:adjustRightInd w:val="0"/>
        <w:spacing w:line="324" w:lineRule="auto"/>
        <w:ind w:right="102"/>
        <w:jc w:val="both"/>
        <w:rPr>
          <w:b/>
          <w:bCs/>
          <w:sz w:val="22"/>
          <w:szCs w:val="22"/>
        </w:rPr>
      </w:pPr>
      <w:r w:rsidRPr="003721AE">
        <w:rPr>
          <w:b/>
          <w:bCs/>
          <w:sz w:val="22"/>
          <w:szCs w:val="22"/>
        </w:rPr>
        <w:t xml:space="preserve">9. </w:t>
      </w:r>
      <w:r w:rsidR="002554D5" w:rsidRPr="003721AE">
        <w:rPr>
          <w:b/>
          <w:bCs/>
          <w:sz w:val="22"/>
          <w:szCs w:val="22"/>
        </w:rPr>
        <w:t>Finančna zavarovanja</w:t>
      </w:r>
    </w:p>
    <w:p w14:paraId="65E75AA3" w14:textId="77777777" w:rsidR="002554D5" w:rsidRPr="003721AE" w:rsidRDefault="002554D5" w:rsidP="003721AE">
      <w:pPr>
        <w:widowControl w:val="0"/>
        <w:overflowPunct w:val="0"/>
        <w:autoSpaceDE w:val="0"/>
        <w:autoSpaceDN w:val="0"/>
        <w:adjustRightInd w:val="0"/>
        <w:spacing w:line="324" w:lineRule="auto"/>
        <w:ind w:right="102"/>
        <w:jc w:val="both"/>
        <w:rPr>
          <w:b/>
          <w:bCs/>
          <w:sz w:val="22"/>
          <w:szCs w:val="22"/>
        </w:rPr>
      </w:pPr>
    </w:p>
    <w:p w14:paraId="778D026B" w14:textId="77777777" w:rsidR="002554D5" w:rsidRPr="003721AE" w:rsidRDefault="002554D5" w:rsidP="003721AE">
      <w:pPr>
        <w:widowControl w:val="0"/>
        <w:overflowPunct w:val="0"/>
        <w:autoSpaceDE w:val="0"/>
        <w:autoSpaceDN w:val="0"/>
        <w:adjustRightInd w:val="0"/>
        <w:spacing w:line="324" w:lineRule="auto"/>
        <w:ind w:right="102"/>
        <w:jc w:val="both"/>
        <w:rPr>
          <w:b/>
          <w:bCs/>
          <w:sz w:val="22"/>
          <w:szCs w:val="22"/>
        </w:rPr>
      </w:pPr>
    </w:p>
    <w:p w14:paraId="77A2AF97" w14:textId="4C724F9F" w:rsidR="002554D5" w:rsidRPr="003721AE" w:rsidRDefault="002554D5" w:rsidP="003721AE">
      <w:pPr>
        <w:spacing w:line="324" w:lineRule="auto"/>
        <w:jc w:val="both"/>
        <w:rPr>
          <w:sz w:val="22"/>
          <w:szCs w:val="22"/>
        </w:rPr>
      </w:pPr>
      <w:r w:rsidRPr="003721AE">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7372346" w14:textId="77777777" w:rsidR="002554D5" w:rsidRPr="003721AE" w:rsidRDefault="002554D5" w:rsidP="003721AE">
      <w:pPr>
        <w:spacing w:line="324" w:lineRule="auto"/>
        <w:jc w:val="both"/>
        <w:rPr>
          <w:sz w:val="22"/>
          <w:szCs w:val="22"/>
        </w:rPr>
      </w:pPr>
    </w:p>
    <w:p w14:paraId="5951122A" w14:textId="77777777" w:rsidR="002554D5" w:rsidRPr="003721AE" w:rsidRDefault="002554D5" w:rsidP="003721AE">
      <w:pPr>
        <w:spacing w:line="324" w:lineRule="auto"/>
        <w:jc w:val="both"/>
        <w:rPr>
          <w:sz w:val="22"/>
          <w:szCs w:val="22"/>
        </w:rPr>
      </w:pPr>
      <w:r w:rsidRPr="003721AE">
        <w:rPr>
          <w:sz w:val="22"/>
          <w:szCs w:val="22"/>
        </w:rPr>
        <w:t>Pri ponudbi s podizvajalci zavarovanje predloži glavni ponudnik, pri skupni ponudbi pa nosilec posla.</w:t>
      </w:r>
    </w:p>
    <w:p w14:paraId="1632B804" w14:textId="77777777" w:rsidR="002554D5" w:rsidRPr="003721AE" w:rsidRDefault="002554D5" w:rsidP="003721AE">
      <w:pPr>
        <w:spacing w:line="324" w:lineRule="auto"/>
        <w:jc w:val="both"/>
        <w:rPr>
          <w:sz w:val="22"/>
          <w:szCs w:val="22"/>
        </w:rPr>
      </w:pPr>
      <w:r w:rsidRPr="003721AE">
        <w:rPr>
          <w:sz w:val="22"/>
          <w:szCs w:val="22"/>
        </w:rPr>
        <w:t>Izbrani ponudnik, s katerim sklene naročnik okvirni sporazum, jamči za odpravo vseh vrst napak oziroma nepravilnosti, skladno z določili Obligacijskega zakonika in predpisi, ki urejajo področje predmeta javnega naročila.</w:t>
      </w:r>
    </w:p>
    <w:p w14:paraId="32CA345D" w14:textId="77777777" w:rsidR="002554D5" w:rsidRPr="003721AE" w:rsidRDefault="002554D5" w:rsidP="003721AE">
      <w:pPr>
        <w:spacing w:line="324" w:lineRule="auto"/>
        <w:contextualSpacing/>
        <w:jc w:val="both"/>
        <w:outlineLvl w:val="0"/>
        <w:rPr>
          <w:rFonts w:eastAsia="Calibri"/>
          <w:b/>
          <w:sz w:val="22"/>
          <w:szCs w:val="22"/>
          <w:lang w:eastAsia="en-US"/>
        </w:rPr>
      </w:pPr>
      <w:bookmarkStart w:id="11" w:name="_Toc443902454"/>
    </w:p>
    <w:bookmarkEnd w:id="11"/>
    <w:p w14:paraId="26B4FB0A" w14:textId="7BF497D6" w:rsidR="00E61FA9" w:rsidRPr="003721AE" w:rsidRDefault="00E61FA9" w:rsidP="003721AE">
      <w:pPr>
        <w:widowControl w:val="0"/>
        <w:spacing w:after="120" w:line="324" w:lineRule="auto"/>
        <w:jc w:val="both"/>
        <w:rPr>
          <w:rFonts w:eastAsia="Arial Unicode MS"/>
          <w:b/>
          <w:bCs/>
          <w:sz w:val="22"/>
          <w:szCs w:val="22"/>
          <w:lang w:eastAsia="en-US"/>
        </w:rPr>
      </w:pPr>
      <w:r w:rsidRPr="003721AE">
        <w:rPr>
          <w:rFonts w:eastAsia="Arial Unicode MS"/>
          <w:b/>
          <w:bCs/>
          <w:sz w:val="22"/>
          <w:szCs w:val="22"/>
          <w:lang w:eastAsia="en-US"/>
        </w:rPr>
        <w:t>9.1   Finančno zavarovanje za resnost ponudbe</w:t>
      </w:r>
    </w:p>
    <w:p w14:paraId="080F77B1" w14:textId="2B618DF0" w:rsidR="00E61FA9" w:rsidRPr="003721AE" w:rsidRDefault="00E61FA9" w:rsidP="003721AE">
      <w:pPr>
        <w:spacing w:line="324" w:lineRule="auto"/>
        <w:jc w:val="both"/>
        <w:rPr>
          <w:sz w:val="22"/>
          <w:szCs w:val="22"/>
        </w:rPr>
      </w:pPr>
      <w:r w:rsidRPr="003721AE">
        <w:rPr>
          <w:sz w:val="22"/>
          <w:szCs w:val="22"/>
        </w:rPr>
        <w:t xml:space="preserve">Ponudnik mora v ponudbi predložiti brezpogojno, brez protesta in na prvi poziv unovčljivo menično izjavo in menico v višini </w:t>
      </w:r>
      <w:r w:rsidR="00985369" w:rsidRPr="003721AE">
        <w:rPr>
          <w:sz w:val="22"/>
          <w:szCs w:val="22"/>
        </w:rPr>
        <w:t xml:space="preserve">3% ponudbene vrednosti brez DDV </w:t>
      </w:r>
      <w:r w:rsidR="001650FC" w:rsidRPr="003721AE">
        <w:rPr>
          <w:sz w:val="22"/>
          <w:szCs w:val="22"/>
        </w:rPr>
        <w:t xml:space="preserve">za vsak sklop za katerega oddaja ponudbo. </w:t>
      </w:r>
      <w:r w:rsidR="00985369" w:rsidRPr="003721AE">
        <w:rPr>
          <w:sz w:val="22"/>
          <w:szCs w:val="22"/>
        </w:rPr>
        <w:t xml:space="preserve"> </w:t>
      </w:r>
    </w:p>
    <w:p w14:paraId="546F7899" w14:textId="77777777" w:rsidR="00E61FA9" w:rsidRPr="003721AE" w:rsidRDefault="00E61FA9" w:rsidP="003721AE">
      <w:pPr>
        <w:spacing w:line="324" w:lineRule="auto"/>
        <w:jc w:val="both"/>
        <w:rPr>
          <w:sz w:val="22"/>
          <w:szCs w:val="22"/>
        </w:rPr>
      </w:pPr>
    </w:p>
    <w:p w14:paraId="5372615E" w14:textId="525BAB0C" w:rsidR="00E61FA9" w:rsidRPr="003721AE" w:rsidRDefault="00E61FA9" w:rsidP="003721AE">
      <w:pPr>
        <w:spacing w:line="324" w:lineRule="auto"/>
        <w:jc w:val="both"/>
        <w:rPr>
          <w:sz w:val="22"/>
          <w:szCs w:val="22"/>
        </w:rPr>
      </w:pPr>
      <w:r w:rsidRPr="003721AE">
        <w:rPr>
          <w:sz w:val="22"/>
          <w:szCs w:val="22"/>
        </w:rPr>
        <w:t xml:space="preserve">Predložena menična izjava mora po vsebini ustrezati vzorcu kot izhaja iz obrazca </w:t>
      </w:r>
      <w:r w:rsidRPr="003721AE">
        <w:rPr>
          <w:i/>
          <w:sz w:val="22"/>
          <w:szCs w:val="22"/>
        </w:rPr>
        <w:t xml:space="preserve">Menična izjava za zavarovanje resnosti ponudbe. </w:t>
      </w:r>
      <w:r w:rsidRPr="003721AE">
        <w:rPr>
          <w:sz w:val="22"/>
          <w:szCs w:val="22"/>
        </w:rPr>
        <w:t xml:space="preserve">Kot obvezno prilogo k obrazcu </w:t>
      </w:r>
      <w:r w:rsidRPr="003721AE">
        <w:rPr>
          <w:i/>
          <w:sz w:val="22"/>
          <w:szCs w:val="22"/>
        </w:rPr>
        <w:t>Menična izjava za zavarovanje resnosti ponudbe</w:t>
      </w:r>
      <w:r w:rsidRPr="003721AE">
        <w:rPr>
          <w:sz w:val="22"/>
          <w:szCs w:val="22"/>
        </w:rPr>
        <w:t xml:space="preserve"> mora ponudnik v ponudbi predložiti </w:t>
      </w:r>
      <w:r w:rsidR="00455824" w:rsidRPr="003721AE">
        <w:rPr>
          <w:sz w:val="22"/>
          <w:szCs w:val="22"/>
        </w:rPr>
        <w:t xml:space="preserve">3 </w:t>
      </w:r>
      <w:r w:rsidRPr="003721AE">
        <w:rPr>
          <w:sz w:val="22"/>
          <w:szCs w:val="22"/>
        </w:rPr>
        <w:t>bianco menic</w:t>
      </w:r>
      <w:r w:rsidR="00455824" w:rsidRPr="003721AE">
        <w:rPr>
          <w:sz w:val="22"/>
          <w:szCs w:val="22"/>
        </w:rPr>
        <w:t>e</w:t>
      </w:r>
      <w:r w:rsidRPr="003721AE">
        <w:rPr>
          <w:sz w:val="22"/>
          <w:szCs w:val="22"/>
        </w:rPr>
        <w:t>.</w:t>
      </w:r>
    </w:p>
    <w:p w14:paraId="660E408B" w14:textId="77777777" w:rsidR="00E61FA9" w:rsidRPr="003721AE" w:rsidRDefault="00E61FA9" w:rsidP="003721AE">
      <w:pPr>
        <w:spacing w:line="324" w:lineRule="auto"/>
        <w:jc w:val="both"/>
        <w:rPr>
          <w:sz w:val="22"/>
          <w:szCs w:val="22"/>
        </w:rPr>
      </w:pPr>
    </w:p>
    <w:p w14:paraId="4BCEF5D4" w14:textId="07689108" w:rsidR="00E61FA9" w:rsidRPr="003721AE" w:rsidRDefault="00E61FA9" w:rsidP="003721AE">
      <w:pPr>
        <w:spacing w:line="324" w:lineRule="auto"/>
        <w:jc w:val="both"/>
        <w:rPr>
          <w:sz w:val="22"/>
          <w:szCs w:val="22"/>
        </w:rPr>
      </w:pPr>
      <w:r w:rsidRPr="003721AE">
        <w:rPr>
          <w:sz w:val="22"/>
          <w:szCs w:val="22"/>
        </w:rPr>
        <w:t>Veljavnost zavarovanja za resnost ponudbe mora biti najmanj do 31.</w:t>
      </w:r>
      <w:r w:rsidR="00B26B4D" w:rsidRPr="003721AE">
        <w:rPr>
          <w:sz w:val="22"/>
          <w:szCs w:val="22"/>
        </w:rPr>
        <w:t>1</w:t>
      </w:r>
      <w:r w:rsidRPr="003721AE">
        <w:rPr>
          <w:sz w:val="22"/>
          <w:szCs w:val="22"/>
        </w:rPr>
        <w:t>.202</w:t>
      </w:r>
      <w:r w:rsidR="00455824" w:rsidRPr="003721AE">
        <w:rPr>
          <w:sz w:val="22"/>
          <w:szCs w:val="22"/>
        </w:rPr>
        <w:t>3</w:t>
      </w:r>
      <w:r w:rsidRPr="003721AE">
        <w:rPr>
          <w:sz w:val="22"/>
          <w:szCs w:val="22"/>
        </w:rPr>
        <w:t>, z možnostjo podaljšanja na zahtevo naročnika.</w:t>
      </w:r>
    </w:p>
    <w:p w14:paraId="5DB99DFB" w14:textId="77777777" w:rsidR="00E61FA9" w:rsidRPr="003721AE" w:rsidRDefault="00E61FA9" w:rsidP="003721AE">
      <w:pPr>
        <w:spacing w:line="324" w:lineRule="auto"/>
        <w:jc w:val="both"/>
        <w:rPr>
          <w:sz w:val="22"/>
          <w:szCs w:val="22"/>
        </w:rPr>
      </w:pPr>
    </w:p>
    <w:p w14:paraId="34EE8977" w14:textId="77777777" w:rsidR="00E61FA9" w:rsidRPr="003721AE" w:rsidRDefault="00E61FA9" w:rsidP="003721AE">
      <w:pPr>
        <w:spacing w:line="324" w:lineRule="auto"/>
        <w:jc w:val="both"/>
        <w:rPr>
          <w:sz w:val="22"/>
          <w:szCs w:val="22"/>
        </w:rPr>
      </w:pPr>
      <w:r w:rsidRPr="003721AE">
        <w:rPr>
          <w:sz w:val="22"/>
          <w:szCs w:val="22"/>
        </w:rPr>
        <w:t xml:space="preserve">Zavarovanje za resnost ponudbe bo unovčeno v naslednjih primerih: </w:t>
      </w:r>
    </w:p>
    <w:p w14:paraId="3E1C678F" w14:textId="77777777" w:rsidR="00E61FA9" w:rsidRPr="003721AE" w:rsidRDefault="00E61FA9" w:rsidP="003721AE">
      <w:pPr>
        <w:numPr>
          <w:ilvl w:val="0"/>
          <w:numId w:val="25"/>
        </w:numPr>
        <w:spacing w:after="160" w:line="324" w:lineRule="auto"/>
        <w:jc w:val="both"/>
        <w:rPr>
          <w:sz w:val="22"/>
          <w:szCs w:val="22"/>
        </w:rPr>
      </w:pPr>
      <w:r w:rsidRPr="003721AE">
        <w:rPr>
          <w:sz w:val="22"/>
          <w:szCs w:val="22"/>
        </w:rPr>
        <w:t>če ponudnik umakne ali spremeni ponudbo v času njene veljavnosti, navedene v ponudbi ali</w:t>
      </w:r>
    </w:p>
    <w:p w14:paraId="62BD9DCE" w14:textId="77777777" w:rsidR="00E61FA9" w:rsidRPr="003721AE" w:rsidRDefault="00E61FA9" w:rsidP="003721AE">
      <w:pPr>
        <w:numPr>
          <w:ilvl w:val="0"/>
          <w:numId w:val="25"/>
        </w:numPr>
        <w:spacing w:after="160" w:line="324" w:lineRule="auto"/>
        <w:jc w:val="both"/>
        <w:rPr>
          <w:sz w:val="22"/>
          <w:szCs w:val="22"/>
        </w:rPr>
      </w:pPr>
      <w:r w:rsidRPr="003721AE">
        <w:rPr>
          <w:sz w:val="22"/>
          <w:szCs w:val="22"/>
        </w:rPr>
        <w:t>če ponudnik, ki ga je naročnik v času veljavnosti ponudbe obvestil o sprejetju njegove ponudbe:</w:t>
      </w:r>
    </w:p>
    <w:p w14:paraId="1F5BE545" w14:textId="77777777" w:rsidR="00E61FA9" w:rsidRPr="003721AE" w:rsidRDefault="00E61FA9" w:rsidP="003721AE">
      <w:pPr>
        <w:numPr>
          <w:ilvl w:val="0"/>
          <w:numId w:val="26"/>
        </w:numPr>
        <w:spacing w:after="160" w:line="324" w:lineRule="auto"/>
        <w:jc w:val="both"/>
        <w:rPr>
          <w:sz w:val="22"/>
          <w:szCs w:val="22"/>
        </w:rPr>
      </w:pPr>
      <w:r w:rsidRPr="003721AE">
        <w:rPr>
          <w:sz w:val="22"/>
          <w:szCs w:val="22"/>
        </w:rPr>
        <w:t>ne izpolni ali zavrne sklenitev okvirnega sporazuma v skladu z določbami navodil ponudnikom ali</w:t>
      </w:r>
    </w:p>
    <w:p w14:paraId="23773E17" w14:textId="77777777" w:rsidR="00E61FA9" w:rsidRPr="003721AE" w:rsidRDefault="00E61FA9" w:rsidP="003721AE">
      <w:pPr>
        <w:numPr>
          <w:ilvl w:val="0"/>
          <w:numId w:val="26"/>
        </w:numPr>
        <w:spacing w:after="160" w:line="324" w:lineRule="auto"/>
        <w:jc w:val="both"/>
        <w:rPr>
          <w:sz w:val="22"/>
          <w:szCs w:val="22"/>
        </w:rPr>
      </w:pPr>
      <w:r w:rsidRPr="003721AE">
        <w:rPr>
          <w:sz w:val="22"/>
          <w:szCs w:val="22"/>
        </w:rPr>
        <w:t>ne predloži ali zavrne predložitev finančnega zavarovanja za dobro izvedbo pogodbenih obveznosti v skladu z določbami navodil ponudnikom.</w:t>
      </w:r>
    </w:p>
    <w:p w14:paraId="3095D0C6" w14:textId="77777777" w:rsidR="00E61FA9" w:rsidRPr="003721AE" w:rsidRDefault="00E61FA9" w:rsidP="003721AE">
      <w:pPr>
        <w:spacing w:line="324" w:lineRule="auto"/>
        <w:jc w:val="both"/>
        <w:rPr>
          <w:sz w:val="22"/>
          <w:szCs w:val="22"/>
        </w:rPr>
      </w:pPr>
    </w:p>
    <w:p w14:paraId="7E76FC4A" w14:textId="77777777" w:rsidR="00E61FA9" w:rsidRPr="003721AE" w:rsidRDefault="00E61FA9" w:rsidP="003721AE">
      <w:pPr>
        <w:spacing w:line="324" w:lineRule="auto"/>
        <w:jc w:val="both"/>
        <w:rPr>
          <w:sz w:val="22"/>
          <w:szCs w:val="22"/>
        </w:rPr>
      </w:pPr>
      <w:r w:rsidRPr="003721AE">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5B9A436" w14:textId="77777777" w:rsidR="00E61FA9" w:rsidRPr="003721AE" w:rsidRDefault="00E61FA9" w:rsidP="003721AE">
      <w:pPr>
        <w:spacing w:line="324" w:lineRule="auto"/>
        <w:contextualSpacing/>
        <w:jc w:val="both"/>
        <w:rPr>
          <w:sz w:val="22"/>
          <w:szCs w:val="22"/>
        </w:rPr>
      </w:pPr>
    </w:p>
    <w:p w14:paraId="2DDD72E0" w14:textId="1EEE6CB9" w:rsidR="00E61FA9" w:rsidRPr="003721AE" w:rsidRDefault="00E61FA9" w:rsidP="003721AE">
      <w:pPr>
        <w:spacing w:line="324" w:lineRule="auto"/>
        <w:jc w:val="both"/>
        <w:rPr>
          <w:sz w:val="22"/>
          <w:szCs w:val="22"/>
        </w:rPr>
      </w:pPr>
      <w:r w:rsidRPr="003721AE">
        <w:rPr>
          <w:sz w:val="22"/>
          <w:szCs w:val="22"/>
        </w:rPr>
        <w:t xml:space="preserve">Neunovčena menična izjava se po zaključku postopka oddaje javnega naročila vrne ponudniku,  na podlagi </w:t>
      </w:r>
      <w:r w:rsidR="00203C72" w:rsidRPr="003721AE">
        <w:rPr>
          <w:sz w:val="22"/>
          <w:szCs w:val="22"/>
        </w:rPr>
        <w:t xml:space="preserve">pisne zahteve </w:t>
      </w:r>
      <w:r w:rsidR="00696DA3" w:rsidRPr="003721AE">
        <w:rPr>
          <w:sz w:val="22"/>
          <w:szCs w:val="22"/>
        </w:rPr>
        <w:t>ponudnika.</w:t>
      </w:r>
    </w:p>
    <w:p w14:paraId="3BCDC262" w14:textId="5FA706E3" w:rsidR="00455824" w:rsidRPr="003721AE" w:rsidRDefault="00455824" w:rsidP="003721AE">
      <w:pPr>
        <w:spacing w:line="324" w:lineRule="auto"/>
        <w:jc w:val="both"/>
        <w:rPr>
          <w:sz w:val="22"/>
          <w:szCs w:val="22"/>
        </w:rPr>
      </w:pPr>
    </w:p>
    <w:p w14:paraId="25C011C7" w14:textId="6C5A8162" w:rsidR="00455824" w:rsidRPr="003721AE" w:rsidRDefault="00455824" w:rsidP="003721AE">
      <w:pPr>
        <w:spacing w:line="324" w:lineRule="auto"/>
        <w:jc w:val="both"/>
        <w:rPr>
          <w:sz w:val="22"/>
          <w:szCs w:val="22"/>
        </w:rPr>
      </w:pPr>
      <w:r w:rsidRPr="003721AE">
        <w:rPr>
          <w:sz w:val="22"/>
          <w:szCs w:val="22"/>
        </w:rPr>
        <w:t xml:space="preserve">Ponudnik lahko predloži eno menično izjavo, v kateri se navede skupna vrednost zavarovanja za vse sklope za katere oddaja ponudbo. </w:t>
      </w:r>
    </w:p>
    <w:p w14:paraId="238CCB40" w14:textId="77777777" w:rsidR="00E61FA9" w:rsidRPr="003721AE" w:rsidRDefault="00E61FA9" w:rsidP="003721AE">
      <w:pPr>
        <w:spacing w:line="324"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E61FA9" w:rsidRPr="003721AE" w14:paraId="15458C9A" w14:textId="77777777" w:rsidTr="00D4371F">
        <w:trPr>
          <w:trHeight w:val="1002"/>
        </w:trPr>
        <w:tc>
          <w:tcPr>
            <w:tcW w:w="9062" w:type="dxa"/>
          </w:tcPr>
          <w:p w14:paraId="6B5E21DA" w14:textId="77777777" w:rsidR="00E61FA9" w:rsidRPr="003721AE" w:rsidRDefault="00E61FA9" w:rsidP="003721AE">
            <w:pPr>
              <w:spacing w:after="200" w:line="324" w:lineRule="auto"/>
              <w:rPr>
                <w:rFonts w:ascii="Times New Roman" w:hAnsi="Times New Roman"/>
                <w:b/>
                <w:bCs/>
                <w:sz w:val="22"/>
                <w:szCs w:val="22"/>
              </w:rPr>
            </w:pPr>
            <w:r w:rsidRPr="003721AE">
              <w:rPr>
                <w:rFonts w:ascii="Times New Roman" w:hAnsi="Times New Roman"/>
                <w:b/>
                <w:bCs/>
                <w:sz w:val="22"/>
                <w:szCs w:val="22"/>
              </w:rPr>
              <w:lastRenderedPageBreak/>
              <w:t>Menica in menična izjava morata do roka za oddajo prijav v fizični obliki prispeti na naslov naročnika, na ovojnici naj bo naveden naziv javnega naročila, naslov ponudnika, naziv javnega naročila ter »NE ODPIRAJ«.</w:t>
            </w:r>
          </w:p>
        </w:tc>
      </w:tr>
    </w:tbl>
    <w:p w14:paraId="282FB2B5" w14:textId="77777777" w:rsidR="00E61FA9" w:rsidRPr="003721AE" w:rsidRDefault="00E61FA9" w:rsidP="003721AE">
      <w:pPr>
        <w:spacing w:line="324" w:lineRule="auto"/>
        <w:contextualSpacing/>
        <w:outlineLvl w:val="0"/>
        <w:rPr>
          <w:rFonts w:eastAsia="Calibri"/>
          <w:b/>
          <w:sz w:val="22"/>
          <w:szCs w:val="22"/>
          <w:lang w:eastAsia="en-US"/>
        </w:rPr>
      </w:pPr>
    </w:p>
    <w:p w14:paraId="48E79D86" w14:textId="12809440" w:rsidR="00E61FA9" w:rsidRPr="003721AE" w:rsidRDefault="00E61FA9" w:rsidP="003721AE">
      <w:pPr>
        <w:spacing w:after="200" w:line="324" w:lineRule="auto"/>
        <w:jc w:val="both"/>
        <w:rPr>
          <w:rFonts w:eastAsia="Calibri"/>
          <w:sz w:val="22"/>
          <w:szCs w:val="22"/>
          <w:lang w:eastAsia="en-US"/>
        </w:rPr>
      </w:pPr>
      <w:r w:rsidRPr="003721AE">
        <w:rPr>
          <w:rFonts w:eastAsia="Calibri"/>
          <w:sz w:val="22"/>
          <w:szCs w:val="22"/>
          <w:lang w:eastAsia="en-US"/>
        </w:rPr>
        <w:t xml:space="preserve">Naročnik lahko finančno zavarovanje za resnost ponudbe odda tudi osebno </w:t>
      </w:r>
      <w:r w:rsidR="00FD235E" w:rsidRPr="003721AE">
        <w:rPr>
          <w:rFonts w:eastAsia="Calibri"/>
          <w:sz w:val="22"/>
          <w:szCs w:val="22"/>
          <w:lang w:eastAsia="en-US"/>
        </w:rPr>
        <w:t xml:space="preserve">v Službo za nabavo medicinske opreme, potrošnega materiala in storitev  </w:t>
      </w:r>
      <w:r w:rsidRPr="003721AE">
        <w:rPr>
          <w:rFonts w:eastAsia="Calibri"/>
          <w:sz w:val="22"/>
          <w:szCs w:val="22"/>
          <w:lang w:eastAsia="en-US"/>
        </w:rPr>
        <w:t xml:space="preserve">na naslovu naročnika, v </w:t>
      </w:r>
      <w:r w:rsidR="00FD235E" w:rsidRPr="003721AE">
        <w:rPr>
          <w:rFonts w:eastAsia="Calibri"/>
          <w:sz w:val="22"/>
          <w:szCs w:val="22"/>
          <w:lang w:eastAsia="en-US"/>
        </w:rPr>
        <w:t>delovnem času od 8.00 ure do 14.00 ure,</w:t>
      </w:r>
      <w:r w:rsidRPr="003721AE">
        <w:rPr>
          <w:rFonts w:eastAsia="Calibri"/>
          <w:sz w:val="22"/>
          <w:szCs w:val="22"/>
          <w:lang w:eastAsia="en-US"/>
        </w:rPr>
        <w:t xml:space="preserve"> do roka določenega za oddajo ponudb. Finančno zavarovanje mora ne glede na način dostave (osebno ali po pošti) prispeti do roka za oddajo ponudb, sicer bo ponudba štela za prepozno (prejemna teorija).</w:t>
      </w:r>
    </w:p>
    <w:p w14:paraId="51C5DC96" w14:textId="77777777" w:rsidR="002554D5" w:rsidRPr="003721AE" w:rsidRDefault="002554D5" w:rsidP="003721AE">
      <w:pPr>
        <w:widowControl w:val="0"/>
        <w:overflowPunct w:val="0"/>
        <w:autoSpaceDE w:val="0"/>
        <w:autoSpaceDN w:val="0"/>
        <w:adjustRightInd w:val="0"/>
        <w:spacing w:line="324" w:lineRule="auto"/>
        <w:ind w:right="102"/>
        <w:jc w:val="both"/>
        <w:rPr>
          <w:b/>
          <w:bCs/>
          <w:sz w:val="22"/>
          <w:szCs w:val="22"/>
        </w:rPr>
      </w:pPr>
    </w:p>
    <w:p w14:paraId="2EAC4461" w14:textId="5632458D" w:rsidR="00425517" w:rsidRPr="003721AE" w:rsidRDefault="00077773" w:rsidP="003721AE">
      <w:pPr>
        <w:widowControl w:val="0"/>
        <w:overflowPunct w:val="0"/>
        <w:autoSpaceDE w:val="0"/>
        <w:autoSpaceDN w:val="0"/>
        <w:adjustRightInd w:val="0"/>
        <w:spacing w:line="324" w:lineRule="auto"/>
        <w:ind w:right="102"/>
        <w:jc w:val="both"/>
        <w:rPr>
          <w:b/>
          <w:bCs/>
          <w:sz w:val="22"/>
          <w:szCs w:val="22"/>
        </w:rPr>
      </w:pPr>
      <w:r w:rsidRPr="003721AE">
        <w:rPr>
          <w:b/>
          <w:bCs/>
          <w:sz w:val="22"/>
          <w:szCs w:val="22"/>
        </w:rPr>
        <w:t xml:space="preserve">9.2 </w:t>
      </w:r>
      <w:r w:rsidR="00425517" w:rsidRPr="003721AE">
        <w:rPr>
          <w:b/>
          <w:bCs/>
          <w:sz w:val="22"/>
          <w:szCs w:val="22"/>
        </w:rPr>
        <w:t>Finančno zavarovanje za dobro izvedbo pogodbenih obveznosti</w:t>
      </w:r>
    </w:p>
    <w:p w14:paraId="21C80792" w14:textId="77777777" w:rsidR="00425517" w:rsidRPr="003721AE" w:rsidRDefault="00425517" w:rsidP="003721AE">
      <w:pPr>
        <w:widowControl w:val="0"/>
        <w:overflowPunct w:val="0"/>
        <w:autoSpaceDE w:val="0"/>
        <w:autoSpaceDN w:val="0"/>
        <w:adjustRightInd w:val="0"/>
        <w:spacing w:line="324" w:lineRule="auto"/>
        <w:ind w:right="102"/>
        <w:jc w:val="both"/>
        <w:rPr>
          <w:bCs/>
          <w:sz w:val="22"/>
          <w:szCs w:val="22"/>
        </w:rPr>
      </w:pPr>
    </w:p>
    <w:p w14:paraId="11D726B6" w14:textId="51FAEF77" w:rsidR="00425517" w:rsidRPr="003721AE" w:rsidRDefault="00425517" w:rsidP="003721AE">
      <w:pPr>
        <w:widowControl w:val="0"/>
        <w:overflowPunct w:val="0"/>
        <w:autoSpaceDE w:val="0"/>
        <w:autoSpaceDN w:val="0"/>
        <w:adjustRightInd w:val="0"/>
        <w:spacing w:line="324" w:lineRule="auto"/>
        <w:ind w:right="102"/>
        <w:jc w:val="both"/>
        <w:rPr>
          <w:bCs/>
          <w:sz w:val="22"/>
          <w:szCs w:val="22"/>
        </w:rPr>
      </w:pPr>
      <w:r w:rsidRPr="003721AE">
        <w:rPr>
          <w:bCs/>
          <w:sz w:val="22"/>
          <w:szCs w:val="22"/>
        </w:rPr>
        <w:t xml:space="preserve">Ponudnik mora za zavarovanje dobre izvedbe pogodbenih obveznosti predložiti brezpogojno, brez protesta in na prvi poziv unovčljivo menično izjavo in menico v višini  5 % </w:t>
      </w:r>
      <w:r w:rsidR="00A8466B" w:rsidRPr="003721AE">
        <w:rPr>
          <w:bCs/>
          <w:sz w:val="22"/>
          <w:szCs w:val="22"/>
        </w:rPr>
        <w:t xml:space="preserve">od </w:t>
      </w:r>
      <w:r w:rsidRPr="003721AE">
        <w:rPr>
          <w:bCs/>
          <w:sz w:val="22"/>
          <w:szCs w:val="22"/>
        </w:rPr>
        <w:t xml:space="preserve"> </w:t>
      </w:r>
      <w:r w:rsidR="00A8466B" w:rsidRPr="003721AE">
        <w:rPr>
          <w:sz w:val="22"/>
          <w:szCs w:val="22"/>
        </w:rPr>
        <w:t>pogodben</w:t>
      </w:r>
      <w:r w:rsidR="00E1195F" w:rsidRPr="003721AE">
        <w:rPr>
          <w:sz w:val="22"/>
          <w:szCs w:val="22"/>
        </w:rPr>
        <w:t>e</w:t>
      </w:r>
      <w:r w:rsidR="00A8466B" w:rsidRPr="003721AE">
        <w:rPr>
          <w:sz w:val="22"/>
          <w:szCs w:val="22"/>
        </w:rPr>
        <w:t xml:space="preserve"> vrednosti, ki  je enaka višini ocenjene vrednosti  v EUR z DDV</w:t>
      </w:r>
      <w:r w:rsidR="00455824" w:rsidRPr="003721AE">
        <w:rPr>
          <w:sz w:val="22"/>
          <w:szCs w:val="22"/>
        </w:rPr>
        <w:t xml:space="preserve"> v sklopu, v katerem je podpisnik okvirnega sporazuma. </w:t>
      </w:r>
      <w:r w:rsidR="00A8466B" w:rsidRPr="003721AE">
        <w:rPr>
          <w:sz w:val="22"/>
          <w:szCs w:val="22"/>
        </w:rPr>
        <w:t xml:space="preserve"> </w:t>
      </w:r>
    </w:p>
    <w:p w14:paraId="05F4D037" w14:textId="77777777" w:rsidR="00425517" w:rsidRPr="003721AE" w:rsidRDefault="00425517" w:rsidP="003721AE">
      <w:pPr>
        <w:widowControl w:val="0"/>
        <w:overflowPunct w:val="0"/>
        <w:autoSpaceDE w:val="0"/>
        <w:autoSpaceDN w:val="0"/>
        <w:adjustRightInd w:val="0"/>
        <w:spacing w:line="324" w:lineRule="auto"/>
        <w:ind w:right="102"/>
        <w:jc w:val="both"/>
        <w:rPr>
          <w:bCs/>
          <w:sz w:val="22"/>
          <w:szCs w:val="22"/>
        </w:rPr>
      </w:pPr>
    </w:p>
    <w:p w14:paraId="1BE47505" w14:textId="77777777" w:rsidR="00425517" w:rsidRPr="003721AE" w:rsidRDefault="00425517" w:rsidP="003721AE">
      <w:pPr>
        <w:widowControl w:val="0"/>
        <w:overflowPunct w:val="0"/>
        <w:autoSpaceDE w:val="0"/>
        <w:autoSpaceDN w:val="0"/>
        <w:adjustRightInd w:val="0"/>
        <w:spacing w:line="324" w:lineRule="auto"/>
        <w:ind w:right="102"/>
        <w:jc w:val="both"/>
        <w:rPr>
          <w:bCs/>
          <w:sz w:val="22"/>
          <w:szCs w:val="22"/>
        </w:rPr>
      </w:pPr>
      <w:r w:rsidRPr="003721AE">
        <w:rPr>
          <w:bCs/>
          <w:sz w:val="22"/>
          <w:szCs w:val="22"/>
        </w:rPr>
        <w:t xml:space="preserve">Menična izjava mora biti veljavna še </w:t>
      </w:r>
      <w:r w:rsidR="00A97159" w:rsidRPr="003721AE">
        <w:rPr>
          <w:bCs/>
          <w:sz w:val="22"/>
          <w:szCs w:val="22"/>
        </w:rPr>
        <w:t>4</w:t>
      </w:r>
      <w:r w:rsidRPr="003721AE">
        <w:rPr>
          <w:bCs/>
          <w:sz w:val="22"/>
          <w:szCs w:val="22"/>
        </w:rPr>
        <w:t>0 dni po preteku pogodbenega razmerja.</w:t>
      </w:r>
    </w:p>
    <w:p w14:paraId="266A0CA5" w14:textId="77777777" w:rsidR="00425517" w:rsidRPr="003721AE" w:rsidRDefault="00425517" w:rsidP="003721AE">
      <w:pPr>
        <w:widowControl w:val="0"/>
        <w:overflowPunct w:val="0"/>
        <w:autoSpaceDE w:val="0"/>
        <w:autoSpaceDN w:val="0"/>
        <w:adjustRightInd w:val="0"/>
        <w:spacing w:line="324" w:lineRule="auto"/>
        <w:ind w:right="102"/>
        <w:jc w:val="both"/>
        <w:rPr>
          <w:bCs/>
          <w:sz w:val="22"/>
          <w:szCs w:val="22"/>
        </w:rPr>
      </w:pPr>
    </w:p>
    <w:p w14:paraId="4D73E8E3" w14:textId="5190993A" w:rsidR="00425517" w:rsidRPr="003721AE" w:rsidRDefault="00425517" w:rsidP="003721AE">
      <w:pPr>
        <w:widowControl w:val="0"/>
        <w:overflowPunct w:val="0"/>
        <w:autoSpaceDE w:val="0"/>
        <w:autoSpaceDN w:val="0"/>
        <w:adjustRightInd w:val="0"/>
        <w:spacing w:line="324" w:lineRule="auto"/>
        <w:ind w:right="102"/>
        <w:jc w:val="both"/>
        <w:rPr>
          <w:bCs/>
          <w:sz w:val="22"/>
          <w:szCs w:val="22"/>
        </w:rPr>
      </w:pPr>
      <w:r w:rsidRPr="003721AE">
        <w:rPr>
          <w:bCs/>
          <w:sz w:val="22"/>
          <w:szCs w:val="22"/>
        </w:rPr>
        <w:t xml:space="preserve">Ponudnik mora v ponudbeni dokumentaciji predložiti podpisano Izjavo o izročitvi menice, ki jo bo moral izbrani ponudnik v roku 3 dni po podpisu </w:t>
      </w:r>
      <w:r w:rsidR="00455824" w:rsidRPr="003721AE">
        <w:rPr>
          <w:bCs/>
          <w:sz w:val="22"/>
          <w:szCs w:val="22"/>
        </w:rPr>
        <w:t xml:space="preserve">okivrnega sporazuma </w:t>
      </w:r>
      <w:r w:rsidRPr="003721AE">
        <w:rPr>
          <w:bCs/>
          <w:sz w:val="22"/>
          <w:szCs w:val="22"/>
        </w:rPr>
        <w:t>zročiti naročniku in podpiše ter ožigosa obrazec Menična izjava za dobro izvedbo pogodbenih obveznosti, s čimer izraža strinjanje z vsebino zavarovanja</w:t>
      </w:r>
      <w:r w:rsidR="00A8466B" w:rsidRPr="003721AE">
        <w:rPr>
          <w:bCs/>
          <w:sz w:val="22"/>
          <w:szCs w:val="22"/>
        </w:rPr>
        <w:t xml:space="preserve">. </w:t>
      </w:r>
    </w:p>
    <w:p w14:paraId="2111523C" w14:textId="77777777" w:rsidR="00A8466B" w:rsidRPr="003721AE" w:rsidRDefault="00A8466B" w:rsidP="003721AE">
      <w:pPr>
        <w:widowControl w:val="0"/>
        <w:overflowPunct w:val="0"/>
        <w:autoSpaceDE w:val="0"/>
        <w:autoSpaceDN w:val="0"/>
        <w:adjustRightInd w:val="0"/>
        <w:spacing w:line="324" w:lineRule="auto"/>
        <w:ind w:right="102"/>
        <w:jc w:val="both"/>
        <w:rPr>
          <w:bCs/>
          <w:sz w:val="22"/>
          <w:szCs w:val="22"/>
        </w:rPr>
      </w:pPr>
    </w:p>
    <w:p w14:paraId="72BA2939" w14:textId="77777777" w:rsidR="00425517" w:rsidRPr="003721AE" w:rsidRDefault="00425517" w:rsidP="003721AE">
      <w:pPr>
        <w:widowControl w:val="0"/>
        <w:overflowPunct w:val="0"/>
        <w:autoSpaceDE w:val="0"/>
        <w:autoSpaceDN w:val="0"/>
        <w:adjustRightInd w:val="0"/>
        <w:spacing w:line="324" w:lineRule="auto"/>
        <w:ind w:right="102"/>
        <w:jc w:val="both"/>
        <w:rPr>
          <w:b/>
          <w:bCs/>
          <w:sz w:val="22"/>
          <w:szCs w:val="22"/>
        </w:rPr>
      </w:pPr>
    </w:p>
    <w:p w14:paraId="6ACC6AF6" w14:textId="77777777" w:rsidR="004F6687" w:rsidRPr="003721AE" w:rsidRDefault="00425517" w:rsidP="003721AE">
      <w:pPr>
        <w:widowControl w:val="0"/>
        <w:overflowPunct w:val="0"/>
        <w:autoSpaceDE w:val="0"/>
        <w:autoSpaceDN w:val="0"/>
        <w:adjustRightInd w:val="0"/>
        <w:spacing w:line="324" w:lineRule="auto"/>
        <w:jc w:val="both"/>
        <w:rPr>
          <w:b/>
          <w:sz w:val="22"/>
          <w:szCs w:val="22"/>
        </w:rPr>
      </w:pPr>
      <w:r w:rsidRPr="003721AE">
        <w:rPr>
          <w:b/>
          <w:sz w:val="22"/>
          <w:szCs w:val="22"/>
        </w:rPr>
        <w:t>10</w:t>
      </w:r>
      <w:r w:rsidR="004F6687" w:rsidRPr="003721AE">
        <w:rPr>
          <w:b/>
          <w:sz w:val="22"/>
          <w:szCs w:val="22"/>
        </w:rPr>
        <w:t>. Veljavnost ponudbe</w:t>
      </w:r>
    </w:p>
    <w:p w14:paraId="3F3057ED" w14:textId="77777777" w:rsidR="004F6687" w:rsidRPr="003721AE" w:rsidRDefault="004F6687" w:rsidP="003721AE">
      <w:pPr>
        <w:widowControl w:val="0"/>
        <w:overflowPunct w:val="0"/>
        <w:autoSpaceDE w:val="0"/>
        <w:autoSpaceDN w:val="0"/>
        <w:adjustRightInd w:val="0"/>
        <w:spacing w:line="324" w:lineRule="auto"/>
        <w:jc w:val="both"/>
        <w:rPr>
          <w:sz w:val="22"/>
          <w:szCs w:val="22"/>
        </w:rPr>
      </w:pPr>
    </w:p>
    <w:p w14:paraId="3CAA02FA" w14:textId="16B9E24B" w:rsidR="004F6687" w:rsidRPr="003721AE" w:rsidRDefault="00815C0A" w:rsidP="003721AE">
      <w:pPr>
        <w:widowControl w:val="0"/>
        <w:overflowPunct w:val="0"/>
        <w:autoSpaceDE w:val="0"/>
        <w:autoSpaceDN w:val="0"/>
        <w:adjustRightInd w:val="0"/>
        <w:spacing w:line="324" w:lineRule="auto"/>
        <w:jc w:val="both"/>
        <w:rPr>
          <w:sz w:val="22"/>
          <w:szCs w:val="22"/>
        </w:rPr>
      </w:pPr>
      <w:r w:rsidRPr="003721AE">
        <w:rPr>
          <w:sz w:val="22"/>
          <w:szCs w:val="22"/>
        </w:rPr>
        <w:t xml:space="preserve">Ponudba mora veljati do </w:t>
      </w:r>
      <w:r w:rsidR="00B26B4D" w:rsidRPr="003721AE">
        <w:rPr>
          <w:b/>
          <w:sz w:val="22"/>
          <w:szCs w:val="22"/>
        </w:rPr>
        <w:t>31.1</w:t>
      </w:r>
      <w:r w:rsidRPr="003721AE">
        <w:rPr>
          <w:b/>
          <w:sz w:val="22"/>
          <w:szCs w:val="22"/>
        </w:rPr>
        <w:t>.202</w:t>
      </w:r>
      <w:r w:rsidR="00455824" w:rsidRPr="003721AE">
        <w:rPr>
          <w:b/>
          <w:sz w:val="22"/>
          <w:szCs w:val="22"/>
        </w:rPr>
        <w:t>3</w:t>
      </w:r>
      <w:r w:rsidR="004F6687" w:rsidRPr="003721AE">
        <w:rPr>
          <w:sz w:val="22"/>
          <w:szCs w:val="22"/>
        </w:rPr>
        <w:t xml:space="preserve">. Naročnik si pridržuje pravico, da zahteva podaljšanje veljavnosti ponudbe. </w:t>
      </w:r>
    </w:p>
    <w:p w14:paraId="61410F87" w14:textId="77777777" w:rsidR="004F6687" w:rsidRPr="003721AE" w:rsidRDefault="004F6687" w:rsidP="003721AE">
      <w:pPr>
        <w:widowControl w:val="0"/>
        <w:autoSpaceDE w:val="0"/>
        <w:autoSpaceDN w:val="0"/>
        <w:adjustRightInd w:val="0"/>
        <w:spacing w:line="324" w:lineRule="auto"/>
        <w:ind w:left="10"/>
        <w:jc w:val="both"/>
        <w:rPr>
          <w:sz w:val="22"/>
          <w:szCs w:val="22"/>
        </w:rPr>
      </w:pPr>
    </w:p>
    <w:p w14:paraId="17FD9EAA" w14:textId="77777777" w:rsidR="00953A6E" w:rsidRPr="003721AE" w:rsidRDefault="00953A6E" w:rsidP="003721AE">
      <w:pPr>
        <w:widowControl w:val="0"/>
        <w:autoSpaceDE w:val="0"/>
        <w:autoSpaceDN w:val="0"/>
        <w:adjustRightInd w:val="0"/>
        <w:spacing w:line="324" w:lineRule="auto"/>
        <w:ind w:left="10"/>
        <w:jc w:val="both"/>
        <w:rPr>
          <w:sz w:val="22"/>
          <w:szCs w:val="22"/>
        </w:rPr>
      </w:pPr>
      <w:r w:rsidRPr="003721AE">
        <w:rPr>
          <w:b/>
          <w:bCs/>
          <w:sz w:val="22"/>
          <w:szCs w:val="22"/>
        </w:rPr>
        <w:t>1</w:t>
      </w:r>
      <w:r w:rsidR="00425517" w:rsidRPr="003721AE">
        <w:rPr>
          <w:b/>
          <w:bCs/>
          <w:sz w:val="22"/>
          <w:szCs w:val="22"/>
        </w:rPr>
        <w:t>1</w:t>
      </w:r>
      <w:r w:rsidRPr="003721AE">
        <w:rPr>
          <w:b/>
          <w:bCs/>
          <w:sz w:val="22"/>
          <w:szCs w:val="22"/>
        </w:rPr>
        <w:t>. Podatki o lastniški strukturi</w:t>
      </w:r>
    </w:p>
    <w:p w14:paraId="77BC9375" w14:textId="77777777" w:rsidR="00953A6E" w:rsidRPr="003721AE" w:rsidRDefault="00953A6E" w:rsidP="003721AE">
      <w:pPr>
        <w:widowControl w:val="0"/>
        <w:autoSpaceDE w:val="0"/>
        <w:autoSpaceDN w:val="0"/>
        <w:adjustRightInd w:val="0"/>
        <w:spacing w:line="324" w:lineRule="auto"/>
        <w:jc w:val="both"/>
        <w:rPr>
          <w:sz w:val="22"/>
          <w:szCs w:val="22"/>
        </w:rPr>
      </w:pPr>
    </w:p>
    <w:p w14:paraId="1871D615" w14:textId="37C3FD82" w:rsidR="00953A6E" w:rsidRPr="003721AE" w:rsidRDefault="00953A6E" w:rsidP="003721AE">
      <w:pPr>
        <w:widowControl w:val="0"/>
        <w:autoSpaceDE w:val="0"/>
        <w:autoSpaceDN w:val="0"/>
        <w:adjustRightInd w:val="0"/>
        <w:spacing w:line="324" w:lineRule="auto"/>
        <w:ind w:left="10"/>
        <w:jc w:val="both"/>
        <w:rPr>
          <w:sz w:val="22"/>
          <w:szCs w:val="22"/>
        </w:rPr>
      </w:pPr>
      <w:r w:rsidRPr="003721AE">
        <w:rPr>
          <w:sz w:val="22"/>
          <w:szCs w:val="22"/>
        </w:rPr>
        <w:t xml:space="preserve">Izbrani ponudnik </w:t>
      </w:r>
      <w:r w:rsidR="00644601" w:rsidRPr="003721AE">
        <w:rPr>
          <w:sz w:val="22"/>
          <w:szCs w:val="22"/>
        </w:rPr>
        <w:t xml:space="preserve">pred podpisom pogodbe posredovati </w:t>
      </w:r>
      <w:r w:rsidRPr="003721AE">
        <w:rPr>
          <w:sz w:val="22"/>
          <w:szCs w:val="22"/>
        </w:rPr>
        <w:t>podatke o:</w:t>
      </w:r>
    </w:p>
    <w:p w14:paraId="622EB0BA" w14:textId="77777777" w:rsidR="00953A6E" w:rsidRPr="003721AE" w:rsidRDefault="00953A6E" w:rsidP="003721AE">
      <w:pPr>
        <w:widowControl w:val="0"/>
        <w:numPr>
          <w:ilvl w:val="1"/>
          <w:numId w:val="10"/>
        </w:numPr>
        <w:tabs>
          <w:tab w:val="clear" w:pos="1440"/>
          <w:tab w:val="num" w:pos="730"/>
        </w:tabs>
        <w:overflowPunct w:val="0"/>
        <w:autoSpaceDE w:val="0"/>
        <w:autoSpaceDN w:val="0"/>
        <w:adjustRightInd w:val="0"/>
        <w:spacing w:line="324" w:lineRule="auto"/>
        <w:ind w:left="730"/>
        <w:jc w:val="both"/>
        <w:rPr>
          <w:sz w:val="22"/>
          <w:szCs w:val="22"/>
        </w:rPr>
      </w:pPr>
      <w:r w:rsidRPr="003721AE">
        <w:rPr>
          <w:sz w:val="22"/>
          <w:szCs w:val="22"/>
        </w:rPr>
        <w:t xml:space="preserve">svojih ustanoviteljih, družbenikih, delničarjih, komanditistih ali drugih lastnikih in podatke o lastniških deležih navedenih oseb; </w:t>
      </w:r>
    </w:p>
    <w:p w14:paraId="343ECC41" w14:textId="7F09F255" w:rsidR="00953A6E" w:rsidRPr="003721AE" w:rsidRDefault="00953A6E" w:rsidP="003721AE">
      <w:pPr>
        <w:widowControl w:val="0"/>
        <w:numPr>
          <w:ilvl w:val="1"/>
          <w:numId w:val="10"/>
        </w:numPr>
        <w:tabs>
          <w:tab w:val="clear" w:pos="1440"/>
          <w:tab w:val="num" w:pos="730"/>
        </w:tabs>
        <w:overflowPunct w:val="0"/>
        <w:autoSpaceDE w:val="0"/>
        <w:autoSpaceDN w:val="0"/>
        <w:adjustRightInd w:val="0"/>
        <w:spacing w:line="324" w:lineRule="auto"/>
        <w:ind w:left="730"/>
        <w:jc w:val="both"/>
        <w:rPr>
          <w:sz w:val="22"/>
          <w:szCs w:val="22"/>
        </w:rPr>
      </w:pPr>
      <w:r w:rsidRPr="003721AE">
        <w:rPr>
          <w:sz w:val="22"/>
          <w:szCs w:val="22"/>
        </w:rPr>
        <w:t xml:space="preserve">gospodarskih subjektih, za katere se glede na določbe zakona, ki ureja gospodarske družbe, šteje, da so z njim povezane družbe. </w:t>
      </w:r>
    </w:p>
    <w:p w14:paraId="3BA2A74E" w14:textId="64C64F41" w:rsidR="00455824" w:rsidRPr="003721AE" w:rsidRDefault="00455824" w:rsidP="003721AE">
      <w:pPr>
        <w:widowControl w:val="0"/>
        <w:overflowPunct w:val="0"/>
        <w:autoSpaceDE w:val="0"/>
        <w:autoSpaceDN w:val="0"/>
        <w:adjustRightInd w:val="0"/>
        <w:spacing w:line="324" w:lineRule="auto"/>
        <w:ind w:left="370"/>
        <w:jc w:val="both"/>
        <w:rPr>
          <w:sz w:val="22"/>
          <w:szCs w:val="22"/>
        </w:rPr>
      </w:pPr>
      <w:r w:rsidRPr="003721AE">
        <w:rPr>
          <w:sz w:val="22"/>
          <w:szCs w:val="22"/>
        </w:rPr>
        <w:t xml:space="preserve">Zaželeno je, da se obrazec izpolni že ob oddaji ponudbe. </w:t>
      </w:r>
    </w:p>
    <w:p w14:paraId="682E96AD" w14:textId="77777777" w:rsidR="00AF49D2" w:rsidRPr="003721AE" w:rsidRDefault="00AF49D2" w:rsidP="003721AE">
      <w:pPr>
        <w:pStyle w:val="ListParagraph"/>
        <w:spacing w:line="324" w:lineRule="auto"/>
        <w:ind w:left="0"/>
        <w:jc w:val="both"/>
        <w:rPr>
          <w:sz w:val="22"/>
          <w:szCs w:val="22"/>
        </w:rPr>
      </w:pPr>
    </w:p>
    <w:p w14:paraId="5E576C79" w14:textId="77777777" w:rsidR="000A386C" w:rsidRPr="003721AE" w:rsidRDefault="000B5B96" w:rsidP="003721AE">
      <w:pPr>
        <w:pStyle w:val="ListParagraph"/>
        <w:spacing w:line="324" w:lineRule="auto"/>
        <w:ind w:left="0"/>
        <w:jc w:val="both"/>
        <w:rPr>
          <w:b/>
          <w:sz w:val="22"/>
          <w:szCs w:val="22"/>
        </w:rPr>
      </w:pPr>
      <w:r w:rsidRPr="003721AE">
        <w:rPr>
          <w:b/>
          <w:sz w:val="22"/>
          <w:szCs w:val="22"/>
        </w:rPr>
        <w:t>11</w:t>
      </w:r>
      <w:r w:rsidR="000A386C" w:rsidRPr="003721AE">
        <w:rPr>
          <w:b/>
          <w:sz w:val="22"/>
          <w:szCs w:val="22"/>
        </w:rPr>
        <w:t>. Podpis pogodbe</w:t>
      </w:r>
    </w:p>
    <w:p w14:paraId="5AE940F0" w14:textId="77777777" w:rsidR="00A02A2A" w:rsidRPr="003721AE" w:rsidRDefault="00A02A2A" w:rsidP="003721AE">
      <w:pPr>
        <w:pStyle w:val="ListParagraph"/>
        <w:spacing w:line="324" w:lineRule="auto"/>
        <w:ind w:left="0"/>
        <w:jc w:val="both"/>
        <w:rPr>
          <w:b/>
          <w:sz w:val="22"/>
          <w:szCs w:val="22"/>
        </w:rPr>
      </w:pPr>
    </w:p>
    <w:p w14:paraId="416D0F01" w14:textId="34EAAE7D" w:rsidR="00AF49D2" w:rsidRPr="003721AE" w:rsidRDefault="00AF49D2" w:rsidP="003721AE">
      <w:pPr>
        <w:spacing w:line="324" w:lineRule="auto"/>
        <w:jc w:val="both"/>
        <w:rPr>
          <w:sz w:val="22"/>
          <w:szCs w:val="22"/>
          <w:lang w:eastAsia="zh-CN"/>
        </w:rPr>
      </w:pPr>
      <w:r w:rsidRPr="003721AE">
        <w:rPr>
          <w:sz w:val="22"/>
          <w:szCs w:val="22"/>
          <w:lang w:eastAsia="zh-CN"/>
        </w:rPr>
        <w:lastRenderedPageBreak/>
        <w:t xml:space="preserve">Izbrani ponudnik mora podpisati </w:t>
      </w:r>
      <w:r w:rsidR="00455824" w:rsidRPr="003721AE">
        <w:rPr>
          <w:b/>
          <w:sz w:val="22"/>
          <w:szCs w:val="22"/>
          <w:lang w:eastAsia="zh-CN"/>
        </w:rPr>
        <w:t xml:space="preserve">okvirni sporazum </w:t>
      </w:r>
      <w:r w:rsidRPr="003721AE">
        <w:rPr>
          <w:b/>
          <w:sz w:val="22"/>
          <w:szCs w:val="22"/>
          <w:lang w:eastAsia="zh-CN"/>
        </w:rPr>
        <w:t xml:space="preserve"> najkasneje v roku  </w:t>
      </w:r>
      <w:r w:rsidR="00C95638" w:rsidRPr="003721AE">
        <w:rPr>
          <w:b/>
          <w:sz w:val="22"/>
          <w:szCs w:val="22"/>
          <w:lang w:eastAsia="zh-CN"/>
        </w:rPr>
        <w:t>5</w:t>
      </w:r>
      <w:r w:rsidR="00E264FA" w:rsidRPr="003721AE">
        <w:rPr>
          <w:b/>
          <w:sz w:val="22"/>
          <w:szCs w:val="22"/>
          <w:lang w:eastAsia="zh-CN"/>
        </w:rPr>
        <w:t xml:space="preserve"> </w:t>
      </w:r>
      <w:r w:rsidRPr="003721AE">
        <w:rPr>
          <w:b/>
          <w:sz w:val="22"/>
          <w:szCs w:val="22"/>
          <w:lang w:eastAsia="zh-CN"/>
        </w:rPr>
        <w:t>delovnih dni</w:t>
      </w:r>
      <w:r w:rsidRPr="003721AE">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0FE56EB6" w14:textId="77777777" w:rsidR="00953A6E" w:rsidRPr="003721AE" w:rsidRDefault="00953A6E" w:rsidP="003721AE">
      <w:pPr>
        <w:widowControl w:val="0"/>
        <w:autoSpaceDE w:val="0"/>
        <w:autoSpaceDN w:val="0"/>
        <w:adjustRightInd w:val="0"/>
        <w:spacing w:line="324" w:lineRule="auto"/>
        <w:jc w:val="both"/>
        <w:rPr>
          <w:sz w:val="22"/>
          <w:szCs w:val="22"/>
        </w:rPr>
      </w:pPr>
    </w:p>
    <w:p w14:paraId="6FD4EB52" w14:textId="77777777" w:rsidR="00675C82" w:rsidRPr="003721AE" w:rsidRDefault="00675C82" w:rsidP="003721AE">
      <w:pPr>
        <w:widowControl w:val="0"/>
        <w:autoSpaceDE w:val="0"/>
        <w:autoSpaceDN w:val="0"/>
        <w:adjustRightInd w:val="0"/>
        <w:spacing w:line="324" w:lineRule="auto"/>
        <w:jc w:val="both"/>
        <w:rPr>
          <w:sz w:val="22"/>
          <w:szCs w:val="22"/>
        </w:rPr>
      </w:pPr>
    </w:p>
    <w:p w14:paraId="56549343" w14:textId="77777777" w:rsidR="00953A6E" w:rsidRPr="003721AE" w:rsidRDefault="000B5B96" w:rsidP="003721AE">
      <w:pPr>
        <w:widowControl w:val="0"/>
        <w:tabs>
          <w:tab w:val="left" w:pos="720"/>
        </w:tabs>
        <w:autoSpaceDE w:val="0"/>
        <w:autoSpaceDN w:val="0"/>
        <w:adjustRightInd w:val="0"/>
        <w:spacing w:line="324" w:lineRule="auto"/>
        <w:jc w:val="both"/>
        <w:rPr>
          <w:sz w:val="22"/>
          <w:szCs w:val="22"/>
        </w:rPr>
      </w:pPr>
      <w:r w:rsidRPr="003721AE">
        <w:rPr>
          <w:b/>
          <w:bCs/>
          <w:sz w:val="22"/>
          <w:szCs w:val="22"/>
        </w:rPr>
        <w:t>12. Pravno varstvo</w:t>
      </w:r>
    </w:p>
    <w:p w14:paraId="05A24F87" w14:textId="77777777" w:rsidR="00EA57C9" w:rsidRPr="003721AE" w:rsidRDefault="00EA57C9" w:rsidP="003721AE">
      <w:pPr>
        <w:widowControl w:val="0"/>
        <w:autoSpaceDE w:val="0"/>
        <w:autoSpaceDN w:val="0"/>
        <w:adjustRightInd w:val="0"/>
        <w:spacing w:line="324" w:lineRule="auto"/>
        <w:jc w:val="both"/>
        <w:rPr>
          <w:sz w:val="22"/>
          <w:szCs w:val="22"/>
        </w:rPr>
      </w:pPr>
    </w:p>
    <w:p w14:paraId="3ED1ADE2" w14:textId="77777777" w:rsidR="00EA57C9" w:rsidRPr="003721AE" w:rsidRDefault="00EA57C9" w:rsidP="003721AE">
      <w:pPr>
        <w:widowControl w:val="0"/>
        <w:overflowPunct w:val="0"/>
        <w:autoSpaceDE w:val="0"/>
        <w:autoSpaceDN w:val="0"/>
        <w:adjustRightInd w:val="0"/>
        <w:spacing w:line="324" w:lineRule="auto"/>
        <w:ind w:left="100" w:right="20"/>
        <w:jc w:val="both"/>
        <w:rPr>
          <w:sz w:val="22"/>
          <w:szCs w:val="22"/>
        </w:rPr>
      </w:pPr>
      <w:r w:rsidRPr="003721AE">
        <w:rPr>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0D0887A7" w14:textId="77777777" w:rsidR="00EA57C9" w:rsidRPr="003721AE" w:rsidRDefault="00EA57C9" w:rsidP="003721AE">
      <w:pPr>
        <w:widowControl w:val="0"/>
        <w:overflowPunct w:val="0"/>
        <w:autoSpaceDE w:val="0"/>
        <w:autoSpaceDN w:val="0"/>
        <w:adjustRightInd w:val="0"/>
        <w:spacing w:line="324" w:lineRule="auto"/>
        <w:ind w:left="100" w:right="20"/>
        <w:jc w:val="both"/>
        <w:rPr>
          <w:sz w:val="22"/>
          <w:szCs w:val="22"/>
        </w:rPr>
      </w:pPr>
      <w:r w:rsidRPr="003721AE">
        <w:rPr>
          <w:sz w:val="22"/>
          <w:szCs w:val="22"/>
        </w:rPr>
        <w:t xml:space="preserve">Zahtevek za revizijo, ki se nanaša na vsebino objave ali dokumentacijo v zvezi z oddajo javnega naročila, se, razen v primeru iz četrtega odstavka 25. člena ZPVPJN, vloži </w:t>
      </w:r>
      <w:r w:rsidR="00BC73CE" w:rsidRPr="003721AE">
        <w:rPr>
          <w:bCs/>
          <w:sz w:val="22"/>
          <w:szCs w:val="22"/>
        </w:rPr>
        <w:t>v desetih</w:t>
      </w:r>
      <w:r w:rsidRPr="003721AE">
        <w:rPr>
          <w:bCs/>
          <w:sz w:val="22"/>
          <w:szCs w:val="22"/>
        </w:rPr>
        <w:t xml:space="preserve"> delovnih dneh</w:t>
      </w:r>
      <w:r w:rsidRPr="003721AE">
        <w:rPr>
          <w:sz w:val="22"/>
          <w:szCs w:val="22"/>
        </w:rPr>
        <w:t xml:space="preserve"> od dneva:</w:t>
      </w:r>
    </w:p>
    <w:p w14:paraId="1B48CF43" w14:textId="77777777" w:rsidR="00EA57C9" w:rsidRPr="003721AE" w:rsidRDefault="00EA57C9" w:rsidP="003721AE">
      <w:pPr>
        <w:widowControl w:val="0"/>
        <w:numPr>
          <w:ilvl w:val="0"/>
          <w:numId w:val="11"/>
        </w:numPr>
        <w:tabs>
          <w:tab w:val="clear" w:pos="720"/>
          <w:tab w:val="num" w:pos="820"/>
        </w:tabs>
        <w:overflowPunct w:val="0"/>
        <w:autoSpaceDE w:val="0"/>
        <w:autoSpaceDN w:val="0"/>
        <w:adjustRightInd w:val="0"/>
        <w:spacing w:line="324" w:lineRule="auto"/>
        <w:ind w:left="820"/>
        <w:jc w:val="both"/>
        <w:rPr>
          <w:sz w:val="22"/>
          <w:szCs w:val="22"/>
        </w:rPr>
      </w:pPr>
      <w:r w:rsidRPr="003721AE">
        <w:rPr>
          <w:sz w:val="22"/>
          <w:szCs w:val="22"/>
        </w:rPr>
        <w:t xml:space="preserve">objave obvestila o javnem naročilu ali </w:t>
      </w:r>
    </w:p>
    <w:p w14:paraId="5343FCA7" w14:textId="77777777" w:rsidR="00EA57C9" w:rsidRPr="003721AE" w:rsidRDefault="00EA57C9" w:rsidP="003721AE">
      <w:pPr>
        <w:widowControl w:val="0"/>
        <w:numPr>
          <w:ilvl w:val="0"/>
          <w:numId w:val="11"/>
        </w:numPr>
        <w:tabs>
          <w:tab w:val="clear" w:pos="720"/>
          <w:tab w:val="num" w:pos="820"/>
        </w:tabs>
        <w:overflowPunct w:val="0"/>
        <w:autoSpaceDE w:val="0"/>
        <w:autoSpaceDN w:val="0"/>
        <w:adjustRightInd w:val="0"/>
        <w:spacing w:line="324" w:lineRule="auto"/>
        <w:ind w:left="820"/>
        <w:jc w:val="both"/>
        <w:rPr>
          <w:sz w:val="22"/>
          <w:szCs w:val="22"/>
        </w:rPr>
      </w:pPr>
      <w:r w:rsidRPr="003721AE">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2407F29" w14:textId="77777777" w:rsidR="00EA57C9" w:rsidRPr="003721AE" w:rsidRDefault="00EA57C9" w:rsidP="003721AE">
      <w:pPr>
        <w:widowControl w:val="0"/>
        <w:numPr>
          <w:ilvl w:val="0"/>
          <w:numId w:val="11"/>
        </w:numPr>
        <w:tabs>
          <w:tab w:val="clear" w:pos="720"/>
          <w:tab w:val="num" w:pos="820"/>
        </w:tabs>
        <w:overflowPunct w:val="0"/>
        <w:autoSpaceDE w:val="0"/>
        <w:autoSpaceDN w:val="0"/>
        <w:adjustRightInd w:val="0"/>
        <w:spacing w:line="324" w:lineRule="auto"/>
        <w:ind w:left="820"/>
        <w:jc w:val="both"/>
        <w:rPr>
          <w:sz w:val="22"/>
          <w:szCs w:val="22"/>
        </w:rPr>
      </w:pPr>
      <w:r w:rsidRPr="003721AE">
        <w:rPr>
          <w:sz w:val="22"/>
          <w:szCs w:val="22"/>
        </w:rPr>
        <w:t xml:space="preserve">prejema povabila k oddaji ponudb. </w:t>
      </w:r>
    </w:p>
    <w:p w14:paraId="2F5B48B3" w14:textId="77777777" w:rsidR="00967D69" w:rsidRPr="003721AE" w:rsidRDefault="00E70714" w:rsidP="003721AE">
      <w:pPr>
        <w:widowControl w:val="0"/>
        <w:overflowPunct w:val="0"/>
        <w:autoSpaceDE w:val="0"/>
        <w:autoSpaceDN w:val="0"/>
        <w:adjustRightInd w:val="0"/>
        <w:spacing w:line="324" w:lineRule="auto"/>
        <w:jc w:val="both"/>
        <w:rPr>
          <w:bCs/>
          <w:sz w:val="22"/>
          <w:szCs w:val="22"/>
        </w:rPr>
      </w:pPr>
      <w:r w:rsidRPr="003721AE">
        <w:rPr>
          <w:sz w:val="22"/>
          <w:szCs w:val="22"/>
        </w:rPr>
        <w:t xml:space="preserve">Način odmere takse določa 71. člen ZPVPJN. </w:t>
      </w:r>
      <w:r w:rsidRPr="003721AE">
        <w:rPr>
          <w:bCs/>
          <w:sz w:val="22"/>
          <w:szCs w:val="22"/>
        </w:rPr>
        <w:t xml:space="preserve">Višina takse  zahtevka za revizijo na razpisno dokumentacijo (povabilo k oddaji ponudbe oziroma vsebino objave) znaša </w:t>
      </w:r>
    </w:p>
    <w:p w14:paraId="2297CC80" w14:textId="230D813E" w:rsidR="00EA57C9" w:rsidRPr="003721AE" w:rsidRDefault="00D60EA2" w:rsidP="003721AE">
      <w:pPr>
        <w:widowControl w:val="0"/>
        <w:numPr>
          <w:ilvl w:val="0"/>
          <w:numId w:val="24"/>
        </w:numPr>
        <w:autoSpaceDE w:val="0"/>
        <w:autoSpaceDN w:val="0"/>
        <w:adjustRightInd w:val="0"/>
        <w:spacing w:line="324" w:lineRule="auto"/>
        <w:jc w:val="both"/>
        <w:rPr>
          <w:sz w:val="22"/>
          <w:szCs w:val="22"/>
        </w:rPr>
      </w:pPr>
      <w:r w:rsidRPr="003721AE">
        <w:rPr>
          <w:bCs/>
          <w:sz w:val="22"/>
          <w:szCs w:val="22"/>
        </w:rPr>
        <w:t>4</w:t>
      </w:r>
      <w:r w:rsidR="00967D69" w:rsidRPr="003721AE">
        <w:rPr>
          <w:bCs/>
          <w:sz w:val="22"/>
          <w:szCs w:val="22"/>
        </w:rPr>
        <w:t>.000 evrov</w:t>
      </w:r>
      <w:r w:rsidR="00967D69" w:rsidRPr="003721AE">
        <w:rPr>
          <w:sz w:val="22"/>
          <w:szCs w:val="22"/>
        </w:rPr>
        <w:t> </w:t>
      </w:r>
      <w:r w:rsidRPr="003721AE">
        <w:rPr>
          <w:sz w:val="22"/>
          <w:szCs w:val="22"/>
        </w:rPr>
        <w:t>v odprtem postopku</w:t>
      </w:r>
    </w:p>
    <w:p w14:paraId="348D179A" w14:textId="77777777" w:rsidR="00EA57C9" w:rsidRPr="003721AE" w:rsidRDefault="00EA57C9" w:rsidP="003721AE">
      <w:pPr>
        <w:widowControl w:val="0"/>
        <w:overflowPunct w:val="0"/>
        <w:autoSpaceDE w:val="0"/>
        <w:autoSpaceDN w:val="0"/>
        <w:adjustRightInd w:val="0"/>
        <w:spacing w:line="324" w:lineRule="auto"/>
        <w:ind w:left="100" w:right="20"/>
        <w:jc w:val="both"/>
        <w:rPr>
          <w:sz w:val="22"/>
          <w:szCs w:val="22"/>
        </w:rPr>
      </w:pPr>
      <w:r w:rsidRPr="003721AE">
        <w:rPr>
          <w:sz w:val="22"/>
          <w:szCs w:val="22"/>
        </w:rPr>
        <w:t xml:space="preserve">Zahtevek </w:t>
      </w:r>
      <w:r w:rsidR="007F4CBF" w:rsidRPr="003721AE">
        <w:rPr>
          <w:sz w:val="22"/>
          <w:szCs w:val="22"/>
        </w:rPr>
        <w:t xml:space="preserve">se vloži na </w:t>
      </w:r>
      <w:r w:rsidR="009B669B" w:rsidRPr="003721AE">
        <w:rPr>
          <w:sz w:val="22"/>
          <w:szCs w:val="22"/>
        </w:rPr>
        <w:t>informacijski</w:t>
      </w:r>
      <w:r w:rsidR="007F4CBF" w:rsidRPr="003721AE">
        <w:rPr>
          <w:sz w:val="22"/>
          <w:szCs w:val="22"/>
        </w:rPr>
        <w:t xml:space="preserve"> portal Državne revizijske komisije – portal eRevizija.</w:t>
      </w:r>
    </w:p>
    <w:p w14:paraId="23CF4544" w14:textId="77777777" w:rsidR="00F3149C" w:rsidRPr="003721AE" w:rsidRDefault="00EA57C9" w:rsidP="003721AE">
      <w:pPr>
        <w:widowControl w:val="0"/>
        <w:overflowPunct w:val="0"/>
        <w:autoSpaceDE w:val="0"/>
        <w:autoSpaceDN w:val="0"/>
        <w:adjustRightInd w:val="0"/>
        <w:spacing w:line="324" w:lineRule="auto"/>
        <w:ind w:left="100"/>
        <w:jc w:val="both"/>
        <w:rPr>
          <w:sz w:val="22"/>
          <w:szCs w:val="22"/>
        </w:rPr>
      </w:pPr>
      <w:r w:rsidRPr="003721AE">
        <w:rPr>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3721AE">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61A0FEC5" w14:textId="77777777" w:rsidR="00F3149C" w:rsidRPr="003721AE" w:rsidRDefault="00F3149C" w:rsidP="003721AE">
      <w:pPr>
        <w:widowControl w:val="0"/>
        <w:overflowPunct w:val="0"/>
        <w:autoSpaceDE w:val="0"/>
        <w:autoSpaceDN w:val="0"/>
        <w:adjustRightInd w:val="0"/>
        <w:spacing w:line="324" w:lineRule="auto"/>
        <w:ind w:left="100"/>
        <w:jc w:val="both"/>
        <w:rPr>
          <w:sz w:val="22"/>
          <w:szCs w:val="22"/>
        </w:rPr>
      </w:pPr>
    </w:p>
    <w:p w14:paraId="785AA6D3" w14:textId="77777777" w:rsidR="000D3B55" w:rsidRPr="003721AE" w:rsidRDefault="00F3149C" w:rsidP="003721AE">
      <w:pPr>
        <w:widowControl w:val="0"/>
        <w:overflowPunct w:val="0"/>
        <w:autoSpaceDE w:val="0"/>
        <w:autoSpaceDN w:val="0"/>
        <w:adjustRightInd w:val="0"/>
        <w:spacing w:line="324" w:lineRule="auto"/>
        <w:ind w:left="100"/>
        <w:jc w:val="both"/>
        <w:rPr>
          <w:rStyle w:val="st"/>
          <w:sz w:val="22"/>
          <w:szCs w:val="22"/>
        </w:rPr>
      </w:pPr>
      <w:r w:rsidRPr="003721AE">
        <w:rPr>
          <w:sz w:val="22"/>
          <w:szCs w:val="22"/>
        </w:rPr>
        <w:tab/>
      </w:r>
      <w:r w:rsidRPr="003721AE">
        <w:rPr>
          <w:sz w:val="22"/>
          <w:szCs w:val="22"/>
        </w:rPr>
        <w:tab/>
      </w:r>
      <w:r w:rsidRPr="003721AE">
        <w:rPr>
          <w:sz w:val="22"/>
          <w:szCs w:val="22"/>
        </w:rPr>
        <w:tab/>
      </w:r>
      <w:r w:rsidRPr="003721AE">
        <w:rPr>
          <w:sz w:val="22"/>
          <w:szCs w:val="22"/>
        </w:rPr>
        <w:tab/>
      </w:r>
      <w:r w:rsidR="003107C5" w:rsidRPr="003721AE">
        <w:rPr>
          <w:sz w:val="22"/>
          <w:szCs w:val="22"/>
        </w:rPr>
        <w:tab/>
      </w:r>
      <w:r w:rsidR="001E11D8" w:rsidRPr="003721AE">
        <w:rPr>
          <w:sz w:val="22"/>
          <w:szCs w:val="22"/>
        </w:rPr>
        <w:tab/>
      </w:r>
      <w:r w:rsidR="00314548" w:rsidRPr="003721AE">
        <w:rPr>
          <w:sz w:val="22"/>
          <w:szCs w:val="22"/>
        </w:rPr>
        <w:tab/>
      </w:r>
    </w:p>
    <w:tbl>
      <w:tblPr>
        <w:tblW w:w="0" w:type="auto"/>
        <w:tblLook w:val="04A0" w:firstRow="1" w:lastRow="0" w:firstColumn="1" w:lastColumn="0" w:noHBand="0" w:noVBand="1"/>
      </w:tblPr>
      <w:tblGrid>
        <w:gridCol w:w="4464"/>
        <w:gridCol w:w="4464"/>
      </w:tblGrid>
      <w:tr w:rsidR="000B5CB1" w:rsidRPr="003721AE" w14:paraId="1252BDCA" w14:textId="77777777" w:rsidTr="00936C99">
        <w:tc>
          <w:tcPr>
            <w:tcW w:w="4464" w:type="dxa"/>
          </w:tcPr>
          <w:p w14:paraId="48BEF5FF" w14:textId="77777777" w:rsidR="000D3B55" w:rsidRPr="003721AE" w:rsidRDefault="000D3B55" w:rsidP="003721AE">
            <w:pPr>
              <w:spacing w:line="324" w:lineRule="auto"/>
              <w:jc w:val="both"/>
              <w:rPr>
                <w:sz w:val="22"/>
                <w:szCs w:val="22"/>
                <w:lang w:eastAsia="en-US"/>
              </w:rPr>
            </w:pPr>
          </w:p>
        </w:tc>
        <w:tc>
          <w:tcPr>
            <w:tcW w:w="4464" w:type="dxa"/>
          </w:tcPr>
          <w:p w14:paraId="60F00F87" w14:textId="77777777" w:rsidR="000D3B55" w:rsidRPr="003721AE" w:rsidRDefault="000D3B55" w:rsidP="003721AE">
            <w:pPr>
              <w:spacing w:line="324" w:lineRule="auto"/>
              <w:jc w:val="both"/>
              <w:rPr>
                <w:sz w:val="22"/>
                <w:szCs w:val="22"/>
                <w:lang w:eastAsia="en-US"/>
              </w:rPr>
            </w:pPr>
            <w:r w:rsidRPr="003721AE">
              <w:rPr>
                <w:sz w:val="22"/>
                <w:szCs w:val="22"/>
                <w:lang w:eastAsia="en-US"/>
              </w:rPr>
              <w:t>Naročnik: Splošna bolnišnica Celje</w:t>
            </w:r>
          </w:p>
          <w:p w14:paraId="74908A5A" w14:textId="0976BFC6" w:rsidR="000D3B55" w:rsidRPr="003721AE" w:rsidRDefault="000D3B55" w:rsidP="003721AE">
            <w:pPr>
              <w:spacing w:line="324" w:lineRule="auto"/>
              <w:jc w:val="both"/>
              <w:rPr>
                <w:sz w:val="22"/>
                <w:szCs w:val="22"/>
                <w:lang w:eastAsia="en-US"/>
              </w:rPr>
            </w:pPr>
            <w:r w:rsidRPr="003721AE">
              <w:rPr>
                <w:sz w:val="22"/>
                <w:szCs w:val="22"/>
                <w:lang w:eastAsia="en-US"/>
              </w:rPr>
              <w:t>Direktor:</w:t>
            </w:r>
          </w:p>
          <w:p w14:paraId="68189681" w14:textId="6161D86B" w:rsidR="000D3B55" w:rsidRPr="003721AE" w:rsidRDefault="000D62DF" w:rsidP="003721AE">
            <w:pPr>
              <w:spacing w:line="324" w:lineRule="auto"/>
              <w:jc w:val="both"/>
              <w:rPr>
                <w:sz w:val="22"/>
                <w:szCs w:val="22"/>
                <w:lang w:eastAsia="en-US"/>
              </w:rPr>
            </w:pPr>
            <w:r w:rsidRPr="003721AE">
              <w:rPr>
                <w:sz w:val="22"/>
                <w:szCs w:val="22"/>
                <w:lang w:eastAsia="en-US"/>
              </w:rPr>
              <w:t>Aleksander Svetelšek, mag.</w:t>
            </w:r>
          </w:p>
        </w:tc>
      </w:tr>
      <w:tr w:rsidR="000D3B55" w:rsidRPr="003721AE" w14:paraId="010AA95A" w14:textId="77777777" w:rsidTr="00936C99">
        <w:tc>
          <w:tcPr>
            <w:tcW w:w="4464" w:type="dxa"/>
          </w:tcPr>
          <w:p w14:paraId="0B47A994" w14:textId="77777777" w:rsidR="000D3B55" w:rsidRPr="003721AE" w:rsidRDefault="000D3B55" w:rsidP="003721AE">
            <w:pPr>
              <w:spacing w:line="324" w:lineRule="auto"/>
              <w:jc w:val="both"/>
              <w:rPr>
                <w:sz w:val="22"/>
                <w:szCs w:val="22"/>
                <w:lang w:eastAsia="en-US"/>
              </w:rPr>
            </w:pPr>
          </w:p>
        </w:tc>
        <w:tc>
          <w:tcPr>
            <w:tcW w:w="4464" w:type="dxa"/>
          </w:tcPr>
          <w:p w14:paraId="57415946" w14:textId="77777777" w:rsidR="000D3B55" w:rsidRPr="003721AE" w:rsidRDefault="000D3B55" w:rsidP="003721AE">
            <w:pPr>
              <w:spacing w:line="324" w:lineRule="auto"/>
              <w:jc w:val="both"/>
              <w:rPr>
                <w:sz w:val="22"/>
                <w:szCs w:val="22"/>
                <w:lang w:eastAsia="en-US"/>
              </w:rPr>
            </w:pPr>
            <w:r w:rsidRPr="003721AE">
              <w:rPr>
                <w:sz w:val="22"/>
                <w:szCs w:val="22"/>
                <w:lang w:eastAsia="en-US"/>
              </w:rPr>
              <w:t xml:space="preserve">Žig in podpis: </w:t>
            </w:r>
          </w:p>
        </w:tc>
      </w:tr>
    </w:tbl>
    <w:p w14:paraId="110F89C9" w14:textId="77777777" w:rsidR="003107C5" w:rsidRPr="003721AE" w:rsidRDefault="003107C5" w:rsidP="003721AE">
      <w:pPr>
        <w:widowControl w:val="0"/>
        <w:overflowPunct w:val="0"/>
        <w:autoSpaceDE w:val="0"/>
        <w:autoSpaceDN w:val="0"/>
        <w:adjustRightInd w:val="0"/>
        <w:spacing w:line="324" w:lineRule="auto"/>
        <w:ind w:left="100"/>
        <w:jc w:val="both"/>
        <w:rPr>
          <w:rStyle w:val="st"/>
          <w:sz w:val="22"/>
          <w:szCs w:val="22"/>
        </w:rPr>
      </w:pPr>
    </w:p>
    <w:p w14:paraId="1C259E51" w14:textId="77777777" w:rsidR="00122ED3" w:rsidRPr="003721AE" w:rsidRDefault="00EA57C9" w:rsidP="003721AE">
      <w:pPr>
        <w:widowControl w:val="0"/>
        <w:overflowPunct w:val="0"/>
        <w:autoSpaceDE w:val="0"/>
        <w:autoSpaceDN w:val="0"/>
        <w:adjustRightInd w:val="0"/>
        <w:spacing w:line="324" w:lineRule="auto"/>
        <w:ind w:left="100"/>
        <w:jc w:val="both"/>
        <w:rPr>
          <w:b/>
          <w:sz w:val="22"/>
          <w:szCs w:val="22"/>
        </w:rPr>
      </w:pPr>
      <w:r w:rsidRPr="003721AE">
        <w:rPr>
          <w:sz w:val="22"/>
          <w:szCs w:val="22"/>
        </w:rPr>
        <w:br w:type="page"/>
      </w:r>
    </w:p>
    <w:p w14:paraId="4E831DFA" w14:textId="40853FFD" w:rsidR="004409AB" w:rsidRPr="003721AE" w:rsidRDefault="00C73B9F" w:rsidP="003721AE">
      <w:pPr>
        <w:widowControl w:val="0"/>
        <w:autoSpaceDE w:val="0"/>
        <w:autoSpaceDN w:val="0"/>
        <w:adjustRightInd w:val="0"/>
        <w:spacing w:line="324" w:lineRule="auto"/>
        <w:jc w:val="both"/>
        <w:rPr>
          <w:b/>
          <w:sz w:val="22"/>
          <w:szCs w:val="22"/>
        </w:rPr>
      </w:pPr>
      <w:r w:rsidRPr="003721AE">
        <w:rPr>
          <w:b/>
          <w:sz w:val="22"/>
          <w:szCs w:val="22"/>
        </w:rPr>
        <w:lastRenderedPageBreak/>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Pr="003721AE">
        <w:rPr>
          <w:b/>
          <w:sz w:val="22"/>
          <w:szCs w:val="22"/>
        </w:rPr>
        <w:tab/>
      </w:r>
      <w:r w:rsidR="00F320E1" w:rsidRPr="003721AE">
        <w:rPr>
          <w:b/>
          <w:sz w:val="22"/>
          <w:szCs w:val="22"/>
        </w:rPr>
        <w:t xml:space="preserve">                                                                       </w:t>
      </w:r>
    </w:p>
    <w:p w14:paraId="4F2CFDE3" w14:textId="77777777" w:rsidR="00700C54" w:rsidRPr="003721AE" w:rsidRDefault="00700C54" w:rsidP="003721AE">
      <w:pPr>
        <w:widowControl w:val="0"/>
        <w:autoSpaceDE w:val="0"/>
        <w:autoSpaceDN w:val="0"/>
        <w:adjustRightInd w:val="0"/>
        <w:spacing w:line="324" w:lineRule="auto"/>
        <w:jc w:val="both"/>
        <w:rPr>
          <w:b/>
          <w:iCs/>
          <w:sz w:val="22"/>
          <w:szCs w:val="22"/>
        </w:rPr>
      </w:pPr>
      <w:r w:rsidRPr="003721AE">
        <w:rPr>
          <w:b/>
          <w:iCs/>
          <w:sz w:val="22"/>
          <w:szCs w:val="22"/>
        </w:rPr>
        <w:t>OBR-2</w:t>
      </w:r>
    </w:p>
    <w:p w14:paraId="0C14DDC9" w14:textId="77777777" w:rsidR="00700C54" w:rsidRPr="003721AE" w:rsidRDefault="00700C54" w:rsidP="003721AE">
      <w:pPr>
        <w:autoSpaceDE w:val="0"/>
        <w:spacing w:line="324" w:lineRule="auto"/>
        <w:jc w:val="both"/>
        <w:rPr>
          <w:b/>
          <w:bCs/>
          <w:sz w:val="22"/>
          <w:szCs w:val="22"/>
        </w:rPr>
      </w:pPr>
      <w:r w:rsidRPr="003721AE">
        <w:rPr>
          <w:b/>
          <w:bCs/>
          <w:sz w:val="22"/>
          <w:szCs w:val="22"/>
        </w:rPr>
        <w:t>Naročnik: Splošna bolnišnica Celje, Oblakova ulica 5, 3000 CELJE</w:t>
      </w:r>
    </w:p>
    <w:p w14:paraId="178D2636" w14:textId="77777777" w:rsidR="00700C54" w:rsidRPr="003721AE" w:rsidRDefault="00700C54" w:rsidP="003721AE">
      <w:pPr>
        <w:autoSpaceDE w:val="0"/>
        <w:spacing w:line="324" w:lineRule="auto"/>
        <w:jc w:val="both"/>
        <w:rPr>
          <w:sz w:val="22"/>
          <w:szCs w:val="22"/>
        </w:rPr>
      </w:pPr>
      <w:r w:rsidRPr="003721AE">
        <w:rPr>
          <w:sz w:val="22"/>
          <w:szCs w:val="22"/>
        </w:rPr>
        <w:t>ID za DDV: SI 42119022</w:t>
      </w:r>
    </w:p>
    <w:p w14:paraId="1CFFB651" w14:textId="2A34C183" w:rsidR="00700C54" w:rsidRPr="003721AE" w:rsidRDefault="00700C54" w:rsidP="003721AE">
      <w:pPr>
        <w:autoSpaceDE w:val="0"/>
        <w:spacing w:line="324" w:lineRule="auto"/>
        <w:jc w:val="both"/>
        <w:rPr>
          <w:sz w:val="22"/>
          <w:szCs w:val="22"/>
        </w:rPr>
      </w:pPr>
      <w:r w:rsidRPr="003721AE">
        <w:rPr>
          <w:sz w:val="22"/>
          <w:szCs w:val="22"/>
        </w:rPr>
        <w:t>ki jo zastopa direktor: Aleksander Svetelšek</w:t>
      </w:r>
    </w:p>
    <w:p w14:paraId="19020CF5" w14:textId="77777777" w:rsidR="00700C54" w:rsidRPr="003721AE" w:rsidRDefault="00700C54" w:rsidP="003721AE">
      <w:pPr>
        <w:autoSpaceDE w:val="0"/>
        <w:spacing w:line="324" w:lineRule="auto"/>
        <w:jc w:val="both"/>
        <w:rPr>
          <w:sz w:val="22"/>
          <w:szCs w:val="22"/>
        </w:rPr>
      </w:pPr>
      <w:r w:rsidRPr="003721AE">
        <w:rPr>
          <w:sz w:val="22"/>
          <w:szCs w:val="22"/>
        </w:rPr>
        <w:t>in</w:t>
      </w:r>
    </w:p>
    <w:p w14:paraId="7EB7CA13" w14:textId="77777777" w:rsidR="00700C54" w:rsidRPr="003721AE" w:rsidRDefault="00700C54" w:rsidP="003721AE">
      <w:pPr>
        <w:autoSpaceDE w:val="0"/>
        <w:spacing w:line="324" w:lineRule="auto"/>
        <w:jc w:val="both"/>
        <w:rPr>
          <w:b/>
          <w:bCs/>
          <w:sz w:val="22"/>
          <w:szCs w:val="22"/>
        </w:rPr>
      </w:pPr>
      <w:r w:rsidRPr="003721AE">
        <w:rPr>
          <w:b/>
          <w:bCs/>
          <w:sz w:val="22"/>
          <w:szCs w:val="22"/>
        </w:rPr>
        <w:t>Stranka okvirnega sporazuma/dobavitelj</w:t>
      </w:r>
    </w:p>
    <w:p w14:paraId="6BD02825" w14:textId="77777777" w:rsidR="00700C54" w:rsidRPr="003721AE" w:rsidRDefault="00700C54" w:rsidP="003721AE">
      <w:pPr>
        <w:autoSpaceDE w:val="0"/>
        <w:spacing w:line="324" w:lineRule="auto"/>
        <w:jc w:val="both"/>
        <w:rPr>
          <w:b/>
          <w:bCs/>
          <w:sz w:val="22"/>
          <w:szCs w:val="22"/>
        </w:rPr>
      </w:pPr>
      <w:r w:rsidRPr="003721AE">
        <w:rPr>
          <w:b/>
          <w:bCs/>
          <w:sz w:val="22"/>
          <w:szCs w:val="22"/>
        </w:rPr>
        <w:t>____________________________</w:t>
      </w:r>
    </w:p>
    <w:p w14:paraId="2BA10D5A" w14:textId="77777777" w:rsidR="00700C54" w:rsidRPr="003721AE" w:rsidRDefault="00700C54" w:rsidP="003721AE">
      <w:pPr>
        <w:autoSpaceDE w:val="0"/>
        <w:spacing w:line="324" w:lineRule="auto"/>
        <w:jc w:val="both"/>
        <w:rPr>
          <w:sz w:val="22"/>
          <w:szCs w:val="22"/>
        </w:rPr>
      </w:pPr>
      <w:r w:rsidRPr="003721AE">
        <w:rPr>
          <w:sz w:val="22"/>
          <w:szCs w:val="22"/>
        </w:rPr>
        <w:t>identifikacijska številka za DDV:</w:t>
      </w:r>
    </w:p>
    <w:p w14:paraId="5C89FD8D" w14:textId="77777777" w:rsidR="00700C54" w:rsidRPr="003721AE" w:rsidRDefault="00700C54" w:rsidP="003721AE">
      <w:pPr>
        <w:autoSpaceDE w:val="0"/>
        <w:spacing w:line="324" w:lineRule="auto"/>
        <w:jc w:val="both"/>
        <w:rPr>
          <w:sz w:val="22"/>
          <w:szCs w:val="22"/>
        </w:rPr>
      </w:pPr>
      <w:r w:rsidRPr="003721AE">
        <w:rPr>
          <w:sz w:val="22"/>
          <w:szCs w:val="22"/>
        </w:rPr>
        <w:t>ki jo zastopa:</w:t>
      </w:r>
    </w:p>
    <w:p w14:paraId="34D0EB7B" w14:textId="77777777" w:rsidR="00700C54" w:rsidRPr="003721AE" w:rsidRDefault="00700C54" w:rsidP="003721AE">
      <w:pPr>
        <w:autoSpaceDE w:val="0"/>
        <w:spacing w:line="324" w:lineRule="auto"/>
        <w:jc w:val="both"/>
        <w:rPr>
          <w:sz w:val="22"/>
          <w:szCs w:val="22"/>
        </w:rPr>
      </w:pPr>
      <w:r w:rsidRPr="003721AE">
        <w:rPr>
          <w:sz w:val="22"/>
          <w:szCs w:val="22"/>
        </w:rPr>
        <w:t>sta sklenili naslednji</w:t>
      </w:r>
    </w:p>
    <w:p w14:paraId="4DE69EAE" w14:textId="77777777" w:rsidR="00700C54" w:rsidRPr="003721AE" w:rsidRDefault="00700C54" w:rsidP="003721AE">
      <w:pPr>
        <w:autoSpaceDE w:val="0"/>
        <w:spacing w:line="324" w:lineRule="auto"/>
        <w:jc w:val="both"/>
        <w:rPr>
          <w:sz w:val="22"/>
          <w:szCs w:val="22"/>
        </w:rPr>
      </w:pPr>
    </w:p>
    <w:p w14:paraId="2362609D" w14:textId="77777777" w:rsidR="00700C54" w:rsidRPr="003721AE" w:rsidRDefault="00700C54" w:rsidP="003721AE">
      <w:pPr>
        <w:autoSpaceDE w:val="0"/>
        <w:spacing w:line="324" w:lineRule="auto"/>
        <w:jc w:val="both"/>
        <w:rPr>
          <w:sz w:val="22"/>
          <w:szCs w:val="22"/>
        </w:rPr>
      </w:pPr>
    </w:p>
    <w:p w14:paraId="102133FD" w14:textId="40FE797E" w:rsidR="00700C54" w:rsidRPr="003721AE" w:rsidRDefault="00700C54" w:rsidP="003721AE">
      <w:pPr>
        <w:autoSpaceDE w:val="0"/>
        <w:spacing w:line="324" w:lineRule="auto"/>
        <w:jc w:val="both"/>
        <w:rPr>
          <w:b/>
          <w:bCs/>
          <w:sz w:val="22"/>
          <w:szCs w:val="22"/>
        </w:rPr>
      </w:pPr>
      <w:r w:rsidRPr="003721AE">
        <w:rPr>
          <w:b/>
          <w:bCs/>
          <w:sz w:val="22"/>
          <w:szCs w:val="22"/>
        </w:rPr>
        <w:t xml:space="preserve"> OKVIRNI SPORAZUM  za dobavo</w:t>
      </w:r>
      <w:r w:rsidR="00455824" w:rsidRPr="003721AE">
        <w:rPr>
          <w:b/>
          <w:bCs/>
          <w:sz w:val="22"/>
          <w:szCs w:val="22"/>
        </w:rPr>
        <w:t xml:space="preserve"> materiala za</w:t>
      </w:r>
      <w:r w:rsidRPr="003721AE">
        <w:rPr>
          <w:b/>
          <w:bCs/>
          <w:sz w:val="22"/>
          <w:szCs w:val="22"/>
        </w:rPr>
        <w:t xml:space="preserve"> </w:t>
      </w:r>
      <w:r w:rsidR="00455824" w:rsidRPr="003721AE">
        <w:rPr>
          <w:b/>
          <w:bCs/>
          <w:sz w:val="22"/>
          <w:szCs w:val="22"/>
        </w:rPr>
        <w:t>interventno kardiologij</w:t>
      </w:r>
      <w:r w:rsidR="00455824" w:rsidRPr="003721AE" w:rsidDel="00455824">
        <w:rPr>
          <w:b/>
          <w:bCs/>
          <w:sz w:val="22"/>
          <w:szCs w:val="22"/>
        </w:rPr>
        <w:t xml:space="preserve"> </w:t>
      </w:r>
      <w:r w:rsidRPr="003721AE">
        <w:rPr>
          <w:b/>
          <w:bCs/>
          <w:sz w:val="22"/>
          <w:szCs w:val="22"/>
        </w:rPr>
        <w:t>za obdobje 4 let</w:t>
      </w:r>
    </w:p>
    <w:p w14:paraId="64D4394A" w14:textId="77777777" w:rsidR="00700C54" w:rsidRPr="003721AE" w:rsidRDefault="00700C54" w:rsidP="003721AE">
      <w:pPr>
        <w:autoSpaceDE w:val="0"/>
        <w:spacing w:line="324" w:lineRule="auto"/>
        <w:jc w:val="both"/>
        <w:rPr>
          <w:b/>
          <w:bCs/>
          <w:sz w:val="22"/>
          <w:szCs w:val="22"/>
        </w:rPr>
      </w:pPr>
    </w:p>
    <w:p w14:paraId="33213CED" w14:textId="77777777" w:rsidR="00455824" w:rsidRPr="003721AE" w:rsidRDefault="00700C54" w:rsidP="003721AE">
      <w:pPr>
        <w:spacing w:line="324" w:lineRule="auto"/>
        <w:rPr>
          <w:sz w:val="22"/>
          <w:szCs w:val="22"/>
        </w:rPr>
      </w:pPr>
      <w:r w:rsidRPr="003721AE">
        <w:rPr>
          <w:sz w:val="22"/>
          <w:szCs w:val="22"/>
        </w:rPr>
        <w:t>Stranki ugotavljata, da je naročnik v skladu z Zakonom o javnem naročanju (ZJN-3) na podlagi javnega naročila »</w:t>
      </w:r>
      <w:r w:rsidR="00455824" w:rsidRPr="003721AE">
        <w:rPr>
          <w:sz w:val="22"/>
          <w:szCs w:val="22"/>
        </w:rPr>
        <w:t>Dobava materiala za interventno kardiologijo za obdobje 4 let «</w:t>
      </w:r>
    </w:p>
    <w:p w14:paraId="3CA6B78E" w14:textId="7D879FFA" w:rsidR="00700C54" w:rsidRPr="003721AE" w:rsidRDefault="00700C54" w:rsidP="003721AE">
      <w:pPr>
        <w:autoSpaceDE w:val="0"/>
        <w:spacing w:line="324" w:lineRule="auto"/>
        <w:jc w:val="both"/>
        <w:rPr>
          <w:sz w:val="22"/>
          <w:szCs w:val="22"/>
        </w:rPr>
      </w:pPr>
      <w:r w:rsidRPr="003721AE">
        <w:rPr>
          <w:sz w:val="22"/>
          <w:szCs w:val="22"/>
        </w:rPr>
        <w:t>«, ki je bil objavljen na Portalu javnih naročil, št. ________, z dne ____________ oddal naročilo po odprtem  postopku(okvirni sporazum), za dobavo blaga, ki je predmet te pogodbe.</w:t>
      </w:r>
    </w:p>
    <w:p w14:paraId="62DC9D19" w14:textId="77777777" w:rsidR="00700C54" w:rsidRPr="003721AE" w:rsidRDefault="00700C54" w:rsidP="003721AE">
      <w:pPr>
        <w:autoSpaceDE w:val="0"/>
        <w:spacing w:line="324" w:lineRule="auto"/>
        <w:jc w:val="both"/>
        <w:rPr>
          <w:sz w:val="22"/>
          <w:szCs w:val="22"/>
        </w:rPr>
      </w:pPr>
    </w:p>
    <w:p w14:paraId="4483B21B" w14:textId="77777777" w:rsidR="00700C54" w:rsidRPr="003721AE" w:rsidRDefault="00700C54" w:rsidP="003721AE">
      <w:pPr>
        <w:autoSpaceDE w:val="0"/>
        <w:spacing w:line="324" w:lineRule="auto"/>
        <w:jc w:val="both"/>
        <w:rPr>
          <w:bCs/>
          <w:sz w:val="22"/>
          <w:szCs w:val="22"/>
        </w:rPr>
      </w:pPr>
    </w:p>
    <w:p w14:paraId="0B54907A" w14:textId="5D07C9A7" w:rsidR="00700C54" w:rsidRPr="003721AE" w:rsidRDefault="00700C54" w:rsidP="003721AE">
      <w:pPr>
        <w:autoSpaceDE w:val="0"/>
        <w:spacing w:line="324" w:lineRule="auto"/>
        <w:jc w:val="both"/>
        <w:rPr>
          <w:b/>
          <w:sz w:val="22"/>
          <w:szCs w:val="22"/>
        </w:rPr>
      </w:pPr>
      <w:r w:rsidRPr="003721AE">
        <w:rPr>
          <w:b/>
          <w:sz w:val="22"/>
          <w:szCs w:val="22"/>
        </w:rPr>
        <w:t xml:space="preserve">Okvirni sporazum se sklene </w:t>
      </w:r>
      <w:r w:rsidR="00455824" w:rsidRPr="003721AE">
        <w:rPr>
          <w:b/>
          <w:sz w:val="22"/>
          <w:szCs w:val="22"/>
        </w:rPr>
        <w:t>za obdobje 48 mesecev.</w:t>
      </w:r>
    </w:p>
    <w:p w14:paraId="4637438E" w14:textId="77777777" w:rsidR="00700C54" w:rsidRPr="003721AE" w:rsidRDefault="00700C54" w:rsidP="003721AE">
      <w:pPr>
        <w:autoSpaceDE w:val="0"/>
        <w:spacing w:line="324" w:lineRule="auto"/>
        <w:jc w:val="both"/>
        <w:rPr>
          <w:bCs/>
          <w:sz w:val="22"/>
          <w:szCs w:val="22"/>
        </w:rPr>
      </w:pPr>
    </w:p>
    <w:p w14:paraId="51277102" w14:textId="77777777" w:rsidR="00700C54" w:rsidRPr="003721AE" w:rsidRDefault="00700C54" w:rsidP="003721AE">
      <w:pPr>
        <w:autoSpaceDE w:val="0"/>
        <w:spacing w:line="324" w:lineRule="auto"/>
        <w:jc w:val="both"/>
        <w:rPr>
          <w:sz w:val="22"/>
          <w:szCs w:val="22"/>
        </w:rPr>
      </w:pPr>
      <w:r w:rsidRPr="003721AE">
        <w:rPr>
          <w:sz w:val="22"/>
          <w:szCs w:val="22"/>
        </w:rPr>
        <w:t xml:space="preserve">Okvirni sporazum se  sklepa s __________dobavitelji. </w:t>
      </w:r>
    </w:p>
    <w:p w14:paraId="71272C12" w14:textId="77777777" w:rsidR="00700C54" w:rsidRPr="003721AE" w:rsidRDefault="00700C54" w:rsidP="003721AE">
      <w:pPr>
        <w:autoSpaceDE w:val="0"/>
        <w:spacing w:line="324" w:lineRule="auto"/>
        <w:jc w:val="both"/>
        <w:rPr>
          <w:bCs/>
          <w:sz w:val="22"/>
          <w:szCs w:val="22"/>
        </w:rPr>
      </w:pPr>
    </w:p>
    <w:p w14:paraId="06D2A049" w14:textId="77777777" w:rsidR="00700C54" w:rsidRPr="003721AE" w:rsidRDefault="00700C54" w:rsidP="003721AE">
      <w:pPr>
        <w:autoSpaceDE w:val="0"/>
        <w:spacing w:line="324" w:lineRule="auto"/>
        <w:jc w:val="both"/>
        <w:rPr>
          <w:b/>
          <w:bCs/>
          <w:sz w:val="22"/>
          <w:szCs w:val="22"/>
        </w:rPr>
      </w:pPr>
    </w:p>
    <w:p w14:paraId="595BB9CE"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2EF3F0E6" w14:textId="77777777" w:rsidR="00700C54" w:rsidRPr="003721AE" w:rsidRDefault="00700C54" w:rsidP="003721AE">
      <w:pPr>
        <w:autoSpaceDE w:val="0"/>
        <w:spacing w:line="324" w:lineRule="auto"/>
        <w:ind w:left="360"/>
        <w:jc w:val="both"/>
        <w:rPr>
          <w:b/>
          <w:bCs/>
          <w:sz w:val="22"/>
          <w:szCs w:val="22"/>
        </w:rPr>
      </w:pPr>
    </w:p>
    <w:p w14:paraId="5F6D71F5" w14:textId="77777777" w:rsidR="00700C54" w:rsidRPr="003721AE" w:rsidRDefault="00700C54" w:rsidP="003721AE">
      <w:pPr>
        <w:autoSpaceDE w:val="0"/>
        <w:spacing w:line="324" w:lineRule="auto"/>
        <w:jc w:val="both"/>
        <w:rPr>
          <w:sz w:val="22"/>
          <w:szCs w:val="22"/>
        </w:rPr>
      </w:pPr>
      <w:r w:rsidRPr="003721AE">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04B9AC02" w14:textId="77777777" w:rsidR="00700C54" w:rsidRPr="003721AE" w:rsidRDefault="00700C54" w:rsidP="003721AE">
      <w:pPr>
        <w:autoSpaceDE w:val="0"/>
        <w:spacing w:line="324" w:lineRule="auto"/>
        <w:jc w:val="both"/>
        <w:rPr>
          <w:sz w:val="22"/>
          <w:szCs w:val="22"/>
        </w:rPr>
      </w:pPr>
    </w:p>
    <w:p w14:paraId="620880B2" w14:textId="77777777" w:rsidR="00700C54" w:rsidRPr="003721AE" w:rsidRDefault="00700C54" w:rsidP="003721AE">
      <w:pPr>
        <w:autoSpaceDE w:val="0"/>
        <w:spacing w:line="324" w:lineRule="auto"/>
        <w:jc w:val="both"/>
        <w:rPr>
          <w:b/>
          <w:sz w:val="22"/>
          <w:szCs w:val="22"/>
        </w:rPr>
      </w:pPr>
    </w:p>
    <w:p w14:paraId="7B3E20CD" w14:textId="77777777" w:rsidR="00700C54" w:rsidRPr="003721AE" w:rsidRDefault="00700C54" w:rsidP="003721AE">
      <w:pPr>
        <w:numPr>
          <w:ilvl w:val="0"/>
          <w:numId w:val="18"/>
        </w:numPr>
        <w:autoSpaceDE w:val="0"/>
        <w:spacing w:line="324" w:lineRule="auto"/>
        <w:contextualSpacing/>
        <w:jc w:val="both"/>
        <w:rPr>
          <w:b/>
          <w:sz w:val="22"/>
          <w:szCs w:val="22"/>
        </w:rPr>
      </w:pPr>
      <w:r w:rsidRPr="003721AE">
        <w:rPr>
          <w:b/>
          <w:sz w:val="22"/>
          <w:szCs w:val="22"/>
        </w:rPr>
        <w:t>Predmet sporazuma</w:t>
      </w:r>
    </w:p>
    <w:p w14:paraId="197D4725"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761F14DB" w14:textId="77777777" w:rsidR="00700C54" w:rsidRPr="003721AE" w:rsidRDefault="00700C54" w:rsidP="003721AE">
      <w:pPr>
        <w:spacing w:line="324" w:lineRule="auto"/>
        <w:jc w:val="both"/>
        <w:rPr>
          <w:strike/>
          <w:sz w:val="22"/>
          <w:szCs w:val="22"/>
        </w:rPr>
      </w:pPr>
    </w:p>
    <w:p w14:paraId="216FFB2A" w14:textId="77777777" w:rsidR="00700C54" w:rsidRPr="003721AE" w:rsidRDefault="00700C54" w:rsidP="003721AE">
      <w:pPr>
        <w:autoSpaceDE w:val="0"/>
        <w:spacing w:line="324" w:lineRule="auto"/>
        <w:ind w:left="360"/>
        <w:jc w:val="both"/>
        <w:rPr>
          <w:bCs/>
          <w:sz w:val="22"/>
          <w:szCs w:val="22"/>
        </w:rPr>
      </w:pPr>
      <w:r w:rsidRPr="003721AE">
        <w:rPr>
          <w:bCs/>
          <w:sz w:val="22"/>
          <w:szCs w:val="22"/>
        </w:rPr>
        <w:t xml:space="preserve">Dobavitelj se zavezuje, da bo skladno z določili razpisne dokumentacije v postopku javnega naročila Dobavitelj se zavezuje, da bo skladno z določili razpisne dokumentacije v postopku javnega naročila iz prve alineje 1. člena tega okvirnega sporazuma dobavljal in dostavljal blago za potrebe naročnika. </w:t>
      </w:r>
    </w:p>
    <w:p w14:paraId="6003396C" w14:textId="77777777" w:rsidR="00700C54" w:rsidRPr="003721AE" w:rsidRDefault="00700C54" w:rsidP="003721AE">
      <w:pPr>
        <w:autoSpaceDE w:val="0"/>
        <w:spacing w:line="324" w:lineRule="auto"/>
        <w:ind w:left="360"/>
        <w:jc w:val="both"/>
        <w:rPr>
          <w:bCs/>
          <w:sz w:val="22"/>
          <w:szCs w:val="22"/>
        </w:rPr>
      </w:pPr>
    </w:p>
    <w:p w14:paraId="76BEC2CA" w14:textId="77777777" w:rsidR="00700C54" w:rsidRPr="003721AE" w:rsidRDefault="00700C54" w:rsidP="003721AE">
      <w:pPr>
        <w:autoSpaceDE w:val="0"/>
        <w:spacing w:line="324" w:lineRule="auto"/>
        <w:ind w:left="360"/>
        <w:jc w:val="both"/>
        <w:rPr>
          <w:bCs/>
          <w:sz w:val="22"/>
          <w:szCs w:val="22"/>
        </w:rPr>
      </w:pPr>
      <w:r w:rsidRPr="003721AE">
        <w:rPr>
          <w:bCs/>
          <w:sz w:val="22"/>
          <w:szCs w:val="22"/>
        </w:rPr>
        <w:t xml:space="preserve">S tem okvirnim sporazumom se stranki dogovorita o splošnih pogojih izvajanja javnega naročila. Sestavni del tega okvirnega sporazuma so vse zahteve in pogoji, določeni z razpisno dokumentacijo in ponudbena dokumentacija ponudnika. </w:t>
      </w:r>
    </w:p>
    <w:p w14:paraId="0F43C86E" w14:textId="77777777" w:rsidR="00700C54" w:rsidRPr="003721AE" w:rsidRDefault="00700C54" w:rsidP="003721AE">
      <w:pPr>
        <w:autoSpaceDE w:val="0"/>
        <w:spacing w:line="324" w:lineRule="auto"/>
        <w:ind w:left="360"/>
        <w:jc w:val="both"/>
        <w:rPr>
          <w:bCs/>
          <w:sz w:val="22"/>
          <w:szCs w:val="22"/>
        </w:rPr>
      </w:pPr>
    </w:p>
    <w:p w14:paraId="366CDFFB" w14:textId="77777777" w:rsidR="00700C54" w:rsidRPr="003721AE" w:rsidRDefault="00700C54" w:rsidP="003721AE">
      <w:pPr>
        <w:autoSpaceDE w:val="0"/>
        <w:spacing w:line="324" w:lineRule="auto"/>
        <w:ind w:left="360"/>
        <w:jc w:val="both"/>
        <w:rPr>
          <w:bCs/>
          <w:sz w:val="22"/>
          <w:szCs w:val="22"/>
        </w:rPr>
      </w:pPr>
      <w:r w:rsidRPr="003721AE">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09D9669F" w14:textId="77777777" w:rsidR="00700C54" w:rsidRPr="003721AE" w:rsidRDefault="00700C54" w:rsidP="003721AE">
      <w:pPr>
        <w:autoSpaceDE w:val="0"/>
        <w:spacing w:line="324" w:lineRule="auto"/>
        <w:ind w:left="360"/>
        <w:jc w:val="both"/>
        <w:rPr>
          <w:bCs/>
          <w:sz w:val="22"/>
          <w:szCs w:val="22"/>
        </w:rPr>
      </w:pPr>
      <w:r w:rsidRPr="003721AE">
        <w:rPr>
          <w:bCs/>
          <w:sz w:val="22"/>
          <w:szCs w:val="22"/>
        </w:rPr>
        <w:t xml:space="preserve"> </w:t>
      </w:r>
    </w:p>
    <w:p w14:paraId="74428B58" w14:textId="77777777" w:rsidR="00700C54" w:rsidRPr="003721AE" w:rsidRDefault="00700C54" w:rsidP="003721AE">
      <w:pPr>
        <w:autoSpaceDE w:val="0"/>
        <w:spacing w:line="324" w:lineRule="auto"/>
        <w:ind w:left="360"/>
        <w:jc w:val="both"/>
        <w:rPr>
          <w:bCs/>
          <w:sz w:val="22"/>
          <w:szCs w:val="22"/>
        </w:rPr>
      </w:pPr>
      <w:r w:rsidRPr="003721AE">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37E8A7E7" w14:textId="77777777" w:rsidR="00700C54" w:rsidRPr="003721AE" w:rsidRDefault="00700C54" w:rsidP="003721AE">
      <w:pPr>
        <w:autoSpaceDE w:val="0"/>
        <w:spacing w:line="324" w:lineRule="auto"/>
        <w:ind w:left="360"/>
        <w:jc w:val="both"/>
        <w:rPr>
          <w:bCs/>
          <w:sz w:val="22"/>
          <w:szCs w:val="22"/>
        </w:rPr>
      </w:pPr>
    </w:p>
    <w:p w14:paraId="737E2959" w14:textId="77777777" w:rsidR="00700C54" w:rsidRPr="003721AE" w:rsidRDefault="00700C54" w:rsidP="003721AE">
      <w:pPr>
        <w:autoSpaceDE w:val="0"/>
        <w:spacing w:line="324" w:lineRule="auto"/>
        <w:ind w:left="360"/>
        <w:jc w:val="both"/>
        <w:rPr>
          <w:bCs/>
          <w:sz w:val="22"/>
          <w:szCs w:val="22"/>
        </w:rPr>
      </w:pPr>
      <w:r w:rsidRPr="003721AE">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p>
    <w:p w14:paraId="4A0532C4" w14:textId="77777777" w:rsidR="00700C54" w:rsidRPr="003721AE" w:rsidRDefault="00700C54" w:rsidP="003721AE">
      <w:pPr>
        <w:autoSpaceDE w:val="0"/>
        <w:spacing w:line="324" w:lineRule="auto"/>
        <w:ind w:left="360"/>
        <w:jc w:val="both"/>
        <w:rPr>
          <w:bCs/>
          <w:sz w:val="22"/>
          <w:szCs w:val="22"/>
        </w:rPr>
      </w:pPr>
    </w:p>
    <w:p w14:paraId="02F2CAFA" w14:textId="77777777" w:rsidR="00700C54" w:rsidRPr="003721AE" w:rsidRDefault="00700C54" w:rsidP="003721AE">
      <w:pPr>
        <w:autoSpaceDE w:val="0"/>
        <w:spacing w:line="324" w:lineRule="auto"/>
        <w:ind w:left="360"/>
        <w:jc w:val="both"/>
        <w:rPr>
          <w:bCs/>
          <w:sz w:val="22"/>
          <w:szCs w:val="22"/>
        </w:rPr>
      </w:pPr>
    </w:p>
    <w:p w14:paraId="37619956" w14:textId="58B5BD1F" w:rsidR="00700C54" w:rsidRPr="003721AE" w:rsidRDefault="00700C54" w:rsidP="003721AE">
      <w:pPr>
        <w:autoSpaceDE w:val="0"/>
        <w:spacing w:line="324" w:lineRule="auto"/>
        <w:ind w:left="360"/>
        <w:jc w:val="both"/>
        <w:rPr>
          <w:bCs/>
          <w:sz w:val="22"/>
          <w:szCs w:val="22"/>
        </w:rPr>
      </w:pPr>
      <w:r w:rsidRPr="003721AE">
        <w:rPr>
          <w:bCs/>
          <w:sz w:val="22"/>
          <w:szCs w:val="22"/>
        </w:rPr>
        <w:t>Ponudbene cene so fiksne in zavezujoče</w:t>
      </w:r>
      <w:r w:rsidR="00455824" w:rsidRPr="003721AE">
        <w:rPr>
          <w:bCs/>
          <w:sz w:val="22"/>
          <w:szCs w:val="22"/>
        </w:rPr>
        <w:t xml:space="preserve"> do naslednjega odpiranja konkurence</w:t>
      </w:r>
      <w:r w:rsidRPr="003721AE">
        <w:rPr>
          <w:bCs/>
          <w:sz w:val="22"/>
          <w:szCs w:val="22"/>
        </w:rPr>
        <w:t xml:space="preserve">kar velja za vse podpisnike okvirnega sporazuma -tudi za tistega ponudnika, ki </w:t>
      </w:r>
      <w:r w:rsidR="00455824" w:rsidRPr="003721AE">
        <w:rPr>
          <w:bCs/>
          <w:sz w:val="22"/>
          <w:szCs w:val="22"/>
        </w:rPr>
        <w:t>po prvotnem naročilu, ali v posameznem odpiranju koknurence</w:t>
      </w:r>
      <w:r w:rsidRPr="003721AE">
        <w:rPr>
          <w:bCs/>
          <w:sz w:val="22"/>
          <w:szCs w:val="22"/>
        </w:rPr>
        <w:t xml:space="preserve"> ni bil izbran kot najugodnejši ponudnik (za primer dobave blaga, v kolikor najbolj ugoden  ponudnik ne bo mogel zagotoviti kakovostne dobave naročenega blaga). </w:t>
      </w:r>
    </w:p>
    <w:p w14:paraId="36443AC8" w14:textId="77777777" w:rsidR="00700C54" w:rsidRPr="003721AE" w:rsidRDefault="00700C54" w:rsidP="003721AE">
      <w:pPr>
        <w:autoSpaceDE w:val="0"/>
        <w:spacing w:line="324" w:lineRule="auto"/>
        <w:ind w:left="360"/>
        <w:jc w:val="both"/>
        <w:rPr>
          <w:bCs/>
          <w:sz w:val="22"/>
          <w:szCs w:val="22"/>
        </w:rPr>
      </w:pPr>
    </w:p>
    <w:p w14:paraId="728FE085" w14:textId="77777777" w:rsidR="00700C54" w:rsidRPr="003721AE" w:rsidRDefault="00700C54" w:rsidP="003721AE">
      <w:pPr>
        <w:autoSpaceDE w:val="0"/>
        <w:spacing w:line="324" w:lineRule="auto"/>
        <w:ind w:left="360"/>
        <w:jc w:val="both"/>
        <w:rPr>
          <w:bCs/>
          <w:sz w:val="22"/>
          <w:szCs w:val="22"/>
        </w:rPr>
      </w:pPr>
      <w:r w:rsidRPr="003721AE">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4A554AA" w14:textId="77777777" w:rsidR="00700C54" w:rsidRPr="003721AE" w:rsidRDefault="00700C54" w:rsidP="003721AE">
      <w:pPr>
        <w:autoSpaceDE w:val="0"/>
        <w:spacing w:line="324" w:lineRule="auto"/>
        <w:ind w:left="360"/>
        <w:jc w:val="both"/>
        <w:rPr>
          <w:bCs/>
          <w:sz w:val="22"/>
          <w:szCs w:val="22"/>
        </w:rPr>
      </w:pPr>
    </w:p>
    <w:p w14:paraId="25ADCB76" w14:textId="77777777" w:rsidR="00700C54" w:rsidRPr="003721AE" w:rsidRDefault="00700C54" w:rsidP="003721AE">
      <w:pPr>
        <w:autoSpaceDE w:val="0"/>
        <w:spacing w:line="324" w:lineRule="auto"/>
        <w:ind w:left="360"/>
        <w:jc w:val="both"/>
        <w:rPr>
          <w:bCs/>
          <w:sz w:val="22"/>
          <w:szCs w:val="22"/>
        </w:rPr>
      </w:pPr>
      <w:r w:rsidRPr="003721AE">
        <w:rPr>
          <w:bCs/>
          <w:sz w:val="22"/>
          <w:szCs w:val="22"/>
        </w:rPr>
        <w:t>V primeru kakršnih koli sprememb se vrsta, lastnosti, kakovost in opis predmeta pogodbe opredeli v vsakokratnem pisnem povabilu k oddaji ponudbe.</w:t>
      </w:r>
    </w:p>
    <w:p w14:paraId="17632F35" w14:textId="77777777" w:rsidR="00700C54" w:rsidRPr="003721AE" w:rsidRDefault="00700C54" w:rsidP="003721AE">
      <w:pPr>
        <w:autoSpaceDE w:val="0"/>
        <w:spacing w:line="324" w:lineRule="auto"/>
        <w:ind w:left="360"/>
        <w:jc w:val="both"/>
        <w:rPr>
          <w:bCs/>
          <w:sz w:val="22"/>
          <w:szCs w:val="22"/>
        </w:rPr>
      </w:pPr>
    </w:p>
    <w:p w14:paraId="2BD238BE" w14:textId="77777777" w:rsidR="00700C54" w:rsidRPr="003721AE" w:rsidRDefault="00700C54" w:rsidP="003721AE">
      <w:pPr>
        <w:autoSpaceDE w:val="0"/>
        <w:spacing w:line="324" w:lineRule="auto"/>
        <w:ind w:left="360"/>
        <w:jc w:val="both"/>
        <w:rPr>
          <w:bCs/>
          <w:sz w:val="22"/>
          <w:szCs w:val="22"/>
        </w:rPr>
      </w:pPr>
    </w:p>
    <w:p w14:paraId="2454CD2B" w14:textId="77777777" w:rsidR="00700C54" w:rsidRPr="003721AE" w:rsidRDefault="00700C54" w:rsidP="003721AE">
      <w:pPr>
        <w:autoSpaceDE w:val="0"/>
        <w:spacing w:line="324" w:lineRule="auto"/>
        <w:ind w:left="360"/>
        <w:jc w:val="both"/>
        <w:rPr>
          <w:bCs/>
          <w:sz w:val="22"/>
          <w:szCs w:val="22"/>
        </w:rPr>
      </w:pPr>
    </w:p>
    <w:p w14:paraId="20FAD941" w14:textId="732077CB" w:rsidR="00455824" w:rsidRPr="003721AE" w:rsidRDefault="00700C54" w:rsidP="003721AE">
      <w:pPr>
        <w:autoSpaceDE w:val="0"/>
        <w:spacing w:line="324" w:lineRule="auto"/>
        <w:ind w:left="360"/>
        <w:jc w:val="both"/>
        <w:rPr>
          <w:bCs/>
          <w:sz w:val="22"/>
          <w:szCs w:val="22"/>
        </w:rPr>
      </w:pPr>
      <w:r w:rsidRPr="003721AE">
        <w:rPr>
          <w:bCs/>
          <w:sz w:val="22"/>
          <w:szCs w:val="22"/>
        </w:rPr>
        <w:t xml:space="preserve">Naročnik bo odpiral konkurenco glede na potrebe naročnika predvidoma na eno leto (kar za naročnika ni obvezujoče in si naročnik pridržuje pravico, da odpira konkurenco tudi v drugem časovnem obdobju brez navedbe razloga za predčasno odpiranje konkurence, za nabor blaga, ki ga bo dejansko potreboval, za krajše ali daljše časovno obdobje). </w:t>
      </w:r>
    </w:p>
    <w:p w14:paraId="4800D12E" w14:textId="77777777" w:rsidR="00455824" w:rsidRPr="003721AE" w:rsidRDefault="00455824" w:rsidP="003721AE">
      <w:pPr>
        <w:autoSpaceDE w:val="0"/>
        <w:spacing w:line="324" w:lineRule="auto"/>
        <w:ind w:left="360"/>
        <w:jc w:val="both"/>
        <w:rPr>
          <w:bCs/>
          <w:sz w:val="22"/>
          <w:szCs w:val="22"/>
        </w:rPr>
      </w:pPr>
    </w:p>
    <w:p w14:paraId="644FA67D" w14:textId="526D591F" w:rsidR="00700C54" w:rsidRPr="003721AE" w:rsidRDefault="00700C54" w:rsidP="003721AE">
      <w:pPr>
        <w:autoSpaceDE w:val="0"/>
        <w:spacing w:line="324" w:lineRule="auto"/>
        <w:ind w:left="360"/>
        <w:jc w:val="both"/>
        <w:rPr>
          <w:bCs/>
          <w:sz w:val="22"/>
          <w:szCs w:val="22"/>
        </w:rPr>
      </w:pPr>
      <w:r w:rsidRPr="003721AE">
        <w:rPr>
          <w:bCs/>
          <w:sz w:val="22"/>
          <w:szCs w:val="22"/>
        </w:rPr>
        <w:t>Po odpiranju konkurence bo naročnik do naslednjega odpiranja konkurence blago dobavljal od ponudnika, ki bo oddal ekonomsko najugodnejšo ponudbo po merilu najnižja ponudbena cena v EUR z DDV, razen v primeru, da ne bo mogel izvršiti pogodbenih obveznosti bo naročil blago, ki je bil predmet ponudbe od ostalih podpisnikov okvirnega sporazuma.</w:t>
      </w:r>
    </w:p>
    <w:p w14:paraId="5EB2E845" w14:textId="77777777" w:rsidR="00700C54" w:rsidRPr="003721AE" w:rsidRDefault="00700C54" w:rsidP="003721AE">
      <w:pPr>
        <w:autoSpaceDE w:val="0"/>
        <w:spacing w:line="324" w:lineRule="auto"/>
        <w:ind w:left="360"/>
        <w:jc w:val="both"/>
        <w:rPr>
          <w:bCs/>
          <w:sz w:val="22"/>
          <w:szCs w:val="22"/>
        </w:rPr>
      </w:pPr>
    </w:p>
    <w:p w14:paraId="10857743" w14:textId="77777777" w:rsidR="00700C54" w:rsidRPr="003721AE" w:rsidRDefault="00700C54" w:rsidP="003721AE">
      <w:pPr>
        <w:autoSpaceDE w:val="0"/>
        <w:spacing w:line="324" w:lineRule="auto"/>
        <w:ind w:left="360"/>
        <w:jc w:val="both"/>
        <w:rPr>
          <w:bCs/>
          <w:sz w:val="22"/>
          <w:szCs w:val="22"/>
        </w:rPr>
      </w:pPr>
      <w:r w:rsidRPr="003721AE">
        <w:rPr>
          <w:bCs/>
          <w:sz w:val="22"/>
          <w:szCs w:val="22"/>
        </w:rPr>
        <w:t xml:space="preserve">Naročnik si pridržuje pravico spreminjati oz. dopolnjevati seznam razpisanih artiklov v posameznem obdobju okvirnega sporazuma v kolikor nastane potreba po novih vrstah blaga oz. </w:t>
      </w:r>
      <w:r w:rsidRPr="003721AE">
        <w:rPr>
          <w:bCs/>
          <w:sz w:val="22"/>
          <w:szCs w:val="22"/>
        </w:rPr>
        <w:lastRenderedPageBreak/>
        <w:t xml:space="preserve">pride na trg kakšna druga vrsta artikla. V tem primeru lahko naročnik stranke okvirnega sporazuma kadarkoli pozove, da za to blago predložijo ponudbo v postopku odpiranja konkurence. </w:t>
      </w:r>
    </w:p>
    <w:p w14:paraId="6B3CF0CC" w14:textId="77777777" w:rsidR="00700C54" w:rsidRPr="003721AE" w:rsidRDefault="00700C54" w:rsidP="003721AE">
      <w:pPr>
        <w:autoSpaceDE w:val="0"/>
        <w:spacing w:line="324" w:lineRule="auto"/>
        <w:ind w:left="360"/>
        <w:jc w:val="both"/>
        <w:rPr>
          <w:bCs/>
          <w:sz w:val="22"/>
          <w:szCs w:val="22"/>
        </w:rPr>
      </w:pPr>
    </w:p>
    <w:p w14:paraId="1BEEA970" w14:textId="77777777" w:rsidR="00700C54" w:rsidRPr="003721AE" w:rsidRDefault="00700C54" w:rsidP="003721AE">
      <w:pPr>
        <w:autoSpaceDE w:val="0"/>
        <w:spacing w:line="324" w:lineRule="auto"/>
        <w:ind w:left="360"/>
        <w:jc w:val="both"/>
        <w:rPr>
          <w:bCs/>
          <w:sz w:val="22"/>
          <w:szCs w:val="22"/>
        </w:rPr>
      </w:pPr>
      <w:r w:rsidRPr="003721AE">
        <w:rPr>
          <w:bCs/>
          <w:sz w:val="22"/>
          <w:szCs w:val="22"/>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2DE6F3BF" w14:textId="77777777" w:rsidR="00700C54" w:rsidRPr="003721AE" w:rsidRDefault="00700C54" w:rsidP="003721AE">
      <w:pPr>
        <w:autoSpaceDE w:val="0"/>
        <w:spacing w:line="324" w:lineRule="auto"/>
        <w:ind w:left="360"/>
        <w:jc w:val="both"/>
        <w:rPr>
          <w:bCs/>
          <w:sz w:val="22"/>
          <w:szCs w:val="22"/>
        </w:rPr>
      </w:pPr>
    </w:p>
    <w:p w14:paraId="1021B9DC" w14:textId="6265A029" w:rsidR="00700C54" w:rsidRPr="003721AE" w:rsidRDefault="00700C54" w:rsidP="003721AE">
      <w:pPr>
        <w:autoSpaceDE w:val="0"/>
        <w:spacing w:line="324" w:lineRule="auto"/>
        <w:ind w:left="360"/>
        <w:jc w:val="both"/>
        <w:rPr>
          <w:bCs/>
          <w:sz w:val="22"/>
          <w:szCs w:val="22"/>
        </w:rPr>
      </w:pPr>
      <w:r w:rsidRPr="003721AE">
        <w:rPr>
          <w:bCs/>
          <w:sz w:val="22"/>
          <w:szCs w:val="22"/>
        </w:rPr>
        <w:t xml:space="preserve">Ponudbe v posameznem povpraševanju je potrebno poslati v roku na način, kot ga v povabilu opredeli naročnik.  </w:t>
      </w:r>
    </w:p>
    <w:p w14:paraId="6FBE258D" w14:textId="77777777" w:rsidR="00455824" w:rsidRPr="003721AE" w:rsidRDefault="00455824" w:rsidP="003721AE">
      <w:pPr>
        <w:autoSpaceDE w:val="0"/>
        <w:spacing w:line="324" w:lineRule="auto"/>
        <w:ind w:left="360"/>
        <w:jc w:val="both"/>
        <w:rPr>
          <w:bCs/>
          <w:sz w:val="22"/>
          <w:szCs w:val="22"/>
        </w:rPr>
      </w:pPr>
    </w:p>
    <w:p w14:paraId="78E3EDBB" w14:textId="77777777" w:rsidR="00700C54" w:rsidRPr="003721AE" w:rsidRDefault="00700C54" w:rsidP="003721AE">
      <w:pPr>
        <w:autoSpaceDE w:val="0"/>
        <w:spacing w:line="324" w:lineRule="auto"/>
        <w:ind w:left="360"/>
        <w:jc w:val="both"/>
        <w:rPr>
          <w:bCs/>
          <w:sz w:val="22"/>
          <w:szCs w:val="22"/>
        </w:rPr>
      </w:pPr>
      <w:r w:rsidRPr="003721AE">
        <w:rPr>
          <w:bCs/>
          <w:sz w:val="22"/>
          <w:szCs w:val="22"/>
        </w:rPr>
        <w:t xml:space="preserve">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 najnižja cena v EUR z DDV. </w:t>
      </w:r>
    </w:p>
    <w:p w14:paraId="5B2423B5" w14:textId="77777777" w:rsidR="00700C54" w:rsidRPr="003721AE" w:rsidRDefault="00700C54" w:rsidP="003721AE">
      <w:pPr>
        <w:autoSpaceDE w:val="0"/>
        <w:spacing w:line="324" w:lineRule="auto"/>
        <w:ind w:left="360"/>
        <w:jc w:val="both"/>
        <w:rPr>
          <w:bCs/>
          <w:sz w:val="22"/>
          <w:szCs w:val="22"/>
        </w:rPr>
      </w:pPr>
    </w:p>
    <w:p w14:paraId="147AAB80" w14:textId="77777777" w:rsidR="00700C54" w:rsidRPr="003721AE" w:rsidRDefault="00700C54" w:rsidP="003721AE">
      <w:pPr>
        <w:autoSpaceDE w:val="0"/>
        <w:spacing w:line="324" w:lineRule="auto"/>
        <w:ind w:left="360"/>
        <w:jc w:val="both"/>
        <w:rPr>
          <w:bCs/>
          <w:sz w:val="22"/>
          <w:szCs w:val="22"/>
        </w:rPr>
      </w:pPr>
      <w:r w:rsidRPr="003721AE">
        <w:rPr>
          <w:bCs/>
          <w:sz w:val="22"/>
          <w:szCs w:val="22"/>
        </w:rPr>
        <w:t xml:space="preserve">Naročnik bo blago, ki je bilo predmet posamičnega povpraševanja nabavljal pri tistem dobavitelj/stranki okvirnega sporazuma, ki bo ponudil najnižjo ponudbo v posamičnem odpiranju konkurence. </w:t>
      </w:r>
    </w:p>
    <w:p w14:paraId="411211AF" w14:textId="77777777" w:rsidR="00700C54" w:rsidRPr="003721AE" w:rsidRDefault="00700C54" w:rsidP="003721AE">
      <w:pPr>
        <w:autoSpaceDE w:val="0"/>
        <w:spacing w:line="324" w:lineRule="auto"/>
        <w:ind w:left="360"/>
        <w:jc w:val="both"/>
        <w:rPr>
          <w:bCs/>
          <w:sz w:val="22"/>
          <w:szCs w:val="22"/>
        </w:rPr>
      </w:pPr>
    </w:p>
    <w:p w14:paraId="6D3D4BA6" w14:textId="77777777" w:rsidR="00700C54" w:rsidRPr="003721AE" w:rsidRDefault="00700C54" w:rsidP="003721AE">
      <w:pPr>
        <w:autoSpaceDE w:val="0"/>
        <w:spacing w:line="324" w:lineRule="auto"/>
        <w:ind w:left="360"/>
        <w:jc w:val="both"/>
        <w:rPr>
          <w:bCs/>
          <w:sz w:val="22"/>
          <w:szCs w:val="22"/>
        </w:rPr>
      </w:pPr>
      <w:r w:rsidRPr="003721AE">
        <w:rPr>
          <w:bCs/>
          <w:sz w:val="22"/>
          <w:szCs w:val="22"/>
        </w:rPr>
        <w:t>Dobavitelj je dolžan aktivno sodelovati v postopkih ponovnega odpiranja konkurence.</w:t>
      </w:r>
    </w:p>
    <w:p w14:paraId="638C20C7" w14:textId="77777777" w:rsidR="00700C54" w:rsidRPr="003721AE" w:rsidRDefault="00700C54" w:rsidP="003721AE">
      <w:pPr>
        <w:autoSpaceDE w:val="0"/>
        <w:spacing w:line="324" w:lineRule="auto"/>
        <w:ind w:left="360"/>
        <w:jc w:val="both"/>
        <w:rPr>
          <w:bCs/>
          <w:sz w:val="22"/>
          <w:szCs w:val="22"/>
        </w:rPr>
      </w:pPr>
    </w:p>
    <w:p w14:paraId="11D26DB4" w14:textId="77777777" w:rsidR="00700C54" w:rsidRPr="003721AE" w:rsidRDefault="00700C54" w:rsidP="003721AE">
      <w:pPr>
        <w:shd w:val="clear" w:color="auto" w:fill="FFFFFF"/>
        <w:spacing w:after="240" w:line="324" w:lineRule="auto"/>
        <w:ind w:left="360"/>
        <w:rPr>
          <w:sz w:val="22"/>
          <w:szCs w:val="22"/>
        </w:rPr>
      </w:pPr>
      <w:r w:rsidRPr="003721AE">
        <w:rPr>
          <w:color w:val="000000"/>
          <w:sz w:val="22"/>
          <w:szCs w:val="22"/>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50C74C16" w14:textId="77777777" w:rsidR="00700C54" w:rsidRPr="003721AE" w:rsidRDefault="00700C54" w:rsidP="003721AE">
      <w:pPr>
        <w:autoSpaceDE w:val="0"/>
        <w:spacing w:line="324" w:lineRule="auto"/>
        <w:ind w:left="360"/>
        <w:jc w:val="both"/>
        <w:rPr>
          <w:bCs/>
          <w:sz w:val="22"/>
          <w:szCs w:val="22"/>
        </w:rPr>
      </w:pPr>
    </w:p>
    <w:p w14:paraId="08BEBC97" w14:textId="77777777" w:rsidR="00700C54" w:rsidRPr="003721AE" w:rsidRDefault="00700C54" w:rsidP="003721AE">
      <w:pPr>
        <w:autoSpaceDE w:val="0"/>
        <w:spacing w:line="324" w:lineRule="auto"/>
        <w:ind w:left="360"/>
        <w:jc w:val="both"/>
        <w:rPr>
          <w:bCs/>
          <w:sz w:val="22"/>
          <w:szCs w:val="22"/>
        </w:rPr>
      </w:pPr>
    </w:p>
    <w:p w14:paraId="1855A31B" w14:textId="77777777" w:rsidR="00700C54" w:rsidRPr="003721AE" w:rsidRDefault="00700C54" w:rsidP="003721AE">
      <w:pPr>
        <w:spacing w:line="324" w:lineRule="auto"/>
        <w:jc w:val="both"/>
        <w:rPr>
          <w:sz w:val="22"/>
          <w:szCs w:val="22"/>
        </w:rPr>
      </w:pPr>
    </w:p>
    <w:p w14:paraId="285F09C4" w14:textId="77777777" w:rsidR="00700C54" w:rsidRPr="003721AE" w:rsidRDefault="00700C54" w:rsidP="003721AE">
      <w:pPr>
        <w:numPr>
          <w:ilvl w:val="0"/>
          <w:numId w:val="18"/>
        </w:numPr>
        <w:spacing w:line="324" w:lineRule="auto"/>
        <w:contextualSpacing/>
        <w:jc w:val="both"/>
        <w:rPr>
          <w:b/>
          <w:sz w:val="22"/>
          <w:szCs w:val="22"/>
        </w:rPr>
      </w:pPr>
      <w:r w:rsidRPr="003721AE">
        <w:rPr>
          <w:b/>
          <w:sz w:val="22"/>
          <w:szCs w:val="22"/>
        </w:rPr>
        <w:t>Splošne določbe</w:t>
      </w:r>
    </w:p>
    <w:p w14:paraId="61067E91"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51325CC3" w14:textId="77777777" w:rsidR="00700C54" w:rsidRPr="003721AE" w:rsidRDefault="00700C54" w:rsidP="003721AE">
      <w:pPr>
        <w:autoSpaceDE w:val="0"/>
        <w:spacing w:line="324" w:lineRule="auto"/>
        <w:ind w:left="360"/>
        <w:jc w:val="both"/>
        <w:rPr>
          <w:b/>
          <w:bCs/>
          <w:sz w:val="22"/>
          <w:szCs w:val="22"/>
        </w:rPr>
      </w:pPr>
    </w:p>
    <w:p w14:paraId="141D87C0" w14:textId="77777777" w:rsidR="00700C54" w:rsidRPr="003721AE" w:rsidRDefault="00700C54" w:rsidP="003721AE">
      <w:pPr>
        <w:autoSpaceDE w:val="0"/>
        <w:spacing w:line="324" w:lineRule="auto"/>
        <w:jc w:val="both"/>
        <w:rPr>
          <w:b/>
          <w:bCs/>
          <w:sz w:val="22"/>
          <w:szCs w:val="22"/>
        </w:rPr>
      </w:pPr>
      <w:r w:rsidRPr="003721AE">
        <w:rPr>
          <w:b/>
          <w:bCs/>
          <w:sz w:val="22"/>
          <w:szCs w:val="22"/>
        </w:rPr>
        <w:t>Za izvajanje okvirnega sporazuma veljajo naslednja splošna pravila:</w:t>
      </w:r>
    </w:p>
    <w:p w14:paraId="4BED7B3C" w14:textId="77777777" w:rsidR="00700C54" w:rsidRPr="003721AE" w:rsidRDefault="00700C54" w:rsidP="003721AE">
      <w:pPr>
        <w:autoSpaceDE w:val="0"/>
        <w:spacing w:line="324" w:lineRule="auto"/>
        <w:jc w:val="both"/>
        <w:rPr>
          <w:b/>
          <w:bCs/>
          <w:sz w:val="22"/>
          <w:szCs w:val="22"/>
        </w:rPr>
      </w:pPr>
    </w:p>
    <w:p w14:paraId="709D8642" w14:textId="77777777" w:rsidR="00700C54" w:rsidRPr="003721AE" w:rsidRDefault="00700C54" w:rsidP="003721AE">
      <w:pPr>
        <w:numPr>
          <w:ilvl w:val="0"/>
          <w:numId w:val="20"/>
        </w:numPr>
        <w:autoSpaceDE w:val="0"/>
        <w:spacing w:line="324" w:lineRule="auto"/>
        <w:jc w:val="both"/>
        <w:rPr>
          <w:b/>
          <w:bCs/>
          <w:sz w:val="22"/>
          <w:szCs w:val="22"/>
        </w:rPr>
      </w:pPr>
      <w:r w:rsidRPr="003721AE">
        <w:rPr>
          <w:bCs/>
          <w:sz w:val="22"/>
          <w:szCs w:val="22"/>
        </w:rPr>
        <w:t xml:space="preserve">Dobavitelji/stranke okvirnega sporazuma se obvezujejo, da bodo predložili finančno zavarovanje za dobro izvedbo posla v skladu z naročnikovimi zahtevami. </w:t>
      </w:r>
      <w:r w:rsidRPr="003721AE">
        <w:rPr>
          <w:b/>
          <w:bCs/>
          <w:sz w:val="22"/>
          <w:szCs w:val="22"/>
        </w:rPr>
        <w:t>Zavarovanje je potrebno predložiti v roku 3 dni po podpisu pogodbe</w:t>
      </w:r>
    </w:p>
    <w:p w14:paraId="0926887B" w14:textId="77777777" w:rsidR="00700C54" w:rsidRPr="003721AE" w:rsidRDefault="00700C54" w:rsidP="003721AE">
      <w:pPr>
        <w:numPr>
          <w:ilvl w:val="0"/>
          <w:numId w:val="20"/>
        </w:numPr>
        <w:autoSpaceDE w:val="0"/>
        <w:spacing w:line="324" w:lineRule="auto"/>
        <w:jc w:val="both"/>
        <w:rPr>
          <w:bCs/>
          <w:sz w:val="22"/>
          <w:szCs w:val="22"/>
        </w:rPr>
      </w:pPr>
      <w:r w:rsidRPr="003721AE">
        <w:rPr>
          <w:sz w:val="22"/>
          <w:szCs w:val="22"/>
        </w:rPr>
        <w:t xml:space="preserve">Naročnik in dobavitelji/stranke okvirnega sporazuma se izrecno dogovorijo, da bo naročnik v obdobju trajanja tega sporazuma kupoval le tiste n količine blaga iz predračuna, ki jih bo dejansko potreboval. Naročnik se ne zavezuje kupiti točno določene količine, saj bodo količine natančno opredeljene s posamičnimi naročili. </w:t>
      </w:r>
    </w:p>
    <w:p w14:paraId="264E83A4" w14:textId="77777777" w:rsidR="00700C54" w:rsidRPr="003721AE" w:rsidRDefault="00700C54" w:rsidP="003721AE">
      <w:pPr>
        <w:numPr>
          <w:ilvl w:val="0"/>
          <w:numId w:val="20"/>
        </w:numPr>
        <w:autoSpaceDE w:val="0"/>
        <w:spacing w:line="324" w:lineRule="auto"/>
        <w:jc w:val="both"/>
        <w:rPr>
          <w:bCs/>
          <w:sz w:val="22"/>
          <w:szCs w:val="22"/>
        </w:rPr>
      </w:pPr>
      <w:r w:rsidRPr="003721AE">
        <w:rPr>
          <w:sz w:val="22"/>
          <w:szCs w:val="22"/>
        </w:rPr>
        <w:lastRenderedPageBreak/>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4D284F94" w14:textId="3914DF7D" w:rsidR="00700C54" w:rsidRPr="003721AE" w:rsidRDefault="00700C54" w:rsidP="003721AE">
      <w:pPr>
        <w:numPr>
          <w:ilvl w:val="0"/>
          <w:numId w:val="20"/>
        </w:numPr>
        <w:autoSpaceDE w:val="0"/>
        <w:spacing w:line="324" w:lineRule="auto"/>
        <w:jc w:val="both"/>
        <w:rPr>
          <w:bCs/>
          <w:sz w:val="22"/>
          <w:szCs w:val="22"/>
        </w:rPr>
      </w:pPr>
      <w:r w:rsidRPr="003721AE">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r w:rsidR="00455824" w:rsidRPr="003721AE">
        <w:rPr>
          <w:sz w:val="22"/>
          <w:szCs w:val="22"/>
        </w:rPr>
        <w:t xml:space="preserve">nezmožnosti </w:t>
      </w:r>
      <w:r w:rsidRPr="003721AE">
        <w:rPr>
          <w:sz w:val="22"/>
          <w:szCs w:val="22"/>
        </w:rPr>
        <w:t>dobav</w:t>
      </w:r>
      <w:r w:rsidR="00455824" w:rsidRPr="003721AE">
        <w:rPr>
          <w:sz w:val="22"/>
          <w:szCs w:val="22"/>
        </w:rPr>
        <w:t>e</w:t>
      </w:r>
      <w:r w:rsidRPr="003721AE">
        <w:rPr>
          <w:sz w:val="22"/>
          <w:szCs w:val="22"/>
        </w:rPr>
        <w:t xml:space="preserve"> naročenih artiklov.</w:t>
      </w:r>
    </w:p>
    <w:p w14:paraId="1E81B4C3" w14:textId="77777777" w:rsidR="00700C54" w:rsidRPr="003721AE" w:rsidRDefault="00700C54" w:rsidP="003721AE">
      <w:pPr>
        <w:autoSpaceDE w:val="0"/>
        <w:spacing w:line="324" w:lineRule="auto"/>
        <w:ind w:left="720"/>
        <w:jc w:val="both"/>
        <w:rPr>
          <w:sz w:val="22"/>
          <w:szCs w:val="22"/>
        </w:rPr>
      </w:pPr>
    </w:p>
    <w:p w14:paraId="71006811" w14:textId="77777777" w:rsidR="00700C54" w:rsidRPr="003721AE" w:rsidRDefault="00700C54" w:rsidP="003721AE">
      <w:pPr>
        <w:autoSpaceDE w:val="0"/>
        <w:spacing w:line="324" w:lineRule="auto"/>
        <w:jc w:val="both"/>
        <w:rPr>
          <w:sz w:val="22"/>
          <w:szCs w:val="22"/>
        </w:rPr>
      </w:pPr>
      <w:r w:rsidRPr="003721AE">
        <w:rPr>
          <w:sz w:val="22"/>
          <w:szCs w:val="22"/>
        </w:rPr>
        <w:t xml:space="preserve">Dobavitelj/stranka okvirnega sporazuma se obvezuje zagotoviti blaga po pravilih dobre transportne prakse </w:t>
      </w:r>
    </w:p>
    <w:p w14:paraId="37A53C1A" w14:textId="70CE9519" w:rsidR="00700C54" w:rsidRPr="003721AE" w:rsidRDefault="00700C54" w:rsidP="003721AE">
      <w:pPr>
        <w:autoSpaceDE w:val="0"/>
        <w:spacing w:line="324" w:lineRule="auto"/>
        <w:jc w:val="both"/>
        <w:rPr>
          <w:sz w:val="22"/>
          <w:szCs w:val="22"/>
        </w:rPr>
      </w:pPr>
      <w:r w:rsidRPr="003721AE">
        <w:rPr>
          <w:sz w:val="22"/>
          <w:szCs w:val="22"/>
        </w:rPr>
        <w:t>V primeru, da bi dobavitelj/stranka okvirnega sporazuma prenehal izvajati določila tega sporazuma, bo naročnik izvedel naročil blago od drugega najbolj ugodnega podpisnika okvirnega sporazuma</w:t>
      </w:r>
      <w:r w:rsidR="00455824" w:rsidRPr="003721AE">
        <w:rPr>
          <w:sz w:val="22"/>
          <w:szCs w:val="22"/>
        </w:rPr>
        <w:t xml:space="preserve"> ali izvedel nakup na trgu</w:t>
      </w:r>
      <w:r w:rsidRPr="003721AE">
        <w:rPr>
          <w:sz w:val="22"/>
          <w:szCs w:val="22"/>
        </w:rPr>
        <w:t xml:space="preserve">.. Dobavitelju/stranki bo v tem primeru naročnik zaračunal morebitno razliko v ceni za celotno </w:t>
      </w:r>
      <w:r w:rsidR="00455824" w:rsidRPr="003721AE">
        <w:rPr>
          <w:sz w:val="22"/>
          <w:szCs w:val="22"/>
        </w:rPr>
        <w:t xml:space="preserve"> tovrstno </w:t>
      </w:r>
      <w:r w:rsidRPr="003721AE">
        <w:rPr>
          <w:sz w:val="22"/>
          <w:szCs w:val="22"/>
        </w:rPr>
        <w:t xml:space="preserve">nabavo. </w:t>
      </w:r>
    </w:p>
    <w:p w14:paraId="58FF88E3" w14:textId="77777777" w:rsidR="00700C54" w:rsidRPr="003721AE" w:rsidRDefault="00700C54" w:rsidP="003721AE">
      <w:pPr>
        <w:autoSpaceDE w:val="0"/>
        <w:spacing w:line="324" w:lineRule="auto"/>
        <w:ind w:left="720"/>
        <w:jc w:val="both"/>
        <w:rPr>
          <w:sz w:val="22"/>
          <w:szCs w:val="22"/>
        </w:rPr>
      </w:pPr>
    </w:p>
    <w:p w14:paraId="5E334554" w14:textId="77777777" w:rsidR="00700C54" w:rsidRPr="003721AE" w:rsidRDefault="00700C54" w:rsidP="003721AE">
      <w:pPr>
        <w:autoSpaceDE w:val="0"/>
        <w:spacing w:line="324" w:lineRule="auto"/>
        <w:ind w:left="720"/>
        <w:jc w:val="both"/>
        <w:rPr>
          <w:sz w:val="22"/>
          <w:szCs w:val="22"/>
        </w:rPr>
      </w:pPr>
    </w:p>
    <w:p w14:paraId="6FF791B0" w14:textId="77777777" w:rsidR="00700C54" w:rsidRPr="003721AE" w:rsidRDefault="00700C54" w:rsidP="003721AE">
      <w:pPr>
        <w:numPr>
          <w:ilvl w:val="0"/>
          <w:numId w:val="18"/>
        </w:numPr>
        <w:spacing w:line="324" w:lineRule="auto"/>
        <w:contextualSpacing/>
        <w:jc w:val="both"/>
        <w:rPr>
          <w:b/>
          <w:sz w:val="22"/>
          <w:szCs w:val="22"/>
        </w:rPr>
      </w:pPr>
      <w:r w:rsidRPr="003721AE">
        <w:rPr>
          <w:b/>
          <w:sz w:val="22"/>
          <w:szCs w:val="22"/>
        </w:rPr>
        <w:t>Cena</w:t>
      </w:r>
    </w:p>
    <w:p w14:paraId="079CF58B"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2B84787D" w14:textId="77777777" w:rsidR="00700C54" w:rsidRPr="003721AE" w:rsidRDefault="00700C54" w:rsidP="003721AE">
      <w:pPr>
        <w:autoSpaceDE w:val="0"/>
        <w:spacing w:line="324" w:lineRule="auto"/>
        <w:jc w:val="both"/>
        <w:rPr>
          <w:sz w:val="22"/>
          <w:szCs w:val="22"/>
        </w:rPr>
      </w:pPr>
    </w:p>
    <w:p w14:paraId="140F2695" w14:textId="65FC518D" w:rsidR="00700C54" w:rsidRPr="003721AE" w:rsidRDefault="00700C54" w:rsidP="003721AE">
      <w:pPr>
        <w:autoSpaceDE w:val="0"/>
        <w:spacing w:line="324" w:lineRule="auto"/>
        <w:jc w:val="both"/>
        <w:rPr>
          <w:sz w:val="22"/>
          <w:szCs w:val="22"/>
        </w:rPr>
      </w:pPr>
      <w:r w:rsidRPr="003721AE">
        <w:rPr>
          <w:sz w:val="22"/>
          <w:szCs w:val="22"/>
        </w:rPr>
        <w:t>Pogodbena vrednost je enaka višini ocenjene vrednosti in znaša ______________ EUR brez DDV, _________________EUR _z DDV.</w:t>
      </w:r>
    </w:p>
    <w:p w14:paraId="1BD18776" w14:textId="77777777" w:rsidR="00455824" w:rsidRPr="003721AE" w:rsidRDefault="00455824" w:rsidP="003721AE">
      <w:pPr>
        <w:autoSpaceDE w:val="0"/>
        <w:spacing w:line="324" w:lineRule="auto"/>
        <w:jc w:val="both"/>
        <w:rPr>
          <w:sz w:val="22"/>
          <w:szCs w:val="22"/>
        </w:rPr>
      </w:pPr>
    </w:p>
    <w:p w14:paraId="2447ED6F" w14:textId="77777777" w:rsidR="00700C54" w:rsidRPr="003721AE" w:rsidRDefault="00700C54" w:rsidP="003721AE">
      <w:pPr>
        <w:autoSpaceDE w:val="0"/>
        <w:spacing w:line="324" w:lineRule="auto"/>
        <w:jc w:val="both"/>
        <w:rPr>
          <w:sz w:val="22"/>
          <w:szCs w:val="22"/>
        </w:rPr>
      </w:pPr>
      <w:r w:rsidRPr="003721AE">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66C83DA" w14:textId="77777777" w:rsidR="00700C54" w:rsidRPr="003721AE" w:rsidRDefault="00700C54" w:rsidP="003721AE">
      <w:pPr>
        <w:autoSpaceDE w:val="0"/>
        <w:spacing w:line="324" w:lineRule="auto"/>
        <w:jc w:val="both"/>
        <w:rPr>
          <w:sz w:val="22"/>
          <w:szCs w:val="22"/>
        </w:rPr>
      </w:pPr>
    </w:p>
    <w:p w14:paraId="3C0B3BCE" w14:textId="77777777" w:rsidR="00700C54" w:rsidRPr="003721AE" w:rsidRDefault="00700C54" w:rsidP="003721AE">
      <w:pPr>
        <w:autoSpaceDE w:val="0"/>
        <w:spacing w:line="324" w:lineRule="auto"/>
        <w:jc w:val="both"/>
        <w:rPr>
          <w:i/>
          <w:iCs/>
          <w:sz w:val="22"/>
          <w:szCs w:val="22"/>
        </w:rPr>
      </w:pPr>
      <w:r w:rsidRPr="003721AE">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1602202F" w14:textId="77777777" w:rsidR="00700C54" w:rsidRPr="003721AE" w:rsidRDefault="00700C54" w:rsidP="003721AE">
      <w:pPr>
        <w:autoSpaceDE w:val="0"/>
        <w:spacing w:line="324" w:lineRule="auto"/>
        <w:jc w:val="both"/>
        <w:rPr>
          <w:i/>
          <w:iCs/>
          <w:sz w:val="22"/>
          <w:szCs w:val="22"/>
        </w:rPr>
      </w:pPr>
      <w:r w:rsidRPr="003721AE">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A997673" w14:textId="77777777" w:rsidR="00700C54" w:rsidRPr="003721AE" w:rsidRDefault="00700C54" w:rsidP="003721AE">
      <w:pPr>
        <w:autoSpaceDE w:val="0"/>
        <w:spacing w:line="324" w:lineRule="auto"/>
        <w:jc w:val="both"/>
        <w:rPr>
          <w:sz w:val="22"/>
          <w:szCs w:val="22"/>
        </w:rPr>
      </w:pPr>
    </w:p>
    <w:p w14:paraId="1C620FA4" w14:textId="77777777" w:rsidR="00700C54" w:rsidRPr="003721AE" w:rsidRDefault="00700C54" w:rsidP="003721AE">
      <w:pPr>
        <w:numPr>
          <w:ilvl w:val="0"/>
          <w:numId w:val="18"/>
        </w:numPr>
        <w:autoSpaceDE w:val="0"/>
        <w:spacing w:line="324" w:lineRule="auto"/>
        <w:contextualSpacing/>
        <w:jc w:val="both"/>
        <w:rPr>
          <w:b/>
          <w:sz w:val="22"/>
          <w:szCs w:val="22"/>
        </w:rPr>
      </w:pPr>
      <w:r w:rsidRPr="003721AE">
        <w:rPr>
          <w:b/>
          <w:sz w:val="22"/>
          <w:szCs w:val="22"/>
        </w:rPr>
        <w:t>Naročila, dobava in prevzem</w:t>
      </w:r>
    </w:p>
    <w:p w14:paraId="78FED5B3" w14:textId="77777777" w:rsidR="00700C54" w:rsidRPr="003721AE" w:rsidRDefault="00700C54" w:rsidP="003721AE">
      <w:pPr>
        <w:autoSpaceDE w:val="0"/>
        <w:spacing w:line="324" w:lineRule="auto"/>
        <w:jc w:val="both"/>
        <w:rPr>
          <w:sz w:val="22"/>
          <w:szCs w:val="22"/>
        </w:rPr>
      </w:pPr>
    </w:p>
    <w:p w14:paraId="63592D09"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6F219998" w14:textId="77777777" w:rsidR="00700C54" w:rsidRPr="003721AE" w:rsidRDefault="00700C54" w:rsidP="003721AE">
      <w:pPr>
        <w:autoSpaceDE w:val="0"/>
        <w:spacing w:line="324" w:lineRule="auto"/>
        <w:jc w:val="both"/>
        <w:rPr>
          <w:sz w:val="22"/>
          <w:szCs w:val="22"/>
        </w:rPr>
      </w:pPr>
    </w:p>
    <w:p w14:paraId="770E4890" w14:textId="77777777" w:rsidR="00700C54" w:rsidRPr="003721AE" w:rsidRDefault="00700C54" w:rsidP="003721AE">
      <w:pPr>
        <w:autoSpaceDE w:val="0"/>
        <w:spacing w:line="324" w:lineRule="auto"/>
        <w:jc w:val="both"/>
        <w:rPr>
          <w:sz w:val="22"/>
          <w:szCs w:val="22"/>
        </w:rPr>
      </w:pPr>
      <w:r w:rsidRPr="003721AE">
        <w:rPr>
          <w:b/>
          <w:sz w:val="22"/>
          <w:szCs w:val="22"/>
        </w:rPr>
        <w:lastRenderedPageBreak/>
        <w:t xml:space="preserve">Naročnik bo naročal blago s pisno z naročilnico.  </w:t>
      </w:r>
      <w:r w:rsidRPr="003721AE">
        <w:rPr>
          <w:sz w:val="22"/>
          <w:szCs w:val="22"/>
        </w:rPr>
        <w:t>Naročnik bo v naročilnici opredeliti vrste in količine blaga. Dobavitelj je dolžan najkasneje v roku dveh ur od prejema naročila, potrditi  prejem naročila in obvestiti naročnika o morebitno zamudi pri dobavi ali zamenjavi istovrstnega blaga.</w:t>
      </w:r>
    </w:p>
    <w:p w14:paraId="7A02AF53" w14:textId="77777777" w:rsidR="00700C54" w:rsidRPr="003721AE" w:rsidRDefault="00700C54" w:rsidP="003721AE">
      <w:pPr>
        <w:autoSpaceDE w:val="0"/>
        <w:spacing w:line="324" w:lineRule="auto"/>
        <w:jc w:val="both"/>
        <w:rPr>
          <w:sz w:val="22"/>
          <w:szCs w:val="22"/>
        </w:rPr>
      </w:pPr>
    </w:p>
    <w:p w14:paraId="540CFC76" w14:textId="35BCB8B6" w:rsidR="00700C54" w:rsidRPr="003721AE" w:rsidRDefault="00700C54" w:rsidP="003721AE">
      <w:pPr>
        <w:autoSpaceDE w:val="0"/>
        <w:spacing w:line="324" w:lineRule="auto"/>
        <w:jc w:val="both"/>
        <w:rPr>
          <w:sz w:val="22"/>
          <w:szCs w:val="22"/>
        </w:rPr>
      </w:pPr>
      <w:r w:rsidRPr="003721AE">
        <w:rPr>
          <w:sz w:val="22"/>
          <w:szCs w:val="22"/>
        </w:rPr>
        <w:t>Dobavitelj zagotavlja dostavo blaga ddp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2406F962" w14:textId="3A99E138" w:rsidR="003721AE" w:rsidRPr="003721AE" w:rsidRDefault="003721AE" w:rsidP="003721AE">
      <w:pPr>
        <w:autoSpaceDE w:val="0"/>
        <w:spacing w:line="324" w:lineRule="auto"/>
        <w:jc w:val="both"/>
        <w:rPr>
          <w:sz w:val="22"/>
          <w:szCs w:val="22"/>
        </w:rPr>
      </w:pPr>
    </w:p>
    <w:p w14:paraId="3C61F929" w14:textId="77777777" w:rsidR="003721AE" w:rsidRPr="003721AE" w:rsidRDefault="003721AE" w:rsidP="003721AE">
      <w:pPr>
        <w:autoSpaceDE w:val="0"/>
        <w:spacing w:line="324" w:lineRule="auto"/>
        <w:jc w:val="both"/>
        <w:rPr>
          <w:sz w:val="22"/>
          <w:szCs w:val="22"/>
        </w:rPr>
      </w:pPr>
    </w:p>
    <w:p w14:paraId="50BB9B9E" w14:textId="7E0E64B8" w:rsidR="003721AE" w:rsidRPr="003721AE" w:rsidRDefault="003721AE" w:rsidP="003721AE">
      <w:pPr>
        <w:autoSpaceDE w:val="0"/>
        <w:spacing w:line="324" w:lineRule="auto"/>
        <w:jc w:val="both"/>
        <w:rPr>
          <w:bCs/>
          <w:sz w:val="22"/>
          <w:szCs w:val="22"/>
        </w:rPr>
      </w:pPr>
      <w:r w:rsidRPr="003721AE">
        <w:rPr>
          <w:sz w:val="22"/>
          <w:szCs w:val="22"/>
        </w:rPr>
        <w:t xml:space="preserve">Naročnik zahteva da </w:t>
      </w:r>
      <w:r w:rsidRPr="003721AE">
        <w:rPr>
          <w:bCs/>
          <w:sz w:val="22"/>
          <w:szCs w:val="22"/>
        </w:rPr>
        <w:t xml:space="preserve">dobavitelj </w:t>
      </w:r>
      <w:r w:rsidRPr="003721AE">
        <w:rPr>
          <w:sz w:val="22"/>
          <w:szCs w:val="22"/>
        </w:rPr>
        <w:t xml:space="preserve">za označene sklope OBR-10 </w:t>
      </w:r>
      <w:r w:rsidRPr="003721AE">
        <w:rPr>
          <w:bCs/>
          <w:sz w:val="22"/>
          <w:szCs w:val="22"/>
        </w:rPr>
        <w:t xml:space="preserve">dostavi  v prostore lekarne začetno mesečno zalogo artiklov ki se bo obnavljala v rokih:  najkasneje (2) dni oziroma v nujnih primerih v roku 24 ur od prejema naročila. V primeru, da bo naročnik ugotovil potrebo po nižji ali višji zalogi bo  dobavitelja o tem obvestil pisno. </w:t>
      </w:r>
      <w:r w:rsidRPr="003721AE">
        <w:rPr>
          <w:sz w:val="22"/>
          <w:szCs w:val="22"/>
        </w:rPr>
        <w:t>Naročnik bo izvedel  prevzem  mesečne zaloge (oziroma dopolnitev le-te) na podlagi pravilno izpolnjene dobavnice – potrdila o dostavi naročenega blaga za mesečno zalogo.</w:t>
      </w:r>
    </w:p>
    <w:p w14:paraId="484DE945" w14:textId="77777777" w:rsidR="003721AE" w:rsidRPr="003721AE" w:rsidRDefault="003721AE" w:rsidP="003721AE">
      <w:pPr>
        <w:autoSpaceDE w:val="0"/>
        <w:spacing w:line="324" w:lineRule="auto"/>
        <w:jc w:val="both"/>
        <w:rPr>
          <w:bCs/>
          <w:sz w:val="22"/>
          <w:szCs w:val="22"/>
        </w:rPr>
      </w:pPr>
      <w:r w:rsidRPr="003721AE">
        <w:rPr>
          <w:bCs/>
          <w:sz w:val="22"/>
          <w:szCs w:val="22"/>
        </w:rPr>
        <w:t xml:space="preserve"> </w:t>
      </w:r>
    </w:p>
    <w:p w14:paraId="6FFAD2FB" w14:textId="77777777" w:rsidR="003721AE" w:rsidRPr="003721AE" w:rsidRDefault="003721AE" w:rsidP="003721AE">
      <w:pPr>
        <w:spacing w:line="324" w:lineRule="auto"/>
        <w:jc w:val="both"/>
        <w:rPr>
          <w:sz w:val="22"/>
          <w:szCs w:val="22"/>
        </w:rPr>
      </w:pPr>
      <w:r w:rsidRPr="003721AE">
        <w:rPr>
          <w:bCs/>
          <w:sz w:val="22"/>
          <w:szCs w:val="22"/>
        </w:rPr>
        <w:t xml:space="preserve">Naročnik se obvezuje dobavitelju poročati količino porabljenega materiala enkrat mesečno. Dobavitelj  je upravičen do izdaje računa le za blago, ki je bilo dejansko porabljeno s strani naročnika, kar izhaja iz poročil naročnika. Za blago, ki je bilo dostavljeno v lekarno in ga naročnik ni porabil dobavitelj ni upravičen do izdaje računa in plačila. </w:t>
      </w:r>
      <w:r w:rsidRPr="003721AE">
        <w:rPr>
          <w:sz w:val="22"/>
          <w:szCs w:val="22"/>
        </w:rPr>
        <w:t xml:space="preserve">Blago, ki je dobavljeno v prostore naročnika je v lasti dobavitelja, vse dokler naročnik  posameznega artikla dejansko ne porabi. Odgovornost za pravilno hrambo blaga in tveganje v zvezi z rokovanjem blaga , ki se nahaja v prostorih  naročnika, nosi naročnik. </w:t>
      </w:r>
    </w:p>
    <w:p w14:paraId="047CDC00" w14:textId="77777777" w:rsidR="003721AE" w:rsidRPr="003721AE" w:rsidRDefault="003721AE" w:rsidP="003721AE">
      <w:pPr>
        <w:spacing w:line="324" w:lineRule="auto"/>
        <w:jc w:val="both"/>
        <w:rPr>
          <w:sz w:val="22"/>
          <w:szCs w:val="22"/>
        </w:rPr>
      </w:pPr>
    </w:p>
    <w:p w14:paraId="4510A65F" w14:textId="77777777" w:rsidR="003721AE" w:rsidRPr="003721AE" w:rsidRDefault="003721AE" w:rsidP="003721AE">
      <w:pPr>
        <w:spacing w:line="324" w:lineRule="auto"/>
        <w:jc w:val="both"/>
        <w:rPr>
          <w:sz w:val="22"/>
          <w:szCs w:val="22"/>
        </w:rPr>
      </w:pPr>
      <w:r w:rsidRPr="003721AE">
        <w:rPr>
          <w:sz w:val="22"/>
          <w:szCs w:val="22"/>
        </w:rPr>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lekarni naročnika dostavljenemu blagu potekel rok uporabnosti, vse s tem povezane stroške v celoti nosi dobavitelj sam. </w:t>
      </w:r>
    </w:p>
    <w:p w14:paraId="2ACB5119" w14:textId="77777777" w:rsidR="003721AE" w:rsidRPr="003721AE" w:rsidRDefault="003721AE" w:rsidP="003721AE">
      <w:pPr>
        <w:autoSpaceDE w:val="0"/>
        <w:spacing w:line="324" w:lineRule="auto"/>
        <w:jc w:val="both"/>
        <w:rPr>
          <w:sz w:val="22"/>
          <w:szCs w:val="22"/>
        </w:rPr>
      </w:pPr>
    </w:p>
    <w:p w14:paraId="54F2E39A" w14:textId="77777777" w:rsidR="003721AE" w:rsidRPr="003721AE" w:rsidRDefault="003721AE" w:rsidP="003721AE">
      <w:pPr>
        <w:autoSpaceDE w:val="0"/>
        <w:spacing w:line="324" w:lineRule="auto"/>
        <w:jc w:val="both"/>
        <w:rPr>
          <w:sz w:val="22"/>
          <w:szCs w:val="22"/>
        </w:rPr>
      </w:pPr>
      <w:r w:rsidRPr="003721AE">
        <w:rPr>
          <w:sz w:val="22"/>
          <w:szCs w:val="22"/>
        </w:rPr>
        <w:t xml:space="preserve">Naročnik bo omogočil dobavitelju za potrebe interne inventure </w:t>
      </w:r>
      <w:r w:rsidRPr="003721AE">
        <w:rPr>
          <w:bCs/>
          <w:sz w:val="22"/>
          <w:szCs w:val="22"/>
        </w:rPr>
        <w:t xml:space="preserve"> dostop in popis do vse medicinskih pripomočkov, ki so bili dostavljeni v lekarno naročnika skladno s tem členom. Dostop za namen inventure in usklajevanja je predvidoma največ dvakrat  letno. Termin  se uskladi po dogovoru obeh strank skrbnikov</w:t>
      </w:r>
    </w:p>
    <w:p w14:paraId="113E17B5" w14:textId="77777777" w:rsidR="00700C54" w:rsidRPr="003721AE" w:rsidRDefault="00700C54" w:rsidP="003721AE">
      <w:pPr>
        <w:autoSpaceDE w:val="0"/>
        <w:spacing w:line="324" w:lineRule="auto"/>
        <w:jc w:val="center"/>
        <w:rPr>
          <w:sz w:val="22"/>
          <w:szCs w:val="22"/>
        </w:rPr>
      </w:pPr>
    </w:p>
    <w:p w14:paraId="16203041"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6BE7FB9C" w14:textId="77777777" w:rsidR="00700C54" w:rsidRPr="003721AE" w:rsidRDefault="00700C54" w:rsidP="003721AE">
      <w:pPr>
        <w:autoSpaceDE w:val="0"/>
        <w:spacing w:line="324" w:lineRule="auto"/>
        <w:jc w:val="both"/>
        <w:rPr>
          <w:b/>
          <w:bCs/>
          <w:sz w:val="22"/>
          <w:szCs w:val="22"/>
        </w:rPr>
      </w:pPr>
    </w:p>
    <w:p w14:paraId="3DAC933F" w14:textId="77777777" w:rsidR="00700C54" w:rsidRPr="003721AE" w:rsidRDefault="00700C54" w:rsidP="003721AE">
      <w:pPr>
        <w:autoSpaceDE w:val="0"/>
        <w:spacing w:line="324" w:lineRule="auto"/>
        <w:jc w:val="both"/>
        <w:rPr>
          <w:sz w:val="22"/>
          <w:szCs w:val="22"/>
        </w:rPr>
      </w:pPr>
      <w:r w:rsidRPr="003721AE">
        <w:rPr>
          <w:sz w:val="22"/>
          <w:szCs w:val="22"/>
        </w:rPr>
        <w:t>Naročnik se obvezuje blago prevzeti v celoti na podlagi pravilno izpolnjene dobavnice.</w:t>
      </w:r>
    </w:p>
    <w:p w14:paraId="384261A0" w14:textId="77777777" w:rsidR="00455824" w:rsidRPr="003721AE" w:rsidRDefault="00455824" w:rsidP="003721AE">
      <w:pPr>
        <w:autoSpaceDE w:val="0"/>
        <w:spacing w:line="324" w:lineRule="auto"/>
        <w:jc w:val="both"/>
        <w:rPr>
          <w:sz w:val="22"/>
          <w:szCs w:val="22"/>
        </w:rPr>
      </w:pPr>
    </w:p>
    <w:p w14:paraId="2099B03B" w14:textId="5046694C" w:rsidR="00700C54" w:rsidRPr="003721AE" w:rsidRDefault="00700C54" w:rsidP="003721AE">
      <w:pPr>
        <w:autoSpaceDE w:val="0"/>
        <w:spacing w:line="324" w:lineRule="auto"/>
        <w:jc w:val="both"/>
        <w:rPr>
          <w:sz w:val="22"/>
          <w:szCs w:val="22"/>
        </w:rPr>
      </w:pPr>
      <w:r w:rsidRPr="003721AE">
        <w:rPr>
          <w:sz w:val="22"/>
          <w:szCs w:val="22"/>
        </w:rPr>
        <w:t xml:space="preserve">Šteje se, da je dobavnica pravilno izpolnjena, če vsebuje najmanj naslednje: </w:t>
      </w:r>
    </w:p>
    <w:p w14:paraId="430A80D4" w14:textId="77777777" w:rsidR="00700C54" w:rsidRPr="003721AE" w:rsidRDefault="00700C54" w:rsidP="003721AE">
      <w:pPr>
        <w:numPr>
          <w:ilvl w:val="0"/>
          <w:numId w:val="15"/>
        </w:numPr>
        <w:suppressAutoHyphens/>
        <w:autoSpaceDE w:val="0"/>
        <w:spacing w:line="324" w:lineRule="auto"/>
        <w:ind w:left="1068"/>
        <w:jc w:val="both"/>
        <w:rPr>
          <w:sz w:val="22"/>
          <w:szCs w:val="22"/>
        </w:rPr>
      </w:pPr>
      <w:r w:rsidRPr="003721AE">
        <w:rPr>
          <w:sz w:val="22"/>
          <w:szCs w:val="22"/>
        </w:rPr>
        <w:t>naziv artikla</w:t>
      </w:r>
    </w:p>
    <w:p w14:paraId="04FD241B" w14:textId="77777777" w:rsidR="00700C54" w:rsidRPr="003721AE" w:rsidRDefault="00700C54" w:rsidP="003721AE">
      <w:pPr>
        <w:numPr>
          <w:ilvl w:val="0"/>
          <w:numId w:val="15"/>
        </w:numPr>
        <w:suppressAutoHyphens/>
        <w:autoSpaceDE w:val="0"/>
        <w:spacing w:line="324" w:lineRule="auto"/>
        <w:ind w:left="1068"/>
        <w:jc w:val="both"/>
        <w:rPr>
          <w:sz w:val="22"/>
          <w:szCs w:val="22"/>
        </w:rPr>
      </w:pPr>
      <w:r w:rsidRPr="003721AE">
        <w:rPr>
          <w:sz w:val="22"/>
          <w:szCs w:val="22"/>
        </w:rPr>
        <w:t>cena na enoto mere</w:t>
      </w:r>
    </w:p>
    <w:p w14:paraId="7E5EC02D" w14:textId="77777777" w:rsidR="00700C54" w:rsidRPr="003721AE" w:rsidRDefault="00700C54" w:rsidP="003721AE">
      <w:pPr>
        <w:numPr>
          <w:ilvl w:val="0"/>
          <w:numId w:val="15"/>
        </w:numPr>
        <w:suppressAutoHyphens/>
        <w:autoSpaceDE w:val="0"/>
        <w:spacing w:line="324" w:lineRule="auto"/>
        <w:ind w:left="1068"/>
        <w:jc w:val="both"/>
        <w:rPr>
          <w:sz w:val="22"/>
          <w:szCs w:val="22"/>
        </w:rPr>
      </w:pPr>
      <w:r w:rsidRPr="003721AE">
        <w:rPr>
          <w:sz w:val="22"/>
          <w:szCs w:val="22"/>
        </w:rPr>
        <w:t>količina</w:t>
      </w:r>
    </w:p>
    <w:p w14:paraId="13FF6A2C" w14:textId="77777777" w:rsidR="00700C54" w:rsidRPr="003721AE" w:rsidRDefault="00700C54" w:rsidP="003721AE">
      <w:pPr>
        <w:numPr>
          <w:ilvl w:val="0"/>
          <w:numId w:val="15"/>
        </w:numPr>
        <w:suppressAutoHyphens/>
        <w:autoSpaceDE w:val="0"/>
        <w:spacing w:line="324" w:lineRule="auto"/>
        <w:ind w:left="1068"/>
        <w:jc w:val="both"/>
        <w:rPr>
          <w:sz w:val="22"/>
          <w:szCs w:val="22"/>
        </w:rPr>
      </w:pPr>
      <w:r w:rsidRPr="003721AE">
        <w:rPr>
          <w:sz w:val="22"/>
          <w:szCs w:val="22"/>
        </w:rPr>
        <w:t>morebitni popust</w:t>
      </w:r>
    </w:p>
    <w:p w14:paraId="4898DC25" w14:textId="77777777" w:rsidR="00700C54" w:rsidRPr="003721AE" w:rsidRDefault="00700C54" w:rsidP="003721AE">
      <w:pPr>
        <w:numPr>
          <w:ilvl w:val="0"/>
          <w:numId w:val="15"/>
        </w:numPr>
        <w:suppressAutoHyphens/>
        <w:autoSpaceDE w:val="0"/>
        <w:spacing w:line="324" w:lineRule="auto"/>
        <w:ind w:left="1068"/>
        <w:jc w:val="both"/>
        <w:rPr>
          <w:sz w:val="22"/>
          <w:szCs w:val="22"/>
        </w:rPr>
      </w:pPr>
      <w:r w:rsidRPr="003721AE">
        <w:rPr>
          <w:sz w:val="22"/>
          <w:szCs w:val="22"/>
        </w:rPr>
        <w:t>kataloška številka artikla</w:t>
      </w:r>
    </w:p>
    <w:p w14:paraId="2B426031" w14:textId="77777777" w:rsidR="00700C54" w:rsidRPr="003721AE" w:rsidRDefault="00700C54" w:rsidP="003721AE">
      <w:pPr>
        <w:numPr>
          <w:ilvl w:val="0"/>
          <w:numId w:val="15"/>
        </w:numPr>
        <w:suppressAutoHyphens/>
        <w:autoSpaceDE w:val="0"/>
        <w:spacing w:line="324" w:lineRule="auto"/>
        <w:ind w:left="1068"/>
        <w:jc w:val="both"/>
        <w:rPr>
          <w:sz w:val="22"/>
          <w:szCs w:val="22"/>
        </w:rPr>
      </w:pPr>
      <w:r w:rsidRPr="003721AE">
        <w:rPr>
          <w:sz w:val="22"/>
          <w:szCs w:val="22"/>
        </w:rPr>
        <w:t>dobaviteljeva šifra</w:t>
      </w:r>
    </w:p>
    <w:p w14:paraId="2C710F18" w14:textId="77777777" w:rsidR="00700C54" w:rsidRPr="003721AE" w:rsidRDefault="00700C54" w:rsidP="003721AE">
      <w:pPr>
        <w:numPr>
          <w:ilvl w:val="0"/>
          <w:numId w:val="15"/>
        </w:numPr>
        <w:suppressAutoHyphens/>
        <w:autoSpaceDE w:val="0"/>
        <w:spacing w:line="324" w:lineRule="auto"/>
        <w:ind w:left="1068"/>
        <w:jc w:val="both"/>
        <w:rPr>
          <w:sz w:val="22"/>
          <w:szCs w:val="22"/>
        </w:rPr>
      </w:pPr>
      <w:r w:rsidRPr="003721AE">
        <w:rPr>
          <w:sz w:val="22"/>
          <w:szCs w:val="22"/>
        </w:rPr>
        <w:lastRenderedPageBreak/>
        <w:t>serijsko številko artikla</w:t>
      </w:r>
    </w:p>
    <w:p w14:paraId="085CD6A7" w14:textId="77777777" w:rsidR="00700C54" w:rsidRPr="003721AE" w:rsidRDefault="00700C54" w:rsidP="003721AE">
      <w:pPr>
        <w:numPr>
          <w:ilvl w:val="0"/>
          <w:numId w:val="15"/>
        </w:numPr>
        <w:suppressAutoHyphens/>
        <w:autoSpaceDE w:val="0"/>
        <w:spacing w:line="324" w:lineRule="auto"/>
        <w:ind w:left="1068"/>
        <w:jc w:val="both"/>
        <w:rPr>
          <w:sz w:val="22"/>
          <w:szCs w:val="22"/>
        </w:rPr>
      </w:pPr>
      <w:r w:rsidRPr="003721AE">
        <w:rPr>
          <w:sz w:val="22"/>
          <w:szCs w:val="22"/>
        </w:rPr>
        <w:t>rok uporabnosti</w:t>
      </w:r>
    </w:p>
    <w:p w14:paraId="6CA36A5B" w14:textId="77777777" w:rsidR="00700C54" w:rsidRPr="003721AE" w:rsidRDefault="00700C54" w:rsidP="003721AE">
      <w:pPr>
        <w:numPr>
          <w:ilvl w:val="0"/>
          <w:numId w:val="15"/>
        </w:numPr>
        <w:suppressAutoHyphens/>
        <w:autoSpaceDE w:val="0"/>
        <w:spacing w:line="324" w:lineRule="auto"/>
        <w:ind w:left="1068"/>
        <w:jc w:val="both"/>
        <w:rPr>
          <w:sz w:val="22"/>
          <w:szCs w:val="22"/>
        </w:rPr>
      </w:pPr>
      <w:r w:rsidRPr="003721AE">
        <w:rPr>
          <w:sz w:val="22"/>
          <w:szCs w:val="22"/>
        </w:rPr>
        <w:t>stopnjo DDV-ja</w:t>
      </w:r>
    </w:p>
    <w:p w14:paraId="54340CE9" w14:textId="77777777" w:rsidR="00700C54" w:rsidRPr="003721AE" w:rsidRDefault="00700C54" w:rsidP="003721AE">
      <w:pPr>
        <w:numPr>
          <w:ilvl w:val="0"/>
          <w:numId w:val="15"/>
        </w:numPr>
        <w:suppressAutoHyphens/>
        <w:autoSpaceDE w:val="0"/>
        <w:spacing w:line="324" w:lineRule="auto"/>
        <w:ind w:left="1068"/>
        <w:jc w:val="both"/>
        <w:rPr>
          <w:sz w:val="22"/>
          <w:szCs w:val="22"/>
        </w:rPr>
      </w:pPr>
      <w:r w:rsidRPr="003721AE">
        <w:rPr>
          <w:sz w:val="22"/>
          <w:szCs w:val="22"/>
        </w:rPr>
        <w:t xml:space="preserve">številka naročilnice. </w:t>
      </w:r>
    </w:p>
    <w:p w14:paraId="6BE01731" w14:textId="77777777" w:rsidR="00700C54" w:rsidRPr="003721AE" w:rsidRDefault="00700C54" w:rsidP="003721AE">
      <w:pPr>
        <w:autoSpaceDE w:val="0"/>
        <w:spacing w:line="324" w:lineRule="auto"/>
        <w:ind w:left="720"/>
        <w:jc w:val="both"/>
        <w:rPr>
          <w:sz w:val="22"/>
          <w:szCs w:val="22"/>
        </w:rPr>
      </w:pPr>
    </w:p>
    <w:p w14:paraId="0EE696C2" w14:textId="77777777" w:rsidR="00700C54" w:rsidRPr="003721AE" w:rsidRDefault="00700C54" w:rsidP="003721AE">
      <w:pPr>
        <w:spacing w:line="324" w:lineRule="auto"/>
        <w:jc w:val="both"/>
        <w:rPr>
          <w:sz w:val="22"/>
          <w:szCs w:val="22"/>
        </w:rPr>
      </w:pPr>
      <w:r w:rsidRPr="003721AE">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7A69335E" w14:textId="77777777" w:rsidR="00455824" w:rsidRPr="003721AE" w:rsidRDefault="00455824" w:rsidP="003721AE">
      <w:pPr>
        <w:spacing w:line="324" w:lineRule="auto"/>
        <w:jc w:val="both"/>
        <w:rPr>
          <w:sz w:val="22"/>
          <w:szCs w:val="22"/>
        </w:rPr>
      </w:pPr>
    </w:p>
    <w:p w14:paraId="3F324FF1" w14:textId="65A808DF" w:rsidR="00700C54" w:rsidRPr="003721AE" w:rsidRDefault="00700C54" w:rsidP="003721AE">
      <w:pPr>
        <w:spacing w:line="324" w:lineRule="auto"/>
        <w:jc w:val="both"/>
        <w:rPr>
          <w:sz w:val="22"/>
          <w:szCs w:val="22"/>
        </w:rPr>
      </w:pPr>
      <w:r w:rsidRPr="003721AE">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4B19B29A" w14:textId="77777777" w:rsidR="00455824" w:rsidRPr="003721AE" w:rsidRDefault="00455824" w:rsidP="003721AE">
      <w:pPr>
        <w:spacing w:line="324" w:lineRule="auto"/>
        <w:jc w:val="both"/>
        <w:rPr>
          <w:sz w:val="22"/>
          <w:szCs w:val="22"/>
        </w:rPr>
      </w:pPr>
    </w:p>
    <w:p w14:paraId="0831A4A0" w14:textId="30E48D9E" w:rsidR="00700C54" w:rsidRPr="003721AE" w:rsidRDefault="00700C54" w:rsidP="003721AE">
      <w:pPr>
        <w:spacing w:line="324" w:lineRule="auto"/>
        <w:jc w:val="both"/>
        <w:rPr>
          <w:sz w:val="22"/>
          <w:szCs w:val="22"/>
        </w:rPr>
      </w:pPr>
      <w:r w:rsidRPr="003721AE">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38539F5" w14:textId="77777777" w:rsidR="00700C54" w:rsidRPr="003721AE" w:rsidRDefault="00700C54" w:rsidP="003721AE">
      <w:pPr>
        <w:spacing w:line="324" w:lineRule="auto"/>
        <w:jc w:val="both"/>
        <w:rPr>
          <w:sz w:val="22"/>
          <w:szCs w:val="22"/>
        </w:rPr>
      </w:pPr>
    </w:p>
    <w:p w14:paraId="590D4FCF" w14:textId="77777777" w:rsidR="00700C54" w:rsidRPr="003721AE" w:rsidRDefault="00700C54" w:rsidP="003721AE">
      <w:pPr>
        <w:autoSpaceDE w:val="0"/>
        <w:spacing w:line="324" w:lineRule="auto"/>
        <w:jc w:val="both"/>
        <w:rPr>
          <w:sz w:val="22"/>
          <w:szCs w:val="22"/>
        </w:rPr>
      </w:pPr>
      <w:r w:rsidRPr="003721AE">
        <w:rPr>
          <w:sz w:val="22"/>
          <w:szCs w:val="22"/>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6EBB8FF0" w14:textId="77777777" w:rsidR="00700C54" w:rsidRPr="003721AE" w:rsidRDefault="00700C54" w:rsidP="003721AE">
      <w:pPr>
        <w:autoSpaceDE w:val="0"/>
        <w:spacing w:line="324" w:lineRule="auto"/>
        <w:jc w:val="both"/>
        <w:rPr>
          <w:sz w:val="22"/>
          <w:szCs w:val="22"/>
        </w:rPr>
      </w:pPr>
    </w:p>
    <w:p w14:paraId="2C8DDEED" w14:textId="77777777" w:rsidR="00700C54" w:rsidRPr="003721AE" w:rsidRDefault="00700C54" w:rsidP="003721AE">
      <w:pPr>
        <w:autoSpaceDE w:val="0"/>
        <w:spacing w:line="324" w:lineRule="auto"/>
        <w:jc w:val="both"/>
        <w:rPr>
          <w:sz w:val="22"/>
          <w:szCs w:val="22"/>
        </w:rPr>
      </w:pPr>
      <w:r w:rsidRPr="003721AE">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9AE03EF" w14:textId="77777777" w:rsidR="00700C54" w:rsidRPr="003721AE" w:rsidRDefault="00700C54" w:rsidP="003721AE">
      <w:pPr>
        <w:autoSpaceDE w:val="0"/>
        <w:spacing w:line="324" w:lineRule="auto"/>
        <w:jc w:val="both"/>
        <w:rPr>
          <w:sz w:val="22"/>
          <w:szCs w:val="22"/>
        </w:rPr>
      </w:pPr>
    </w:p>
    <w:p w14:paraId="03D9DFDD" w14:textId="77777777" w:rsidR="00700C54" w:rsidRPr="003721AE" w:rsidRDefault="00700C54" w:rsidP="003721AE">
      <w:pPr>
        <w:autoSpaceDE w:val="0"/>
        <w:spacing w:line="324" w:lineRule="auto"/>
        <w:jc w:val="both"/>
        <w:rPr>
          <w:sz w:val="22"/>
          <w:szCs w:val="22"/>
        </w:rPr>
      </w:pPr>
      <w:r w:rsidRPr="003721AE">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586DD44F" w14:textId="77777777" w:rsidR="00700C54" w:rsidRPr="003721AE" w:rsidRDefault="00700C54" w:rsidP="003721AE">
      <w:pPr>
        <w:autoSpaceDE w:val="0"/>
        <w:spacing w:line="324" w:lineRule="auto"/>
        <w:jc w:val="both"/>
        <w:rPr>
          <w:sz w:val="22"/>
          <w:szCs w:val="22"/>
        </w:rPr>
      </w:pPr>
    </w:p>
    <w:p w14:paraId="0876CF4B" w14:textId="77777777" w:rsidR="00700C54" w:rsidRPr="003721AE" w:rsidRDefault="00700C54" w:rsidP="003721AE">
      <w:pPr>
        <w:autoSpaceDE w:val="0"/>
        <w:spacing w:line="324" w:lineRule="auto"/>
        <w:jc w:val="both"/>
        <w:rPr>
          <w:sz w:val="22"/>
          <w:szCs w:val="22"/>
        </w:rPr>
      </w:pPr>
      <w:r w:rsidRPr="003721AE">
        <w:rPr>
          <w:sz w:val="22"/>
          <w:szCs w:val="22"/>
        </w:rPr>
        <w:t>Naročnik lahko zahteva, da mu dobavitelj/stranka okvirnega sporazum v primeru odpiranja konkurence, predložil originalni prospektni material proizvajalca ali drugo originalno dokumentacijo proizvajalca za ponujen artikel, ki je predmet ponudbe.</w:t>
      </w:r>
    </w:p>
    <w:p w14:paraId="50FB15A2" w14:textId="33E58D5F" w:rsidR="00700C54" w:rsidRPr="003721AE" w:rsidRDefault="00700C54" w:rsidP="003721AE">
      <w:pPr>
        <w:spacing w:line="324" w:lineRule="auto"/>
        <w:jc w:val="both"/>
        <w:rPr>
          <w:sz w:val="22"/>
          <w:szCs w:val="22"/>
        </w:rPr>
      </w:pPr>
    </w:p>
    <w:p w14:paraId="1347CD78" w14:textId="403AE65B" w:rsidR="00455824" w:rsidRPr="003721AE" w:rsidRDefault="00455824" w:rsidP="003721AE">
      <w:pPr>
        <w:spacing w:line="324" w:lineRule="auto"/>
        <w:jc w:val="both"/>
        <w:rPr>
          <w:sz w:val="22"/>
          <w:szCs w:val="22"/>
        </w:rPr>
      </w:pPr>
      <w:r w:rsidRPr="003721AE">
        <w:rPr>
          <w:sz w:val="22"/>
          <w:szCs w:val="22"/>
        </w:rPr>
        <w:t xml:space="preserve">Razen v primeru obstoja objektivno opravičljivih nepredvidljivih okoliščin lahko dobavitelj v fazi odpiranja konkurence ponudi drugo blago, kot je bilo prvotno ponujeno. Sicer menjava blaga ni dopustna. </w:t>
      </w:r>
    </w:p>
    <w:p w14:paraId="75C947F7" w14:textId="77777777" w:rsidR="00455824" w:rsidRPr="003721AE" w:rsidRDefault="00455824" w:rsidP="003721AE">
      <w:pPr>
        <w:spacing w:line="324" w:lineRule="auto"/>
        <w:jc w:val="both"/>
        <w:rPr>
          <w:sz w:val="22"/>
          <w:szCs w:val="22"/>
        </w:rPr>
      </w:pPr>
    </w:p>
    <w:p w14:paraId="4B79DA31" w14:textId="77777777" w:rsidR="00700C54" w:rsidRPr="003721AE" w:rsidRDefault="00700C54" w:rsidP="003721AE">
      <w:pPr>
        <w:numPr>
          <w:ilvl w:val="0"/>
          <w:numId w:val="18"/>
        </w:numPr>
        <w:spacing w:line="324" w:lineRule="auto"/>
        <w:contextualSpacing/>
        <w:jc w:val="both"/>
        <w:rPr>
          <w:b/>
          <w:sz w:val="22"/>
          <w:szCs w:val="22"/>
        </w:rPr>
      </w:pPr>
      <w:r w:rsidRPr="003721AE">
        <w:rPr>
          <w:b/>
          <w:sz w:val="22"/>
          <w:szCs w:val="22"/>
        </w:rPr>
        <w:t>Obveznosti strank</w:t>
      </w:r>
    </w:p>
    <w:p w14:paraId="1CB46AAF" w14:textId="77777777" w:rsidR="00700C54" w:rsidRPr="003721AE" w:rsidRDefault="00700C54" w:rsidP="003721AE">
      <w:pPr>
        <w:numPr>
          <w:ilvl w:val="0"/>
          <w:numId w:val="19"/>
        </w:numPr>
        <w:spacing w:line="324" w:lineRule="auto"/>
        <w:contextualSpacing/>
        <w:jc w:val="center"/>
        <w:rPr>
          <w:b/>
          <w:sz w:val="22"/>
          <w:szCs w:val="22"/>
        </w:rPr>
      </w:pPr>
      <w:r w:rsidRPr="003721AE">
        <w:rPr>
          <w:b/>
          <w:sz w:val="22"/>
          <w:szCs w:val="22"/>
        </w:rPr>
        <w:t>člen</w:t>
      </w:r>
    </w:p>
    <w:p w14:paraId="506D9018" w14:textId="77777777" w:rsidR="00700C54" w:rsidRPr="003721AE" w:rsidRDefault="00700C54" w:rsidP="003721AE">
      <w:pPr>
        <w:spacing w:line="324" w:lineRule="auto"/>
        <w:jc w:val="both"/>
        <w:rPr>
          <w:sz w:val="22"/>
          <w:szCs w:val="22"/>
        </w:rPr>
      </w:pPr>
    </w:p>
    <w:p w14:paraId="163DBE5D" w14:textId="77777777" w:rsidR="00700C54" w:rsidRPr="003721AE" w:rsidRDefault="00700C54" w:rsidP="003721AE">
      <w:pPr>
        <w:spacing w:line="324" w:lineRule="auto"/>
        <w:jc w:val="both"/>
        <w:rPr>
          <w:sz w:val="22"/>
          <w:szCs w:val="22"/>
        </w:rPr>
      </w:pPr>
      <w:r w:rsidRPr="003721AE">
        <w:rPr>
          <w:sz w:val="22"/>
          <w:szCs w:val="22"/>
        </w:rPr>
        <w:lastRenderedPageBreak/>
        <w:t xml:space="preserve">Dobavitelj se obvezuje, da bo: </w:t>
      </w:r>
    </w:p>
    <w:p w14:paraId="59BCC0DD" w14:textId="77777777" w:rsidR="00700C54" w:rsidRPr="003721AE" w:rsidRDefault="00700C54" w:rsidP="003721AE">
      <w:pPr>
        <w:numPr>
          <w:ilvl w:val="0"/>
          <w:numId w:val="21"/>
        </w:numPr>
        <w:spacing w:line="324" w:lineRule="auto"/>
        <w:jc w:val="both"/>
        <w:rPr>
          <w:sz w:val="22"/>
          <w:szCs w:val="22"/>
        </w:rPr>
      </w:pPr>
      <w:r w:rsidRPr="003721AE">
        <w:rPr>
          <w:sz w:val="22"/>
          <w:szCs w:val="22"/>
        </w:rPr>
        <w:t>takoj pisno opozoril naročnika na okoliščine, ki bi lahko otežile ali onemogočile kakovostno in pravilno dobavo;</w:t>
      </w:r>
    </w:p>
    <w:p w14:paraId="393FB846" w14:textId="77777777" w:rsidR="00700C54" w:rsidRPr="003721AE" w:rsidRDefault="00700C54" w:rsidP="003721AE">
      <w:pPr>
        <w:numPr>
          <w:ilvl w:val="0"/>
          <w:numId w:val="21"/>
        </w:numPr>
        <w:spacing w:line="324" w:lineRule="auto"/>
        <w:jc w:val="both"/>
        <w:rPr>
          <w:sz w:val="22"/>
          <w:szCs w:val="22"/>
        </w:rPr>
      </w:pPr>
      <w:r w:rsidRPr="003721AE">
        <w:rPr>
          <w:sz w:val="22"/>
          <w:szCs w:val="22"/>
        </w:rPr>
        <w:t xml:space="preserve">izvajal vse svoje obveznosti po tem sporazumu do naročnika po pravilih stroke, v skladu z navodili naročnika in v dogovorjenih rokih; </w:t>
      </w:r>
    </w:p>
    <w:p w14:paraId="5C8D3509" w14:textId="77777777" w:rsidR="00700C54" w:rsidRPr="003721AE" w:rsidRDefault="00700C54" w:rsidP="003721AE">
      <w:pPr>
        <w:numPr>
          <w:ilvl w:val="0"/>
          <w:numId w:val="21"/>
        </w:numPr>
        <w:spacing w:line="324" w:lineRule="auto"/>
        <w:jc w:val="both"/>
        <w:rPr>
          <w:sz w:val="22"/>
          <w:szCs w:val="22"/>
        </w:rPr>
      </w:pPr>
      <w:r w:rsidRPr="003721AE">
        <w:rPr>
          <w:sz w:val="22"/>
          <w:szCs w:val="22"/>
        </w:rPr>
        <w:t>dobavljal blago, ki nima pravnih in stvarnih napak;</w:t>
      </w:r>
    </w:p>
    <w:p w14:paraId="303891C8" w14:textId="77777777" w:rsidR="00700C54" w:rsidRPr="003721AE" w:rsidRDefault="00700C54" w:rsidP="003721AE">
      <w:pPr>
        <w:numPr>
          <w:ilvl w:val="0"/>
          <w:numId w:val="21"/>
        </w:numPr>
        <w:spacing w:line="324" w:lineRule="auto"/>
        <w:jc w:val="both"/>
        <w:rPr>
          <w:sz w:val="22"/>
          <w:szCs w:val="22"/>
        </w:rPr>
      </w:pPr>
      <w:r w:rsidRPr="003721AE">
        <w:rPr>
          <w:sz w:val="22"/>
          <w:szCs w:val="22"/>
        </w:rPr>
        <w:t>dobavljeno blago izpolnjevalo vse zahteve opisa predmeta naročila razvidnega iz originalnih prospektov proizvajalca ter ostale originalne dokumentacije proizvajalca;</w:t>
      </w:r>
    </w:p>
    <w:p w14:paraId="053D74A2" w14:textId="77777777" w:rsidR="00700C54" w:rsidRPr="003721AE" w:rsidRDefault="00700C54" w:rsidP="003721AE">
      <w:pPr>
        <w:numPr>
          <w:ilvl w:val="0"/>
          <w:numId w:val="21"/>
        </w:numPr>
        <w:spacing w:line="324" w:lineRule="auto"/>
        <w:jc w:val="both"/>
        <w:rPr>
          <w:sz w:val="22"/>
          <w:szCs w:val="22"/>
        </w:rPr>
      </w:pPr>
      <w:r w:rsidRPr="003721AE">
        <w:rPr>
          <w:sz w:val="22"/>
          <w:szCs w:val="22"/>
        </w:rPr>
        <w:t>da bo nosil vse stroške, ki bi nastali zaradi odpoklica blaga zaradi napake, storjene s strani dobavitelja oziroma proizvajalca;</w:t>
      </w:r>
    </w:p>
    <w:p w14:paraId="21B02F90" w14:textId="707A3DB5" w:rsidR="00700C54" w:rsidRPr="003721AE" w:rsidRDefault="00700C54" w:rsidP="003721AE">
      <w:pPr>
        <w:numPr>
          <w:ilvl w:val="0"/>
          <w:numId w:val="21"/>
        </w:numPr>
        <w:spacing w:line="324" w:lineRule="auto"/>
        <w:jc w:val="both"/>
        <w:rPr>
          <w:sz w:val="22"/>
          <w:szCs w:val="22"/>
        </w:rPr>
      </w:pPr>
      <w:r w:rsidRPr="003721AE">
        <w:rPr>
          <w:sz w:val="22"/>
          <w:szCs w:val="22"/>
        </w:rPr>
        <w:t>da bo nosil vse stroške (razliko v ceni), ki bi nastali zaradi ne dobave dogovorjenega blaga naročniku in ki bi naročnika prisililo h kritnemu nakupu blaga pri drugem ponudniku z višjo ceno;</w:t>
      </w:r>
    </w:p>
    <w:p w14:paraId="1C9E437D" w14:textId="77777777" w:rsidR="00455824" w:rsidRPr="003721AE" w:rsidRDefault="00455824" w:rsidP="003721AE">
      <w:pPr>
        <w:numPr>
          <w:ilvl w:val="0"/>
          <w:numId w:val="21"/>
        </w:numPr>
        <w:spacing w:line="324" w:lineRule="auto"/>
        <w:jc w:val="both"/>
        <w:rPr>
          <w:sz w:val="22"/>
          <w:szCs w:val="22"/>
        </w:rPr>
      </w:pPr>
    </w:p>
    <w:p w14:paraId="7F1D7070" w14:textId="77777777" w:rsidR="00700C54" w:rsidRPr="003721AE" w:rsidRDefault="00700C54" w:rsidP="003721AE">
      <w:pPr>
        <w:spacing w:line="324" w:lineRule="auto"/>
        <w:jc w:val="both"/>
        <w:rPr>
          <w:sz w:val="22"/>
          <w:szCs w:val="22"/>
        </w:rPr>
      </w:pPr>
      <w:r w:rsidRPr="003721AE">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276F83AE" w14:textId="77777777" w:rsidR="00700C54" w:rsidRPr="003721AE" w:rsidRDefault="00700C54" w:rsidP="003721AE">
      <w:pPr>
        <w:autoSpaceDE w:val="0"/>
        <w:spacing w:line="324" w:lineRule="auto"/>
        <w:jc w:val="both"/>
        <w:rPr>
          <w:b/>
          <w:sz w:val="22"/>
          <w:szCs w:val="22"/>
        </w:rPr>
      </w:pPr>
    </w:p>
    <w:p w14:paraId="7C1B81F3" w14:textId="77777777" w:rsidR="00700C54" w:rsidRPr="003721AE" w:rsidRDefault="00700C54" w:rsidP="003721AE">
      <w:pPr>
        <w:autoSpaceDE w:val="0"/>
        <w:spacing w:line="324" w:lineRule="auto"/>
        <w:jc w:val="both"/>
        <w:rPr>
          <w:b/>
          <w:sz w:val="22"/>
          <w:szCs w:val="22"/>
        </w:rPr>
      </w:pPr>
      <w:r w:rsidRPr="003721AE">
        <w:rPr>
          <w:b/>
          <w:sz w:val="22"/>
          <w:szCs w:val="22"/>
        </w:rPr>
        <w:t>VI. Rok plačila</w:t>
      </w:r>
    </w:p>
    <w:p w14:paraId="46553C04" w14:textId="77777777" w:rsidR="00700C54" w:rsidRPr="003721AE" w:rsidRDefault="00700C54" w:rsidP="003721AE">
      <w:pPr>
        <w:spacing w:line="324" w:lineRule="auto"/>
        <w:jc w:val="both"/>
        <w:rPr>
          <w:sz w:val="22"/>
          <w:szCs w:val="22"/>
        </w:rPr>
      </w:pPr>
    </w:p>
    <w:p w14:paraId="4EEC3F4B"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5844F1EB" w14:textId="77777777" w:rsidR="00700C54" w:rsidRPr="003721AE" w:rsidRDefault="00700C54" w:rsidP="003721AE">
      <w:pPr>
        <w:autoSpaceDE w:val="0"/>
        <w:spacing w:line="324" w:lineRule="auto"/>
        <w:ind w:left="360"/>
        <w:jc w:val="both"/>
        <w:rPr>
          <w:b/>
          <w:bCs/>
          <w:sz w:val="22"/>
          <w:szCs w:val="22"/>
        </w:rPr>
      </w:pPr>
    </w:p>
    <w:p w14:paraId="68019DC2" w14:textId="77777777" w:rsidR="00700C54" w:rsidRPr="003721AE" w:rsidRDefault="00700C54" w:rsidP="003721AE">
      <w:pPr>
        <w:spacing w:line="324" w:lineRule="auto"/>
        <w:jc w:val="both"/>
        <w:rPr>
          <w:sz w:val="22"/>
          <w:szCs w:val="22"/>
        </w:rPr>
      </w:pPr>
      <w:r w:rsidRPr="003721AE">
        <w:rPr>
          <w:sz w:val="22"/>
          <w:szCs w:val="22"/>
        </w:rPr>
        <w:t xml:space="preserve">Naročnik bo poravnal stroške za dobavljeno blago v roku določenem z veljavno zakonodajo na področju javnofinančnega poslovanja.   </w:t>
      </w:r>
    </w:p>
    <w:p w14:paraId="210E1011" w14:textId="77777777" w:rsidR="00700C54" w:rsidRPr="003721AE" w:rsidRDefault="00700C54" w:rsidP="003721AE">
      <w:pPr>
        <w:spacing w:line="324" w:lineRule="auto"/>
        <w:jc w:val="both"/>
        <w:rPr>
          <w:sz w:val="22"/>
          <w:szCs w:val="22"/>
        </w:rPr>
      </w:pPr>
    </w:p>
    <w:p w14:paraId="338B27EE" w14:textId="77777777" w:rsidR="00700C54" w:rsidRPr="003721AE" w:rsidRDefault="00700C54" w:rsidP="003721AE">
      <w:pPr>
        <w:spacing w:line="324" w:lineRule="auto"/>
        <w:jc w:val="both"/>
        <w:rPr>
          <w:sz w:val="22"/>
          <w:szCs w:val="22"/>
        </w:rPr>
      </w:pPr>
      <w:r w:rsidRPr="003721AE">
        <w:rPr>
          <w:sz w:val="22"/>
          <w:szCs w:val="22"/>
        </w:rPr>
        <w:t xml:space="preserve">Vsak izstavljen račun mora vsebovati podatke o naročnikovi številki okvirnega sporazuma, naročnikovi številki pogodbe, naročilnice oz. odjave porabljenega blaga in dobavnice, ter vse elemente kot dobavnica. </w:t>
      </w:r>
    </w:p>
    <w:p w14:paraId="7C87A16F" w14:textId="77777777" w:rsidR="00700C54" w:rsidRPr="003721AE" w:rsidRDefault="00700C54" w:rsidP="003721AE">
      <w:pPr>
        <w:spacing w:line="324" w:lineRule="auto"/>
        <w:jc w:val="both"/>
        <w:rPr>
          <w:sz w:val="22"/>
          <w:szCs w:val="22"/>
        </w:rPr>
      </w:pPr>
      <w:r w:rsidRPr="003721AE">
        <w:rPr>
          <w:sz w:val="22"/>
          <w:szCs w:val="22"/>
        </w:rPr>
        <w:t xml:space="preserve">Izstavljen račun mora imeti prilogo </w:t>
      </w:r>
    </w:p>
    <w:p w14:paraId="7A492691" w14:textId="77777777" w:rsidR="00700C54" w:rsidRPr="003721AE" w:rsidRDefault="00700C54" w:rsidP="003721AE">
      <w:pPr>
        <w:numPr>
          <w:ilvl w:val="0"/>
          <w:numId w:val="16"/>
        </w:numPr>
        <w:spacing w:line="324" w:lineRule="auto"/>
        <w:jc w:val="both"/>
        <w:rPr>
          <w:sz w:val="22"/>
          <w:szCs w:val="22"/>
        </w:rPr>
      </w:pPr>
      <w:r w:rsidRPr="003721AE">
        <w:rPr>
          <w:sz w:val="22"/>
          <w:szCs w:val="22"/>
        </w:rPr>
        <w:t>naročilnice oz. odjave porabljenega blaga</w:t>
      </w:r>
    </w:p>
    <w:p w14:paraId="635983A2" w14:textId="7E8FDA43" w:rsidR="00700C54" w:rsidRPr="003721AE" w:rsidRDefault="00700C54" w:rsidP="003721AE">
      <w:pPr>
        <w:numPr>
          <w:ilvl w:val="0"/>
          <w:numId w:val="16"/>
        </w:numPr>
        <w:spacing w:line="324" w:lineRule="auto"/>
        <w:jc w:val="both"/>
        <w:rPr>
          <w:sz w:val="22"/>
          <w:szCs w:val="22"/>
        </w:rPr>
      </w:pPr>
      <w:r w:rsidRPr="003721AE">
        <w:rPr>
          <w:sz w:val="22"/>
          <w:szCs w:val="22"/>
        </w:rPr>
        <w:t xml:space="preserve">dobavnice </w:t>
      </w:r>
    </w:p>
    <w:p w14:paraId="6FB543F5" w14:textId="77777777" w:rsidR="00455824" w:rsidRPr="003721AE" w:rsidRDefault="00455824" w:rsidP="003721AE">
      <w:pPr>
        <w:numPr>
          <w:ilvl w:val="0"/>
          <w:numId w:val="16"/>
        </w:numPr>
        <w:spacing w:line="324" w:lineRule="auto"/>
        <w:jc w:val="both"/>
        <w:rPr>
          <w:sz w:val="22"/>
          <w:szCs w:val="22"/>
        </w:rPr>
      </w:pPr>
    </w:p>
    <w:p w14:paraId="7C1BBA89" w14:textId="77777777" w:rsidR="00700C54" w:rsidRPr="003721AE" w:rsidRDefault="00700C54" w:rsidP="003721AE">
      <w:pPr>
        <w:spacing w:line="324" w:lineRule="auto"/>
        <w:jc w:val="both"/>
        <w:rPr>
          <w:sz w:val="22"/>
          <w:szCs w:val="22"/>
        </w:rPr>
      </w:pPr>
      <w:r w:rsidRPr="003721AE">
        <w:rPr>
          <w:sz w:val="22"/>
          <w:szCs w:val="22"/>
        </w:rPr>
        <w:t>Dobavitelj mora vse račune naročniku pošiljati izključno v elektronski obliki (e-račun), skladno z veljavnim Zakonom o opravljanju plačilnih storitev za proračunske uporabnike.</w:t>
      </w:r>
    </w:p>
    <w:p w14:paraId="4ED00E0F" w14:textId="77777777" w:rsidR="00700C54" w:rsidRPr="003721AE" w:rsidRDefault="00700C54" w:rsidP="003721AE">
      <w:pPr>
        <w:spacing w:line="324" w:lineRule="auto"/>
        <w:jc w:val="both"/>
        <w:rPr>
          <w:sz w:val="22"/>
          <w:szCs w:val="22"/>
        </w:rPr>
      </w:pPr>
    </w:p>
    <w:p w14:paraId="1EB82BB2" w14:textId="77777777" w:rsidR="00700C54" w:rsidRPr="003721AE" w:rsidRDefault="00700C54" w:rsidP="003721AE">
      <w:pPr>
        <w:spacing w:line="324" w:lineRule="auto"/>
        <w:jc w:val="both"/>
        <w:rPr>
          <w:sz w:val="22"/>
          <w:szCs w:val="22"/>
        </w:rPr>
      </w:pPr>
    </w:p>
    <w:p w14:paraId="1A7101C4" w14:textId="77777777" w:rsidR="00700C54" w:rsidRPr="003721AE" w:rsidRDefault="00700C54" w:rsidP="003721AE">
      <w:pPr>
        <w:spacing w:line="324" w:lineRule="auto"/>
        <w:jc w:val="both"/>
        <w:rPr>
          <w:b/>
          <w:sz w:val="22"/>
          <w:szCs w:val="22"/>
        </w:rPr>
      </w:pPr>
      <w:r w:rsidRPr="003721AE">
        <w:rPr>
          <w:b/>
          <w:sz w:val="22"/>
          <w:szCs w:val="22"/>
        </w:rPr>
        <w:t>VII. Kritni nakup in zavarovanje za dobro izvedbo pogodbenih obveznosti-zavarovanje</w:t>
      </w:r>
    </w:p>
    <w:p w14:paraId="7C5D7538" w14:textId="77777777" w:rsidR="00700C54" w:rsidRPr="003721AE" w:rsidRDefault="00700C54" w:rsidP="003721AE">
      <w:pPr>
        <w:spacing w:line="324" w:lineRule="auto"/>
        <w:jc w:val="both"/>
        <w:rPr>
          <w:b/>
          <w:sz w:val="22"/>
          <w:szCs w:val="22"/>
        </w:rPr>
      </w:pPr>
    </w:p>
    <w:p w14:paraId="2866EE50" w14:textId="77777777" w:rsidR="00700C54" w:rsidRPr="003721AE" w:rsidRDefault="00700C54" w:rsidP="003721AE">
      <w:pPr>
        <w:numPr>
          <w:ilvl w:val="0"/>
          <w:numId w:val="19"/>
        </w:numPr>
        <w:suppressAutoHyphens/>
        <w:spacing w:line="324" w:lineRule="auto"/>
        <w:jc w:val="center"/>
        <w:rPr>
          <w:b/>
          <w:sz w:val="22"/>
          <w:szCs w:val="22"/>
        </w:rPr>
      </w:pPr>
      <w:r w:rsidRPr="003721AE">
        <w:rPr>
          <w:b/>
          <w:sz w:val="22"/>
          <w:szCs w:val="22"/>
        </w:rPr>
        <w:t>člen</w:t>
      </w:r>
    </w:p>
    <w:p w14:paraId="0FD14E67" w14:textId="77777777" w:rsidR="00700C54" w:rsidRPr="003721AE" w:rsidRDefault="00700C54" w:rsidP="003721AE">
      <w:pPr>
        <w:suppressAutoHyphens/>
        <w:spacing w:line="324" w:lineRule="auto"/>
        <w:ind w:left="1440"/>
        <w:rPr>
          <w:b/>
          <w:sz w:val="22"/>
          <w:szCs w:val="22"/>
        </w:rPr>
      </w:pPr>
    </w:p>
    <w:p w14:paraId="6BB98900" w14:textId="63630C55" w:rsidR="00700C54" w:rsidRPr="003721AE" w:rsidRDefault="00700C54" w:rsidP="003721AE">
      <w:pPr>
        <w:spacing w:line="324" w:lineRule="auto"/>
        <w:jc w:val="both"/>
        <w:rPr>
          <w:sz w:val="22"/>
          <w:szCs w:val="22"/>
        </w:rPr>
      </w:pPr>
      <w:r w:rsidRPr="003721AE">
        <w:rPr>
          <w:sz w:val="22"/>
          <w:szCs w:val="22"/>
        </w:rPr>
        <w:t xml:space="preserve">Vsaka zavrnitev posameznega naročila dobavitelja ali da dobava ni izvedena v skladu </w:t>
      </w:r>
      <w:r w:rsidR="00455824" w:rsidRPr="003721AE">
        <w:rPr>
          <w:sz w:val="22"/>
          <w:szCs w:val="22"/>
        </w:rPr>
        <w:t>z</w:t>
      </w:r>
      <w:r w:rsidRPr="003721AE">
        <w:rPr>
          <w:sz w:val="22"/>
          <w:szCs w:val="22"/>
        </w:rPr>
        <w:t xml:space="preserve"> okvirnim sporazumom in zahtevami razpisne dokumentacije, pomeni kršitev pogodbene obveznosti, zaradi katere lahko naročnik izvede kritni kup. Stroški kritnega nakupa, to je morebitna razlika med dobaviteljevo </w:t>
      </w:r>
      <w:r w:rsidRPr="003721AE">
        <w:rPr>
          <w:sz w:val="22"/>
          <w:szCs w:val="22"/>
        </w:rPr>
        <w:lastRenderedPageBreak/>
        <w:t>ceno in ceno po kritnem nakupu, bremenijo dobavitelja.</w:t>
      </w:r>
      <w:r w:rsidR="00455824" w:rsidRPr="003721AE">
        <w:rPr>
          <w:sz w:val="22"/>
          <w:szCs w:val="22"/>
        </w:rPr>
        <w:t xml:space="preserve"> Primarno bo naročnik opravil nakup pri drugem podpisniku okvirnega sporazuma oziroma na trgu. </w:t>
      </w:r>
    </w:p>
    <w:p w14:paraId="47C9BF0F" w14:textId="77777777" w:rsidR="00700C54" w:rsidRPr="003721AE" w:rsidRDefault="00700C54" w:rsidP="003721AE">
      <w:pPr>
        <w:spacing w:line="324" w:lineRule="auto"/>
        <w:jc w:val="both"/>
        <w:rPr>
          <w:sz w:val="22"/>
          <w:szCs w:val="22"/>
        </w:rPr>
      </w:pPr>
    </w:p>
    <w:p w14:paraId="21B3783F" w14:textId="77777777" w:rsidR="00700C54" w:rsidRPr="003721AE" w:rsidRDefault="00700C54" w:rsidP="003721AE">
      <w:pPr>
        <w:spacing w:line="324" w:lineRule="auto"/>
        <w:jc w:val="both"/>
        <w:rPr>
          <w:sz w:val="22"/>
          <w:szCs w:val="22"/>
        </w:rPr>
      </w:pPr>
      <w:r w:rsidRPr="003721AE">
        <w:rPr>
          <w:sz w:val="22"/>
          <w:szCs w:val="22"/>
        </w:rPr>
        <w:t>Dobavitelj bo od  podpisu tega sporazuma predal naročniku finančno zavarovanje za dobro izvedbo pogodbenih obveznosti v višini 5% pogodbene vrednosti v EUR z DDV, ki je enaka višini ocenjene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7D18BB89" w14:textId="77777777" w:rsidR="00700C54" w:rsidRPr="003721AE" w:rsidRDefault="00700C54" w:rsidP="003721AE">
      <w:pPr>
        <w:spacing w:line="324" w:lineRule="auto"/>
        <w:jc w:val="both"/>
        <w:rPr>
          <w:sz w:val="22"/>
          <w:szCs w:val="22"/>
        </w:rPr>
      </w:pPr>
    </w:p>
    <w:p w14:paraId="38DF6EE1" w14:textId="77777777" w:rsidR="00700C54" w:rsidRPr="003721AE" w:rsidRDefault="00700C54" w:rsidP="003721AE">
      <w:pPr>
        <w:spacing w:line="324" w:lineRule="auto"/>
        <w:jc w:val="both"/>
        <w:rPr>
          <w:sz w:val="22"/>
          <w:szCs w:val="22"/>
        </w:rPr>
      </w:pPr>
      <w:r w:rsidRPr="003721AE">
        <w:rPr>
          <w:sz w:val="22"/>
          <w:szCs w:val="22"/>
        </w:rPr>
        <w:t xml:space="preserve">Naročnik lahko zavarovanje unovči pod naslednjimi pogoji: </w:t>
      </w:r>
    </w:p>
    <w:p w14:paraId="6EAD8E2B" w14:textId="77777777" w:rsidR="00700C54" w:rsidRPr="003721AE" w:rsidRDefault="00700C54" w:rsidP="003721AE">
      <w:pPr>
        <w:spacing w:line="324" w:lineRule="auto"/>
        <w:jc w:val="both"/>
        <w:rPr>
          <w:sz w:val="22"/>
          <w:szCs w:val="22"/>
        </w:rPr>
      </w:pPr>
      <w:r w:rsidRPr="003721AE">
        <w:rPr>
          <w:sz w:val="22"/>
          <w:szCs w:val="22"/>
        </w:rPr>
        <w:t>•</w:t>
      </w:r>
      <w:r w:rsidRPr="003721AE">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1333FF0F" w14:textId="77777777" w:rsidR="00700C54" w:rsidRPr="003721AE" w:rsidRDefault="00700C54" w:rsidP="003721AE">
      <w:pPr>
        <w:spacing w:line="324" w:lineRule="auto"/>
        <w:jc w:val="both"/>
        <w:rPr>
          <w:sz w:val="22"/>
          <w:szCs w:val="22"/>
        </w:rPr>
      </w:pPr>
      <w:r w:rsidRPr="003721AE">
        <w:rPr>
          <w:sz w:val="22"/>
          <w:szCs w:val="22"/>
        </w:rPr>
        <w:t>•</w:t>
      </w:r>
      <w:r w:rsidRPr="003721AE">
        <w:rPr>
          <w:sz w:val="22"/>
          <w:szCs w:val="22"/>
        </w:rPr>
        <w:tab/>
        <w:t>če bo naročnik sporazum razdrl zaradi drugih kršitev na strani dobavitelja;</w:t>
      </w:r>
    </w:p>
    <w:p w14:paraId="4CCCAA9B" w14:textId="77777777" w:rsidR="00700C54" w:rsidRPr="003721AE" w:rsidRDefault="00700C54" w:rsidP="003721AE">
      <w:pPr>
        <w:spacing w:line="324" w:lineRule="auto"/>
        <w:jc w:val="both"/>
        <w:rPr>
          <w:sz w:val="22"/>
          <w:szCs w:val="22"/>
        </w:rPr>
      </w:pPr>
    </w:p>
    <w:p w14:paraId="62B9D313" w14:textId="77777777" w:rsidR="00700C54" w:rsidRPr="003721AE" w:rsidRDefault="00700C54" w:rsidP="003721AE">
      <w:pPr>
        <w:spacing w:line="324" w:lineRule="auto"/>
        <w:jc w:val="both"/>
        <w:rPr>
          <w:sz w:val="22"/>
          <w:szCs w:val="22"/>
        </w:rPr>
      </w:pPr>
      <w:r w:rsidRPr="003721AE">
        <w:rPr>
          <w:sz w:val="22"/>
          <w:szCs w:val="22"/>
        </w:rPr>
        <w:t>Predložitev zavarovanja za dobro izvedbo pogodbenih obveznosti je pogoj za veljavnost sporazuma</w:t>
      </w:r>
    </w:p>
    <w:p w14:paraId="0DE366C8" w14:textId="77777777" w:rsidR="00700C54" w:rsidRPr="003721AE" w:rsidRDefault="00700C54" w:rsidP="003721AE">
      <w:pPr>
        <w:spacing w:line="324" w:lineRule="auto"/>
        <w:jc w:val="both"/>
        <w:rPr>
          <w:sz w:val="22"/>
          <w:szCs w:val="22"/>
        </w:rPr>
      </w:pPr>
    </w:p>
    <w:p w14:paraId="67EAC931" w14:textId="77777777" w:rsidR="00700C54" w:rsidRPr="003721AE" w:rsidRDefault="00700C54" w:rsidP="003721AE">
      <w:pPr>
        <w:suppressAutoHyphens/>
        <w:autoSpaceDE w:val="0"/>
        <w:spacing w:line="324" w:lineRule="auto"/>
        <w:contextualSpacing/>
        <w:jc w:val="both"/>
        <w:rPr>
          <w:b/>
          <w:bCs/>
          <w:sz w:val="22"/>
          <w:szCs w:val="22"/>
        </w:rPr>
      </w:pPr>
      <w:r w:rsidRPr="003721AE">
        <w:rPr>
          <w:b/>
          <w:bCs/>
          <w:sz w:val="22"/>
          <w:szCs w:val="22"/>
        </w:rPr>
        <w:t>VIII</w:t>
      </w:r>
      <w:r w:rsidRPr="003721AE">
        <w:rPr>
          <w:b/>
          <w:bCs/>
          <w:sz w:val="22"/>
          <w:szCs w:val="22"/>
        </w:rPr>
        <w:tab/>
        <w:t>Varstvo podatkov</w:t>
      </w:r>
    </w:p>
    <w:p w14:paraId="35354208" w14:textId="77777777" w:rsidR="00700C54" w:rsidRPr="003721AE" w:rsidRDefault="00700C54" w:rsidP="003721AE">
      <w:pPr>
        <w:spacing w:line="324" w:lineRule="auto"/>
        <w:jc w:val="both"/>
        <w:rPr>
          <w:sz w:val="22"/>
          <w:szCs w:val="22"/>
        </w:rPr>
      </w:pPr>
    </w:p>
    <w:p w14:paraId="5732EF97"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581E6705" w14:textId="77777777" w:rsidR="00700C54" w:rsidRPr="003721AE" w:rsidRDefault="00700C54" w:rsidP="003721AE">
      <w:pPr>
        <w:suppressAutoHyphens/>
        <w:autoSpaceDE w:val="0"/>
        <w:spacing w:line="324" w:lineRule="auto"/>
        <w:jc w:val="both"/>
        <w:rPr>
          <w:b/>
          <w:bCs/>
          <w:sz w:val="22"/>
          <w:szCs w:val="22"/>
        </w:rPr>
      </w:pPr>
    </w:p>
    <w:p w14:paraId="21630BA0" w14:textId="77777777" w:rsidR="00700C54" w:rsidRPr="003721AE" w:rsidRDefault="00700C54" w:rsidP="003721AE">
      <w:pPr>
        <w:spacing w:line="324" w:lineRule="auto"/>
        <w:jc w:val="both"/>
        <w:rPr>
          <w:sz w:val="22"/>
          <w:szCs w:val="22"/>
        </w:rPr>
      </w:pPr>
      <w:r w:rsidRPr="003721AE">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6FC1C6AC" w14:textId="77777777" w:rsidR="00700C54" w:rsidRPr="003721AE" w:rsidRDefault="00700C54" w:rsidP="003721AE">
      <w:pPr>
        <w:suppressAutoHyphens/>
        <w:autoSpaceDE w:val="0"/>
        <w:spacing w:line="324" w:lineRule="auto"/>
        <w:ind w:left="1080"/>
        <w:jc w:val="both"/>
        <w:rPr>
          <w:b/>
          <w:bCs/>
          <w:sz w:val="22"/>
          <w:szCs w:val="22"/>
        </w:rPr>
      </w:pPr>
    </w:p>
    <w:p w14:paraId="77EFB49C" w14:textId="77777777" w:rsidR="00700C54" w:rsidRPr="003721AE" w:rsidRDefault="00700C54" w:rsidP="003721AE">
      <w:pPr>
        <w:suppressAutoHyphens/>
        <w:autoSpaceDE w:val="0"/>
        <w:spacing w:line="324" w:lineRule="auto"/>
        <w:ind w:left="1080"/>
        <w:jc w:val="both"/>
        <w:rPr>
          <w:b/>
          <w:bCs/>
          <w:sz w:val="22"/>
          <w:szCs w:val="22"/>
        </w:rPr>
      </w:pPr>
    </w:p>
    <w:p w14:paraId="41F0B5E4" w14:textId="77777777" w:rsidR="00700C54" w:rsidRPr="003721AE" w:rsidRDefault="00700C54" w:rsidP="003721AE">
      <w:pPr>
        <w:numPr>
          <w:ilvl w:val="0"/>
          <w:numId w:val="23"/>
        </w:numPr>
        <w:suppressAutoHyphens/>
        <w:autoSpaceDE w:val="0"/>
        <w:spacing w:line="324" w:lineRule="auto"/>
        <w:contextualSpacing/>
        <w:jc w:val="both"/>
        <w:rPr>
          <w:b/>
          <w:bCs/>
          <w:sz w:val="22"/>
          <w:szCs w:val="22"/>
        </w:rPr>
      </w:pPr>
      <w:r w:rsidRPr="003721AE">
        <w:rPr>
          <w:b/>
          <w:bCs/>
          <w:sz w:val="22"/>
          <w:szCs w:val="22"/>
        </w:rPr>
        <w:t>Skrbnik sporazuma</w:t>
      </w:r>
    </w:p>
    <w:p w14:paraId="4A7EB0FD"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7958A67C" w14:textId="77777777" w:rsidR="00700C54" w:rsidRPr="003721AE" w:rsidRDefault="00700C54" w:rsidP="003721AE">
      <w:pPr>
        <w:autoSpaceDE w:val="0"/>
        <w:spacing w:line="324" w:lineRule="auto"/>
        <w:ind w:left="360"/>
        <w:jc w:val="both"/>
        <w:rPr>
          <w:b/>
          <w:bCs/>
          <w:sz w:val="22"/>
          <w:szCs w:val="22"/>
        </w:rPr>
      </w:pPr>
    </w:p>
    <w:p w14:paraId="58F7D550" w14:textId="77777777" w:rsidR="00700C54" w:rsidRPr="003721AE" w:rsidRDefault="00700C54" w:rsidP="003721AE">
      <w:pPr>
        <w:autoSpaceDE w:val="0"/>
        <w:spacing w:line="324" w:lineRule="auto"/>
        <w:jc w:val="both"/>
        <w:rPr>
          <w:sz w:val="22"/>
          <w:szCs w:val="22"/>
        </w:rPr>
      </w:pPr>
      <w:r w:rsidRPr="003721AE">
        <w:rPr>
          <w:sz w:val="22"/>
          <w:szCs w:val="22"/>
        </w:rPr>
        <w:t>Kontaktna oseba in skrbnika sporazuma za naročnika je ______________</w:t>
      </w:r>
    </w:p>
    <w:p w14:paraId="36BF380D" w14:textId="77777777" w:rsidR="00700C54" w:rsidRPr="003721AE" w:rsidRDefault="00700C54" w:rsidP="003721AE">
      <w:pPr>
        <w:autoSpaceDE w:val="0"/>
        <w:spacing w:line="324" w:lineRule="auto"/>
        <w:jc w:val="both"/>
        <w:rPr>
          <w:sz w:val="22"/>
          <w:szCs w:val="22"/>
        </w:rPr>
      </w:pPr>
      <w:r w:rsidRPr="003721AE">
        <w:rPr>
          <w:sz w:val="22"/>
          <w:szCs w:val="22"/>
        </w:rPr>
        <w:t>Kontaktna oseba in skrbnik sporazuma s strani dobavitelja/stranke okvirnega sporazuma je: ___________________________________________.</w:t>
      </w:r>
    </w:p>
    <w:p w14:paraId="60D62A54" w14:textId="77777777" w:rsidR="00700C54" w:rsidRPr="003721AE" w:rsidRDefault="00700C54" w:rsidP="003721AE">
      <w:pPr>
        <w:autoSpaceDE w:val="0"/>
        <w:spacing w:line="324" w:lineRule="auto"/>
        <w:jc w:val="both"/>
        <w:rPr>
          <w:sz w:val="22"/>
          <w:szCs w:val="22"/>
        </w:rPr>
      </w:pPr>
    </w:p>
    <w:p w14:paraId="1322D008" w14:textId="77777777" w:rsidR="00700C54" w:rsidRPr="003721AE" w:rsidRDefault="00700C54" w:rsidP="003721AE">
      <w:pPr>
        <w:autoSpaceDE w:val="0"/>
        <w:spacing w:line="324" w:lineRule="auto"/>
        <w:jc w:val="both"/>
        <w:rPr>
          <w:sz w:val="22"/>
          <w:szCs w:val="22"/>
        </w:rPr>
      </w:pPr>
    </w:p>
    <w:p w14:paraId="39936B85" w14:textId="77777777" w:rsidR="00700C54" w:rsidRPr="003721AE" w:rsidRDefault="00700C54" w:rsidP="003721AE">
      <w:pPr>
        <w:numPr>
          <w:ilvl w:val="0"/>
          <w:numId w:val="23"/>
        </w:numPr>
        <w:autoSpaceDE w:val="0"/>
        <w:spacing w:line="324" w:lineRule="auto"/>
        <w:contextualSpacing/>
        <w:jc w:val="both"/>
        <w:rPr>
          <w:b/>
          <w:sz w:val="22"/>
          <w:szCs w:val="22"/>
        </w:rPr>
      </w:pPr>
      <w:r w:rsidRPr="003721AE">
        <w:rPr>
          <w:b/>
          <w:sz w:val="22"/>
          <w:szCs w:val="22"/>
        </w:rPr>
        <w:t>Posebne in končne določbe</w:t>
      </w:r>
    </w:p>
    <w:p w14:paraId="67909206" w14:textId="77777777" w:rsidR="00700C54" w:rsidRPr="003721AE" w:rsidRDefault="00700C54" w:rsidP="003721AE">
      <w:pPr>
        <w:autoSpaceDE w:val="0"/>
        <w:spacing w:line="324" w:lineRule="auto"/>
        <w:jc w:val="both"/>
        <w:rPr>
          <w:sz w:val="22"/>
          <w:szCs w:val="22"/>
        </w:rPr>
      </w:pPr>
    </w:p>
    <w:p w14:paraId="303EDFAD"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7717AE1C" w14:textId="77777777" w:rsidR="00700C54" w:rsidRPr="003721AE" w:rsidRDefault="00700C54" w:rsidP="003721AE">
      <w:pPr>
        <w:autoSpaceDE w:val="0"/>
        <w:spacing w:line="324" w:lineRule="auto"/>
        <w:ind w:left="360"/>
        <w:jc w:val="both"/>
        <w:rPr>
          <w:b/>
          <w:bCs/>
          <w:sz w:val="22"/>
          <w:szCs w:val="22"/>
        </w:rPr>
      </w:pPr>
    </w:p>
    <w:p w14:paraId="627F6633" w14:textId="77777777" w:rsidR="00700C54" w:rsidRPr="003721AE" w:rsidRDefault="00700C54" w:rsidP="003721AE">
      <w:pPr>
        <w:autoSpaceDE w:val="0"/>
        <w:spacing w:line="324" w:lineRule="auto"/>
        <w:jc w:val="both"/>
        <w:rPr>
          <w:sz w:val="22"/>
          <w:szCs w:val="22"/>
        </w:rPr>
      </w:pPr>
      <w:r w:rsidRPr="003721AE">
        <w:rPr>
          <w:sz w:val="22"/>
          <w:szCs w:val="22"/>
        </w:rPr>
        <w:t xml:space="preserve">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w:t>
      </w:r>
      <w:r w:rsidRPr="003721AE">
        <w:rPr>
          <w:sz w:val="22"/>
          <w:szCs w:val="22"/>
        </w:rPr>
        <w:lastRenderedPageBreak/>
        <w:t>izključi iz tega sporazuma. O izključitvi, naročnik pisno obvesti dobavitelja/stranko okvirnega sporazuma.</w:t>
      </w:r>
    </w:p>
    <w:p w14:paraId="4C80A072"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7D982128" w14:textId="77777777" w:rsidR="00700C54" w:rsidRPr="003721AE" w:rsidRDefault="00700C54" w:rsidP="003721AE">
      <w:pPr>
        <w:autoSpaceDE w:val="0"/>
        <w:spacing w:line="324" w:lineRule="auto"/>
        <w:jc w:val="both"/>
        <w:rPr>
          <w:sz w:val="22"/>
          <w:szCs w:val="22"/>
        </w:rPr>
      </w:pPr>
    </w:p>
    <w:p w14:paraId="503D0360" w14:textId="16A5CA95" w:rsidR="00700C54" w:rsidRPr="003721AE" w:rsidRDefault="00700C54" w:rsidP="003721AE">
      <w:pPr>
        <w:autoSpaceDE w:val="0"/>
        <w:spacing w:line="324" w:lineRule="auto"/>
        <w:jc w:val="both"/>
        <w:rPr>
          <w:sz w:val="22"/>
          <w:szCs w:val="22"/>
        </w:rPr>
      </w:pPr>
      <w:r w:rsidRPr="003721AE">
        <w:rPr>
          <w:sz w:val="22"/>
          <w:szCs w:val="22"/>
        </w:rPr>
        <w:t>Za druge pravice in obveznosti obeh strank, ki niso urejene s tem dokumentom</w:t>
      </w:r>
      <w:r w:rsidR="00455824" w:rsidRPr="003721AE">
        <w:rPr>
          <w:sz w:val="22"/>
          <w:szCs w:val="22"/>
        </w:rPr>
        <w:t xml:space="preserve"> ali z ZJN-3</w:t>
      </w:r>
      <w:r w:rsidRPr="003721AE">
        <w:rPr>
          <w:sz w:val="22"/>
          <w:szCs w:val="22"/>
        </w:rPr>
        <w:t>, veljajo določila Obligacijskega zakonika.</w:t>
      </w:r>
    </w:p>
    <w:p w14:paraId="4FB75FDA" w14:textId="77777777" w:rsidR="00700C54" w:rsidRPr="003721AE" w:rsidRDefault="00700C54" w:rsidP="003721AE">
      <w:pPr>
        <w:autoSpaceDE w:val="0"/>
        <w:spacing w:line="324" w:lineRule="auto"/>
        <w:jc w:val="both"/>
        <w:rPr>
          <w:sz w:val="22"/>
          <w:szCs w:val="22"/>
        </w:rPr>
      </w:pPr>
    </w:p>
    <w:p w14:paraId="48E51034" w14:textId="77777777" w:rsidR="00700C54" w:rsidRPr="003721AE" w:rsidRDefault="00700C54" w:rsidP="003721AE">
      <w:pPr>
        <w:keepNext/>
        <w:spacing w:line="324" w:lineRule="auto"/>
        <w:jc w:val="both"/>
        <w:rPr>
          <w:sz w:val="22"/>
          <w:szCs w:val="22"/>
        </w:rPr>
      </w:pPr>
      <w:r w:rsidRPr="003721AE">
        <w:rPr>
          <w:sz w:val="22"/>
          <w:szCs w:val="22"/>
        </w:rPr>
        <w:t>Če katerokoli od določil sporazuma je ali postane neveljavno, to ne vpliva na ostala določila sporazuma. Neveljavno določilo se nadomesti z veljavnim, ki mora čimbolj ustrezati namenu, ki ga je želelo doseči neveljavno.</w:t>
      </w:r>
    </w:p>
    <w:p w14:paraId="16AB64D9" w14:textId="77777777" w:rsidR="00700C54" w:rsidRPr="003721AE" w:rsidRDefault="00700C54" w:rsidP="003721AE">
      <w:pPr>
        <w:autoSpaceDE w:val="0"/>
        <w:spacing w:line="324" w:lineRule="auto"/>
        <w:jc w:val="both"/>
        <w:rPr>
          <w:sz w:val="22"/>
          <w:szCs w:val="22"/>
        </w:rPr>
      </w:pPr>
    </w:p>
    <w:p w14:paraId="48489706" w14:textId="77777777" w:rsidR="00700C54" w:rsidRPr="003721AE" w:rsidRDefault="00700C54" w:rsidP="003721AE">
      <w:pPr>
        <w:numPr>
          <w:ilvl w:val="0"/>
          <w:numId w:val="23"/>
        </w:numPr>
        <w:autoSpaceDE w:val="0"/>
        <w:spacing w:line="324" w:lineRule="auto"/>
        <w:jc w:val="both"/>
        <w:rPr>
          <w:b/>
          <w:sz w:val="22"/>
          <w:szCs w:val="22"/>
        </w:rPr>
      </w:pPr>
      <w:r w:rsidRPr="003721AE">
        <w:rPr>
          <w:b/>
          <w:sz w:val="22"/>
          <w:szCs w:val="22"/>
        </w:rPr>
        <w:t>Veljavnost in odstop sporazuma</w:t>
      </w:r>
    </w:p>
    <w:p w14:paraId="23D691E1" w14:textId="77777777" w:rsidR="00700C54" w:rsidRPr="003721AE" w:rsidRDefault="00700C54" w:rsidP="003721AE">
      <w:pPr>
        <w:autoSpaceDE w:val="0"/>
        <w:spacing w:line="324" w:lineRule="auto"/>
        <w:jc w:val="both"/>
        <w:rPr>
          <w:b/>
          <w:sz w:val="22"/>
          <w:szCs w:val="22"/>
        </w:rPr>
      </w:pPr>
    </w:p>
    <w:p w14:paraId="79A73043" w14:textId="77777777" w:rsidR="00700C54" w:rsidRPr="003721AE" w:rsidRDefault="00700C54" w:rsidP="003721AE">
      <w:pPr>
        <w:numPr>
          <w:ilvl w:val="0"/>
          <w:numId w:val="19"/>
        </w:numPr>
        <w:suppressAutoHyphens/>
        <w:autoSpaceDE w:val="0"/>
        <w:spacing w:line="324" w:lineRule="auto"/>
        <w:jc w:val="center"/>
        <w:rPr>
          <w:b/>
          <w:sz w:val="22"/>
          <w:szCs w:val="22"/>
        </w:rPr>
      </w:pPr>
      <w:r w:rsidRPr="003721AE">
        <w:rPr>
          <w:b/>
          <w:sz w:val="22"/>
          <w:szCs w:val="22"/>
        </w:rPr>
        <w:t>člen</w:t>
      </w:r>
    </w:p>
    <w:p w14:paraId="1DF37E24" w14:textId="77777777" w:rsidR="00700C54" w:rsidRPr="003721AE" w:rsidRDefault="00700C54" w:rsidP="003721AE">
      <w:pPr>
        <w:autoSpaceDE w:val="0"/>
        <w:spacing w:line="324" w:lineRule="auto"/>
        <w:ind w:left="1080"/>
        <w:jc w:val="both"/>
        <w:rPr>
          <w:b/>
          <w:sz w:val="22"/>
          <w:szCs w:val="22"/>
        </w:rPr>
      </w:pPr>
    </w:p>
    <w:p w14:paraId="6D641DA1" w14:textId="77777777" w:rsidR="00700C54" w:rsidRPr="003721AE" w:rsidRDefault="00700C54" w:rsidP="003721AE">
      <w:pPr>
        <w:keepNext/>
        <w:spacing w:line="324" w:lineRule="auto"/>
        <w:jc w:val="both"/>
        <w:rPr>
          <w:sz w:val="22"/>
          <w:szCs w:val="22"/>
        </w:rPr>
      </w:pPr>
      <w:r w:rsidRPr="003721AE">
        <w:rPr>
          <w:sz w:val="22"/>
          <w:szCs w:val="22"/>
        </w:rPr>
        <w:t>Naročnik lahko odstopi od sporazuma. Odpovedni rok je 1 (en) mesec. Odstop mora biti pisen.</w:t>
      </w:r>
    </w:p>
    <w:p w14:paraId="08A3487B" w14:textId="77777777" w:rsidR="00455824" w:rsidRPr="003721AE" w:rsidRDefault="00455824" w:rsidP="003721AE">
      <w:pPr>
        <w:keepNext/>
        <w:spacing w:line="324" w:lineRule="auto"/>
        <w:jc w:val="both"/>
        <w:rPr>
          <w:sz w:val="22"/>
          <w:szCs w:val="22"/>
        </w:rPr>
      </w:pPr>
    </w:p>
    <w:p w14:paraId="62F523BB" w14:textId="5F70D150" w:rsidR="00455824" w:rsidRPr="003721AE" w:rsidRDefault="00455824" w:rsidP="003721AE">
      <w:pPr>
        <w:keepNext/>
        <w:spacing w:line="324" w:lineRule="auto"/>
        <w:jc w:val="both"/>
        <w:rPr>
          <w:sz w:val="22"/>
          <w:szCs w:val="22"/>
        </w:rPr>
      </w:pPr>
    </w:p>
    <w:p w14:paraId="1119FEE7" w14:textId="77777777" w:rsidR="00455824" w:rsidRPr="003721AE" w:rsidRDefault="00455824" w:rsidP="003721AE">
      <w:pPr>
        <w:keepNext/>
        <w:spacing w:line="324" w:lineRule="auto"/>
        <w:jc w:val="both"/>
        <w:rPr>
          <w:sz w:val="22"/>
          <w:szCs w:val="22"/>
        </w:rPr>
      </w:pPr>
    </w:p>
    <w:p w14:paraId="6ABDF92A" w14:textId="77777777" w:rsidR="00700C54" w:rsidRPr="003721AE" w:rsidRDefault="00700C54" w:rsidP="003721AE">
      <w:pPr>
        <w:spacing w:line="324" w:lineRule="auto"/>
        <w:jc w:val="both"/>
        <w:rPr>
          <w:sz w:val="22"/>
          <w:szCs w:val="22"/>
        </w:rPr>
      </w:pPr>
      <w:r w:rsidRPr="003721AE">
        <w:rPr>
          <w:sz w:val="22"/>
          <w:szCs w:val="22"/>
        </w:rPr>
        <w:t>Med veljavnostjo tega sporazuma lahko naročnik ne glede na določbe zakona, ki ureja obligacijska razmerja, odstopi od pogodbe v naslednjih okoliščinah:</w:t>
      </w:r>
    </w:p>
    <w:p w14:paraId="150CBE71" w14:textId="77777777" w:rsidR="00700C54" w:rsidRPr="003721AE" w:rsidRDefault="00700C54" w:rsidP="003721AE">
      <w:pPr>
        <w:numPr>
          <w:ilvl w:val="0"/>
          <w:numId w:val="22"/>
        </w:numPr>
        <w:spacing w:line="324" w:lineRule="auto"/>
        <w:jc w:val="both"/>
        <w:rPr>
          <w:sz w:val="22"/>
          <w:szCs w:val="22"/>
        </w:rPr>
      </w:pPr>
      <w:r w:rsidRPr="003721AE">
        <w:rPr>
          <w:sz w:val="22"/>
          <w:szCs w:val="22"/>
        </w:rPr>
        <w:t>javno naročilo je bilo bistveno spremenjeno, kar terja nov postopek javnega naročanja,</w:t>
      </w:r>
    </w:p>
    <w:p w14:paraId="24F2A408" w14:textId="77777777" w:rsidR="00700C54" w:rsidRPr="003721AE" w:rsidRDefault="00700C54" w:rsidP="003721AE">
      <w:pPr>
        <w:numPr>
          <w:ilvl w:val="0"/>
          <w:numId w:val="22"/>
        </w:numPr>
        <w:spacing w:line="324" w:lineRule="auto"/>
        <w:jc w:val="both"/>
        <w:rPr>
          <w:sz w:val="22"/>
          <w:szCs w:val="22"/>
        </w:rPr>
      </w:pPr>
      <w:r w:rsidRPr="003721AE">
        <w:rPr>
          <w:sz w:val="22"/>
          <w:szCs w:val="22"/>
        </w:rPr>
        <w:t>prenehanja potrebe za dobavo artiklov zaradi prenehanja epidemije COVID-19,</w:t>
      </w:r>
    </w:p>
    <w:p w14:paraId="0B8B9C7A" w14:textId="77777777" w:rsidR="00700C54" w:rsidRPr="003721AE" w:rsidRDefault="00700C54" w:rsidP="003721AE">
      <w:pPr>
        <w:numPr>
          <w:ilvl w:val="0"/>
          <w:numId w:val="22"/>
        </w:numPr>
        <w:spacing w:line="324" w:lineRule="auto"/>
        <w:jc w:val="both"/>
        <w:rPr>
          <w:sz w:val="22"/>
          <w:szCs w:val="22"/>
        </w:rPr>
      </w:pPr>
      <w:r w:rsidRPr="003721AE">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05FEB86F" w14:textId="77777777" w:rsidR="00700C54" w:rsidRPr="003721AE" w:rsidRDefault="00700C54" w:rsidP="003721AE">
      <w:pPr>
        <w:numPr>
          <w:ilvl w:val="0"/>
          <w:numId w:val="22"/>
        </w:numPr>
        <w:spacing w:line="324" w:lineRule="auto"/>
        <w:jc w:val="both"/>
        <w:rPr>
          <w:sz w:val="22"/>
          <w:szCs w:val="22"/>
        </w:rPr>
      </w:pPr>
      <w:r w:rsidRPr="003721AE">
        <w:rPr>
          <w:sz w:val="22"/>
          <w:szCs w:val="22"/>
        </w:rPr>
        <w:t>zaradi hudih kršitev obveznosti iz Pogodbe o Evropski uniji, Pogodbe o delovanju Evropske unije in Zakona o javnem naročanju (Uradni list RS, št. 91/15</w:t>
      </w:r>
      <w:r w:rsidRPr="003721AE">
        <w:rPr>
          <w:rFonts w:eastAsia="Calibri"/>
          <w:sz w:val="22"/>
          <w:szCs w:val="22"/>
        </w:rPr>
        <w:t>; v nadaljevanju ZJN-3)</w:t>
      </w:r>
      <w:r w:rsidRPr="003721AE">
        <w:rPr>
          <w:sz w:val="22"/>
          <w:szCs w:val="22"/>
        </w:rPr>
        <w:t>, ki jih je po postopku v skladu z 258. členom PDEU ugotovilo Sodišče Evropske unije, javno naročilo ne bi smelo biti oddano izvajalcu.</w:t>
      </w:r>
    </w:p>
    <w:p w14:paraId="17F63213" w14:textId="77777777" w:rsidR="00700C54" w:rsidRPr="003721AE" w:rsidRDefault="00700C54" w:rsidP="003721AE">
      <w:pPr>
        <w:autoSpaceDE w:val="0"/>
        <w:spacing w:line="324" w:lineRule="auto"/>
        <w:jc w:val="both"/>
        <w:rPr>
          <w:sz w:val="22"/>
          <w:szCs w:val="22"/>
        </w:rPr>
      </w:pPr>
    </w:p>
    <w:p w14:paraId="5AEBBBC6" w14:textId="77777777" w:rsidR="00700C54" w:rsidRPr="003721AE" w:rsidRDefault="00700C54" w:rsidP="003721AE">
      <w:pPr>
        <w:autoSpaceDE w:val="0"/>
        <w:spacing w:line="324" w:lineRule="auto"/>
        <w:jc w:val="both"/>
        <w:rPr>
          <w:sz w:val="22"/>
          <w:szCs w:val="22"/>
        </w:rPr>
      </w:pPr>
    </w:p>
    <w:p w14:paraId="208F6F9A" w14:textId="77777777" w:rsidR="00700C54" w:rsidRPr="003721AE" w:rsidRDefault="00700C54" w:rsidP="003721AE">
      <w:pPr>
        <w:numPr>
          <w:ilvl w:val="0"/>
          <w:numId w:val="19"/>
        </w:numPr>
        <w:suppressAutoHyphens/>
        <w:autoSpaceDE w:val="0"/>
        <w:spacing w:line="324" w:lineRule="auto"/>
        <w:jc w:val="center"/>
        <w:rPr>
          <w:b/>
          <w:bCs/>
          <w:sz w:val="22"/>
          <w:szCs w:val="22"/>
        </w:rPr>
      </w:pPr>
      <w:r w:rsidRPr="003721AE">
        <w:rPr>
          <w:b/>
          <w:bCs/>
          <w:sz w:val="22"/>
          <w:szCs w:val="22"/>
        </w:rPr>
        <w:t>člen</w:t>
      </w:r>
    </w:p>
    <w:p w14:paraId="39B9242A" w14:textId="77777777" w:rsidR="00700C54" w:rsidRPr="003721AE" w:rsidRDefault="00700C54" w:rsidP="003721AE">
      <w:pPr>
        <w:spacing w:line="324" w:lineRule="auto"/>
        <w:jc w:val="both"/>
        <w:rPr>
          <w:sz w:val="22"/>
          <w:szCs w:val="22"/>
        </w:rPr>
      </w:pPr>
    </w:p>
    <w:p w14:paraId="0EAD2219" w14:textId="77777777" w:rsidR="00700C54" w:rsidRPr="003721AE" w:rsidRDefault="00700C54" w:rsidP="003721AE">
      <w:pPr>
        <w:spacing w:line="324" w:lineRule="auto"/>
        <w:jc w:val="both"/>
        <w:rPr>
          <w:sz w:val="22"/>
          <w:szCs w:val="22"/>
        </w:rPr>
      </w:pPr>
      <w:r w:rsidRPr="003721AE">
        <w:rPr>
          <w:sz w:val="22"/>
          <w:szCs w:val="22"/>
        </w:rPr>
        <w:t>Naročnik je prost zaveze naročanja, v kolikor nastopijo okoliščine, zaradi katerih bo naročnik odstopil od naročila po tej pogodbi. Okoliščine, ki lahko privedejo do odstopa od te pogodbe so zlasti izvajalčevo (primeroma, a ne izključno):</w:t>
      </w:r>
    </w:p>
    <w:p w14:paraId="2301CD76" w14:textId="77777777" w:rsidR="00700C54" w:rsidRPr="003721AE" w:rsidRDefault="00700C54" w:rsidP="003721AE">
      <w:pPr>
        <w:spacing w:line="324" w:lineRule="auto"/>
        <w:jc w:val="both"/>
        <w:rPr>
          <w:sz w:val="22"/>
          <w:szCs w:val="22"/>
        </w:rPr>
      </w:pPr>
      <w:r w:rsidRPr="003721AE">
        <w:rPr>
          <w:sz w:val="22"/>
          <w:szCs w:val="22"/>
        </w:rPr>
        <w:t>-</w:t>
      </w:r>
      <w:r w:rsidRPr="003721AE">
        <w:rPr>
          <w:sz w:val="22"/>
          <w:szCs w:val="22"/>
        </w:rPr>
        <w:tab/>
        <w:t>neizpolnjevanje pogojev za priznanje sposobnosti,</w:t>
      </w:r>
    </w:p>
    <w:p w14:paraId="1733DA12" w14:textId="77777777" w:rsidR="00700C54" w:rsidRPr="003721AE" w:rsidRDefault="00700C54" w:rsidP="003721AE">
      <w:pPr>
        <w:spacing w:line="324" w:lineRule="auto"/>
        <w:jc w:val="both"/>
        <w:rPr>
          <w:sz w:val="22"/>
          <w:szCs w:val="22"/>
        </w:rPr>
      </w:pPr>
      <w:r w:rsidRPr="003721AE">
        <w:rPr>
          <w:sz w:val="22"/>
          <w:szCs w:val="22"/>
        </w:rPr>
        <w:t>-</w:t>
      </w:r>
      <w:r w:rsidRPr="003721AE">
        <w:rPr>
          <w:sz w:val="22"/>
          <w:szCs w:val="22"/>
        </w:rPr>
        <w:tab/>
        <w:t>prenehanje poslovanja izvajalca,</w:t>
      </w:r>
    </w:p>
    <w:p w14:paraId="3B41B2D7" w14:textId="77777777" w:rsidR="00700C54" w:rsidRPr="003721AE" w:rsidRDefault="00700C54" w:rsidP="003721AE">
      <w:pPr>
        <w:spacing w:line="324" w:lineRule="auto"/>
        <w:jc w:val="both"/>
        <w:rPr>
          <w:sz w:val="22"/>
          <w:szCs w:val="22"/>
        </w:rPr>
      </w:pPr>
      <w:r w:rsidRPr="003721AE">
        <w:rPr>
          <w:sz w:val="22"/>
          <w:szCs w:val="22"/>
        </w:rPr>
        <w:t>-</w:t>
      </w:r>
      <w:r w:rsidRPr="003721AE">
        <w:rPr>
          <w:sz w:val="22"/>
          <w:szCs w:val="22"/>
        </w:rPr>
        <w:tab/>
        <w:t>neustrezno izpolnjevanje določil tega sporazuma,</w:t>
      </w:r>
    </w:p>
    <w:p w14:paraId="6276B4D3" w14:textId="7AB3B20A" w:rsidR="00700C54" w:rsidRPr="003721AE" w:rsidRDefault="00700C54" w:rsidP="003721AE">
      <w:pPr>
        <w:spacing w:line="324" w:lineRule="auto"/>
        <w:jc w:val="both"/>
        <w:rPr>
          <w:sz w:val="22"/>
          <w:szCs w:val="22"/>
        </w:rPr>
      </w:pPr>
      <w:r w:rsidRPr="003721AE">
        <w:rPr>
          <w:sz w:val="22"/>
          <w:szCs w:val="22"/>
        </w:rPr>
        <w:t>-</w:t>
      </w:r>
      <w:r w:rsidRPr="003721AE">
        <w:rPr>
          <w:sz w:val="22"/>
          <w:szCs w:val="22"/>
        </w:rPr>
        <w:tab/>
      </w:r>
      <w:r w:rsidR="00455824" w:rsidRPr="003721AE">
        <w:rPr>
          <w:sz w:val="22"/>
          <w:szCs w:val="22"/>
        </w:rPr>
        <w:t xml:space="preserve">dobava blaga </w:t>
      </w:r>
      <w:r w:rsidRPr="003721AE">
        <w:rPr>
          <w:sz w:val="22"/>
          <w:szCs w:val="22"/>
        </w:rPr>
        <w:t>ki ne ustreza dogovorjeni vrsti, kvaliteti in strokovnim zahtevam,</w:t>
      </w:r>
    </w:p>
    <w:p w14:paraId="7F03F0DE" w14:textId="77777777" w:rsidR="00700C54" w:rsidRPr="003721AE" w:rsidRDefault="00700C54" w:rsidP="003721AE">
      <w:pPr>
        <w:spacing w:line="324" w:lineRule="auto"/>
        <w:jc w:val="both"/>
        <w:rPr>
          <w:sz w:val="22"/>
          <w:szCs w:val="22"/>
        </w:rPr>
      </w:pPr>
      <w:r w:rsidRPr="003721AE">
        <w:rPr>
          <w:sz w:val="22"/>
          <w:szCs w:val="22"/>
        </w:rPr>
        <w:t>-</w:t>
      </w:r>
      <w:r w:rsidRPr="003721AE">
        <w:rPr>
          <w:sz w:val="22"/>
          <w:szCs w:val="22"/>
        </w:rPr>
        <w:tab/>
        <w:t>neupoštevanje dogovorjenih cen  v nasprotju z določili te pogodbe,</w:t>
      </w:r>
    </w:p>
    <w:p w14:paraId="553C7C45" w14:textId="77777777" w:rsidR="00700C54" w:rsidRPr="003721AE" w:rsidRDefault="00700C54" w:rsidP="003721AE">
      <w:pPr>
        <w:spacing w:line="324" w:lineRule="auto"/>
        <w:jc w:val="both"/>
        <w:rPr>
          <w:sz w:val="22"/>
          <w:szCs w:val="22"/>
        </w:rPr>
      </w:pPr>
      <w:r w:rsidRPr="003721AE">
        <w:rPr>
          <w:sz w:val="22"/>
          <w:szCs w:val="22"/>
        </w:rPr>
        <w:t>-</w:t>
      </w:r>
      <w:r w:rsidRPr="003721AE">
        <w:rPr>
          <w:sz w:val="22"/>
          <w:szCs w:val="22"/>
        </w:rPr>
        <w:tab/>
        <w:t>izvajanje obveznosti v nasprotju z dano ponudbo ter v nasprotju s pogodbo,</w:t>
      </w:r>
    </w:p>
    <w:p w14:paraId="0C783438" w14:textId="77777777" w:rsidR="00700C54" w:rsidRPr="003721AE" w:rsidRDefault="00700C54" w:rsidP="003721AE">
      <w:pPr>
        <w:spacing w:line="324" w:lineRule="auto"/>
        <w:jc w:val="both"/>
        <w:rPr>
          <w:sz w:val="22"/>
          <w:szCs w:val="22"/>
        </w:rPr>
      </w:pPr>
      <w:r w:rsidRPr="003721AE">
        <w:rPr>
          <w:sz w:val="22"/>
          <w:szCs w:val="22"/>
        </w:rPr>
        <w:t>-</w:t>
      </w:r>
      <w:r w:rsidRPr="003721AE">
        <w:rPr>
          <w:sz w:val="22"/>
          <w:szCs w:val="22"/>
        </w:rPr>
        <w:tab/>
        <w:t>drugih utemeljenih in objektivno preverljivih razlogov.</w:t>
      </w:r>
    </w:p>
    <w:p w14:paraId="7A77F0F4" w14:textId="77777777" w:rsidR="00700C54" w:rsidRPr="003721AE" w:rsidRDefault="00700C54" w:rsidP="003721AE">
      <w:pPr>
        <w:spacing w:line="324" w:lineRule="auto"/>
        <w:jc w:val="both"/>
        <w:rPr>
          <w:sz w:val="22"/>
          <w:szCs w:val="22"/>
        </w:rPr>
      </w:pPr>
    </w:p>
    <w:p w14:paraId="6663ABB6" w14:textId="77777777" w:rsidR="00700C54" w:rsidRPr="003721AE" w:rsidRDefault="00700C54" w:rsidP="003721AE">
      <w:pPr>
        <w:spacing w:line="324" w:lineRule="auto"/>
        <w:jc w:val="both"/>
        <w:rPr>
          <w:sz w:val="22"/>
          <w:szCs w:val="22"/>
        </w:rPr>
      </w:pPr>
      <w:r w:rsidRPr="003721AE">
        <w:rPr>
          <w:sz w:val="22"/>
          <w:szCs w:val="22"/>
        </w:rPr>
        <w:t xml:space="preserve">Naročnik bo v primeru odstopa od te pogodbe o tem pisno obvestil izvajalca in sicer v roku, ki ga določi naročnik, ta pa ni daljši od 14 dni do treh mesecev od odstopa od pogodbe. </w:t>
      </w:r>
    </w:p>
    <w:p w14:paraId="18BF54B0" w14:textId="77777777" w:rsidR="00700C54" w:rsidRPr="003721AE" w:rsidRDefault="00700C54" w:rsidP="003721AE">
      <w:pPr>
        <w:spacing w:line="324" w:lineRule="auto"/>
        <w:jc w:val="both"/>
        <w:rPr>
          <w:sz w:val="22"/>
          <w:szCs w:val="22"/>
        </w:rPr>
      </w:pPr>
    </w:p>
    <w:p w14:paraId="7F20A92B" w14:textId="77777777" w:rsidR="00700C54" w:rsidRPr="003721AE" w:rsidRDefault="00700C54" w:rsidP="003721AE">
      <w:pPr>
        <w:spacing w:line="324" w:lineRule="auto"/>
        <w:jc w:val="both"/>
        <w:rPr>
          <w:sz w:val="22"/>
          <w:szCs w:val="22"/>
        </w:rPr>
      </w:pPr>
      <w:r w:rsidRPr="003721AE">
        <w:rPr>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2306D088" w14:textId="77777777" w:rsidR="00700C54" w:rsidRPr="003721AE" w:rsidRDefault="00700C54" w:rsidP="003721AE">
      <w:pPr>
        <w:spacing w:line="324" w:lineRule="auto"/>
        <w:jc w:val="both"/>
        <w:rPr>
          <w:sz w:val="22"/>
          <w:szCs w:val="22"/>
        </w:rPr>
      </w:pPr>
    </w:p>
    <w:p w14:paraId="577AB943" w14:textId="77777777" w:rsidR="00700C54" w:rsidRPr="003721AE" w:rsidRDefault="00700C54" w:rsidP="003721AE">
      <w:pPr>
        <w:spacing w:line="324" w:lineRule="auto"/>
        <w:jc w:val="both"/>
        <w:rPr>
          <w:sz w:val="22"/>
          <w:szCs w:val="22"/>
        </w:rPr>
      </w:pPr>
      <w:r w:rsidRPr="003721AE">
        <w:rPr>
          <w:sz w:val="22"/>
          <w:szCs w:val="22"/>
        </w:rPr>
        <w:t>Ne glede na določbe prvega, drugega in tretjega odstavka tega člena lahko naročnik brez razloga odstopi od te pogodbe. V tem primeru mora pisno obvestiti nasprotno stranko, in sicer najmanj en mesec pred nameravanim odstopom.</w:t>
      </w:r>
    </w:p>
    <w:p w14:paraId="1A222099" w14:textId="77777777" w:rsidR="00700C54" w:rsidRPr="003721AE" w:rsidRDefault="00700C54" w:rsidP="003721AE">
      <w:pPr>
        <w:spacing w:line="324" w:lineRule="auto"/>
        <w:jc w:val="both"/>
        <w:rPr>
          <w:sz w:val="22"/>
          <w:szCs w:val="22"/>
        </w:rPr>
      </w:pPr>
    </w:p>
    <w:p w14:paraId="2A495E95" w14:textId="77777777" w:rsidR="00700C54" w:rsidRPr="003721AE" w:rsidRDefault="00700C54" w:rsidP="003721AE">
      <w:pPr>
        <w:spacing w:line="324" w:lineRule="auto"/>
        <w:jc w:val="both"/>
        <w:rPr>
          <w:sz w:val="22"/>
          <w:szCs w:val="22"/>
        </w:rPr>
      </w:pPr>
      <w:r w:rsidRPr="003721AE">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BBE3B2A" w14:textId="77777777" w:rsidR="00700C54" w:rsidRPr="003721AE" w:rsidRDefault="00700C54" w:rsidP="003721AE">
      <w:pPr>
        <w:spacing w:line="324" w:lineRule="auto"/>
        <w:jc w:val="both"/>
        <w:rPr>
          <w:sz w:val="22"/>
          <w:szCs w:val="22"/>
        </w:rPr>
      </w:pPr>
      <w:r w:rsidRPr="003721AE">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BF0AD93" w14:textId="77777777" w:rsidR="00700C54" w:rsidRPr="003721AE" w:rsidRDefault="00700C54" w:rsidP="003721AE">
      <w:pPr>
        <w:spacing w:line="324" w:lineRule="auto"/>
        <w:jc w:val="both"/>
        <w:rPr>
          <w:sz w:val="22"/>
          <w:szCs w:val="22"/>
        </w:rPr>
      </w:pPr>
    </w:p>
    <w:p w14:paraId="4B3FA8C8" w14:textId="77777777" w:rsidR="00700C54" w:rsidRPr="003721AE" w:rsidRDefault="00700C54" w:rsidP="003721AE">
      <w:pPr>
        <w:spacing w:line="324" w:lineRule="auto"/>
        <w:jc w:val="both"/>
        <w:rPr>
          <w:sz w:val="22"/>
          <w:szCs w:val="22"/>
        </w:rPr>
      </w:pPr>
    </w:p>
    <w:p w14:paraId="643AEC54" w14:textId="77777777" w:rsidR="00700C54" w:rsidRPr="003721AE" w:rsidRDefault="00700C54" w:rsidP="003721AE">
      <w:pPr>
        <w:spacing w:line="324" w:lineRule="auto"/>
        <w:jc w:val="both"/>
        <w:rPr>
          <w:sz w:val="22"/>
          <w:szCs w:val="22"/>
        </w:rPr>
      </w:pPr>
      <w:r w:rsidRPr="003721AE">
        <w:rPr>
          <w:sz w:val="22"/>
          <w:szCs w:val="22"/>
        </w:rPr>
        <w:t>Sporazum je sklenjen pod razveznim pogojem, ki se uresniči v primeru izpolnitve ene od naslednjih okoliščin:</w:t>
      </w:r>
    </w:p>
    <w:p w14:paraId="43892D07" w14:textId="77777777" w:rsidR="00700C54" w:rsidRPr="003721AE" w:rsidRDefault="00700C54" w:rsidP="003721AE">
      <w:pPr>
        <w:spacing w:line="324" w:lineRule="auto"/>
        <w:jc w:val="both"/>
        <w:rPr>
          <w:sz w:val="22"/>
          <w:szCs w:val="22"/>
        </w:rPr>
      </w:pPr>
      <w:r w:rsidRPr="003721AE">
        <w:rPr>
          <w:sz w:val="22"/>
          <w:szCs w:val="22"/>
        </w:rPr>
        <w:t>-</w:t>
      </w:r>
      <w:r w:rsidRPr="003721AE">
        <w:rPr>
          <w:sz w:val="22"/>
          <w:szCs w:val="22"/>
        </w:rPr>
        <w:tab/>
        <w:t xml:space="preserve">če bo naročnik seznanjen, da je sodišče s pravnomočno odločitvijo ugotovilo kršitev obveznosti delovne, okoljske ali socialne zakonodaje s strani izvajalca ali podizvajalca ali </w:t>
      </w:r>
    </w:p>
    <w:p w14:paraId="00914F92" w14:textId="77777777" w:rsidR="00700C54" w:rsidRPr="003721AE" w:rsidRDefault="00700C54" w:rsidP="003721AE">
      <w:pPr>
        <w:spacing w:line="324" w:lineRule="auto"/>
        <w:jc w:val="both"/>
        <w:rPr>
          <w:sz w:val="22"/>
          <w:szCs w:val="22"/>
        </w:rPr>
      </w:pPr>
      <w:r w:rsidRPr="003721AE">
        <w:rPr>
          <w:sz w:val="22"/>
          <w:szCs w:val="22"/>
        </w:rPr>
        <w:t>-</w:t>
      </w:r>
      <w:r w:rsidRPr="003721AE">
        <w:rPr>
          <w:sz w:val="22"/>
          <w:szCs w:val="22"/>
        </w:rPr>
        <w:tab/>
        <w:t>če bo naročnik seznanjen, da je pristojni državni organ pri izvajalcu ali podizvajalcu v času izvajanja pogodbe ugotovil najmanj dve kršitvi v zvezi s:</w:t>
      </w:r>
    </w:p>
    <w:p w14:paraId="61A64856" w14:textId="77777777" w:rsidR="00700C54" w:rsidRPr="003721AE" w:rsidRDefault="00700C54" w:rsidP="003721AE">
      <w:pPr>
        <w:spacing w:line="324" w:lineRule="auto"/>
        <w:jc w:val="both"/>
        <w:rPr>
          <w:sz w:val="22"/>
          <w:szCs w:val="22"/>
        </w:rPr>
      </w:pPr>
      <w:r w:rsidRPr="003721AE">
        <w:rPr>
          <w:sz w:val="22"/>
          <w:szCs w:val="22"/>
        </w:rPr>
        <w:t>o</w:t>
      </w:r>
      <w:r w:rsidRPr="003721AE">
        <w:rPr>
          <w:sz w:val="22"/>
          <w:szCs w:val="22"/>
        </w:rPr>
        <w:tab/>
        <w:t xml:space="preserve">plačilom za delo, </w:t>
      </w:r>
    </w:p>
    <w:p w14:paraId="43320334" w14:textId="061ADFC7" w:rsidR="00700C54" w:rsidRPr="003721AE" w:rsidRDefault="00700C54" w:rsidP="003721AE">
      <w:pPr>
        <w:spacing w:line="324" w:lineRule="auto"/>
        <w:jc w:val="both"/>
        <w:rPr>
          <w:sz w:val="22"/>
          <w:szCs w:val="22"/>
        </w:rPr>
      </w:pPr>
    </w:p>
    <w:p w14:paraId="70B1BFC6" w14:textId="77777777" w:rsidR="00700C54" w:rsidRPr="003721AE" w:rsidRDefault="00700C54" w:rsidP="003721AE">
      <w:pPr>
        <w:spacing w:line="324" w:lineRule="auto"/>
        <w:jc w:val="both"/>
        <w:rPr>
          <w:sz w:val="22"/>
          <w:szCs w:val="22"/>
        </w:rPr>
      </w:pPr>
      <w:r w:rsidRPr="003721AE">
        <w:rPr>
          <w:sz w:val="22"/>
          <w:szCs w:val="22"/>
        </w:rPr>
        <w:t>o</w:t>
      </w:r>
      <w:r w:rsidRPr="003721AE">
        <w:rPr>
          <w:sz w:val="22"/>
          <w:szCs w:val="22"/>
        </w:rPr>
        <w:tab/>
        <w:t xml:space="preserve">opravljanjem dela na podlagi pogodb civilnega prava kljub obstoju elementov delovnega razmerja ali v zvezi z zaposlovanjem na črno </w:t>
      </w:r>
    </w:p>
    <w:p w14:paraId="6E16FF9F" w14:textId="77777777" w:rsidR="00700C54" w:rsidRPr="003721AE" w:rsidRDefault="00700C54" w:rsidP="003721AE">
      <w:pPr>
        <w:spacing w:line="324" w:lineRule="auto"/>
        <w:jc w:val="both"/>
        <w:rPr>
          <w:sz w:val="22"/>
          <w:szCs w:val="22"/>
        </w:rPr>
      </w:pPr>
      <w:r w:rsidRPr="003721AE">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35957CC" w14:textId="77777777" w:rsidR="00700C54" w:rsidRPr="003721AE" w:rsidRDefault="00700C54" w:rsidP="003721AE">
      <w:pPr>
        <w:spacing w:line="324" w:lineRule="auto"/>
        <w:jc w:val="both"/>
        <w:rPr>
          <w:sz w:val="22"/>
          <w:szCs w:val="22"/>
        </w:rPr>
      </w:pPr>
    </w:p>
    <w:p w14:paraId="1589E948" w14:textId="77777777" w:rsidR="00700C54" w:rsidRPr="003721AE" w:rsidRDefault="00700C54" w:rsidP="003721AE">
      <w:pPr>
        <w:spacing w:line="324" w:lineRule="auto"/>
        <w:jc w:val="both"/>
        <w:rPr>
          <w:sz w:val="22"/>
          <w:szCs w:val="22"/>
        </w:rPr>
      </w:pPr>
      <w:r w:rsidRPr="003721AE">
        <w:rPr>
          <w:sz w:val="22"/>
          <w:szCs w:val="22"/>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213DEF7F" w14:textId="77777777" w:rsidR="00455824" w:rsidRPr="003721AE" w:rsidRDefault="00455824" w:rsidP="003721AE">
      <w:pPr>
        <w:spacing w:line="324" w:lineRule="auto"/>
        <w:jc w:val="both"/>
        <w:rPr>
          <w:sz w:val="22"/>
          <w:szCs w:val="22"/>
        </w:rPr>
      </w:pPr>
    </w:p>
    <w:p w14:paraId="66C71D29" w14:textId="2D549752" w:rsidR="00700C54" w:rsidRPr="003721AE" w:rsidRDefault="00700C54" w:rsidP="003721AE">
      <w:pPr>
        <w:spacing w:line="324" w:lineRule="auto"/>
        <w:jc w:val="both"/>
        <w:rPr>
          <w:sz w:val="22"/>
          <w:szCs w:val="22"/>
        </w:rPr>
      </w:pPr>
      <w:r w:rsidRPr="003721AE">
        <w:rPr>
          <w:sz w:val="22"/>
          <w:szCs w:val="22"/>
        </w:rPr>
        <w:t>Če naročnik v roku 30 dni od seznanitve s kršitvijo ne začne novega postopka javnega naročila, se šteje, da je pogodba razvezana trideseti dan od seznanitve s kršitvijo.</w:t>
      </w:r>
    </w:p>
    <w:p w14:paraId="7FB69BF6" w14:textId="77777777" w:rsidR="00700C54" w:rsidRPr="003721AE" w:rsidRDefault="00700C54" w:rsidP="003721AE">
      <w:pPr>
        <w:spacing w:line="324" w:lineRule="auto"/>
        <w:jc w:val="both"/>
        <w:rPr>
          <w:b/>
          <w:sz w:val="22"/>
          <w:szCs w:val="22"/>
        </w:rPr>
      </w:pPr>
    </w:p>
    <w:p w14:paraId="1B8A260E" w14:textId="77777777" w:rsidR="00700C54" w:rsidRPr="003721AE" w:rsidRDefault="00700C54" w:rsidP="003721AE">
      <w:pPr>
        <w:spacing w:line="324" w:lineRule="auto"/>
        <w:jc w:val="both"/>
        <w:rPr>
          <w:sz w:val="22"/>
          <w:szCs w:val="22"/>
        </w:rPr>
      </w:pPr>
    </w:p>
    <w:p w14:paraId="1DE299F7" w14:textId="77777777" w:rsidR="00700C54" w:rsidRPr="003721AE" w:rsidRDefault="00700C54" w:rsidP="003721AE">
      <w:pPr>
        <w:numPr>
          <w:ilvl w:val="0"/>
          <w:numId w:val="19"/>
        </w:numPr>
        <w:suppressAutoHyphens/>
        <w:autoSpaceDE w:val="0"/>
        <w:spacing w:line="324" w:lineRule="auto"/>
        <w:jc w:val="center"/>
        <w:rPr>
          <w:b/>
          <w:sz w:val="22"/>
          <w:szCs w:val="22"/>
        </w:rPr>
      </w:pPr>
      <w:r w:rsidRPr="003721AE">
        <w:rPr>
          <w:b/>
          <w:sz w:val="22"/>
          <w:szCs w:val="22"/>
        </w:rPr>
        <w:t>člen</w:t>
      </w:r>
    </w:p>
    <w:p w14:paraId="19395906" w14:textId="77777777" w:rsidR="00700C54" w:rsidRPr="003721AE" w:rsidRDefault="00700C54" w:rsidP="003721AE">
      <w:pPr>
        <w:suppressAutoHyphens/>
        <w:autoSpaceDE w:val="0"/>
        <w:spacing w:line="324" w:lineRule="auto"/>
        <w:ind w:left="1440"/>
        <w:jc w:val="both"/>
        <w:rPr>
          <w:b/>
          <w:sz w:val="22"/>
          <w:szCs w:val="22"/>
        </w:rPr>
      </w:pPr>
    </w:p>
    <w:p w14:paraId="4818E8D0" w14:textId="77777777" w:rsidR="00700C54" w:rsidRPr="003721AE" w:rsidRDefault="00700C54" w:rsidP="003721AE">
      <w:pPr>
        <w:spacing w:line="324" w:lineRule="auto"/>
        <w:jc w:val="both"/>
        <w:rPr>
          <w:sz w:val="22"/>
          <w:szCs w:val="22"/>
        </w:rPr>
      </w:pPr>
      <w:r w:rsidRPr="003721AE">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7EA83EC9" w14:textId="77777777" w:rsidR="00700C54" w:rsidRPr="003721AE" w:rsidRDefault="00700C54" w:rsidP="003721AE">
      <w:pPr>
        <w:spacing w:line="324" w:lineRule="auto"/>
        <w:jc w:val="both"/>
        <w:rPr>
          <w:sz w:val="22"/>
          <w:szCs w:val="22"/>
        </w:rPr>
      </w:pPr>
    </w:p>
    <w:p w14:paraId="177DB350" w14:textId="77777777" w:rsidR="00700C54" w:rsidRPr="003721AE" w:rsidRDefault="00700C54" w:rsidP="003721AE">
      <w:pPr>
        <w:spacing w:line="324" w:lineRule="auto"/>
        <w:jc w:val="both"/>
        <w:rPr>
          <w:sz w:val="22"/>
          <w:szCs w:val="22"/>
        </w:rPr>
      </w:pPr>
      <w:r w:rsidRPr="003721AE">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4C54B524" w14:textId="77777777" w:rsidR="00700C54" w:rsidRPr="003721AE" w:rsidRDefault="00700C54" w:rsidP="003721AE">
      <w:pPr>
        <w:spacing w:line="324" w:lineRule="auto"/>
        <w:jc w:val="both"/>
        <w:rPr>
          <w:sz w:val="22"/>
          <w:szCs w:val="22"/>
        </w:rPr>
      </w:pPr>
    </w:p>
    <w:p w14:paraId="68B5FEF1" w14:textId="77777777" w:rsidR="00700C54" w:rsidRPr="003721AE" w:rsidRDefault="00700C54" w:rsidP="003721AE">
      <w:pPr>
        <w:spacing w:line="324" w:lineRule="auto"/>
        <w:jc w:val="both"/>
        <w:rPr>
          <w:sz w:val="22"/>
          <w:szCs w:val="22"/>
        </w:rPr>
      </w:pPr>
      <w:r w:rsidRPr="003721AE">
        <w:rPr>
          <w:sz w:val="22"/>
          <w:szCs w:val="22"/>
        </w:rPr>
        <w:t xml:space="preserve">Za dobavitelja, ki opravlja za naročnika pogodbene obveznosti, velja glede teh obveznosti enako strog način varovanja podatkov, kot jih ima naročnik. </w:t>
      </w:r>
    </w:p>
    <w:p w14:paraId="29024DBA" w14:textId="77777777" w:rsidR="00700C54" w:rsidRPr="003721AE" w:rsidRDefault="00700C54" w:rsidP="003721AE">
      <w:pPr>
        <w:spacing w:line="324" w:lineRule="auto"/>
        <w:jc w:val="both"/>
        <w:rPr>
          <w:sz w:val="22"/>
          <w:szCs w:val="22"/>
        </w:rPr>
      </w:pPr>
    </w:p>
    <w:p w14:paraId="586C9ACE" w14:textId="77777777" w:rsidR="00700C54" w:rsidRPr="003721AE" w:rsidRDefault="00700C54" w:rsidP="003721AE">
      <w:pPr>
        <w:spacing w:line="324" w:lineRule="auto"/>
        <w:jc w:val="both"/>
        <w:rPr>
          <w:sz w:val="22"/>
          <w:szCs w:val="22"/>
        </w:rPr>
      </w:pPr>
      <w:r w:rsidRPr="003721AE">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597BC08E" w14:textId="77777777" w:rsidR="00700C54" w:rsidRPr="003721AE" w:rsidRDefault="00700C54" w:rsidP="003721AE">
      <w:pPr>
        <w:autoSpaceDE w:val="0"/>
        <w:spacing w:line="324" w:lineRule="auto"/>
        <w:jc w:val="both"/>
        <w:rPr>
          <w:b/>
          <w:bCs/>
          <w:sz w:val="22"/>
          <w:szCs w:val="22"/>
        </w:rPr>
      </w:pPr>
    </w:p>
    <w:p w14:paraId="7B96DAC1" w14:textId="77777777" w:rsidR="00700C54" w:rsidRPr="003721AE" w:rsidRDefault="00700C54" w:rsidP="003721AE">
      <w:pPr>
        <w:numPr>
          <w:ilvl w:val="0"/>
          <w:numId w:val="19"/>
        </w:numPr>
        <w:suppressAutoHyphens/>
        <w:autoSpaceDE w:val="0"/>
        <w:spacing w:line="324" w:lineRule="auto"/>
        <w:contextualSpacing/>
        <w:jc w:val="center"/>
        <w:rPr>
          <w:b/>
          <w:bCs/>
          <w:sz w:val="22"/>
          <w:szCs w:val="22"/>
        </w:rPr>
      </w:pPr>
      <w:r w:rsidRPr="003721AE">
        <w:rPr>
          <w:b/>
          <w:bCs/>
          <w:sz w:val="22"/>
          <w:szCs w:val="22"/>
        </w:rPr>
        <w:t>člen</w:t>
      </w:r>
    </w:p>
    <w:p w14:paraId="65530FC7" w14:textId="77777777" w:rsidR="00700C54" w:rsidRPr="003721AE" w:rsidRDefault="00700C54" w:rsidP="003721AE">
      <w:pPr>
        <w:suppressAutoHyphens/>
        <w:autoSpaceDE w:val="0"/>
        <w:spacing w:line="324" w:lineRule="auto"/>
        <w:ind w:left="1440"/>
        <w:contextualSpacing/>
        <w:jc w:val="both"/>
        <w:rPr>
          <w:b/>
          <w:bCs/>
          <w:sz w:val="22"/>
          <w:szCs w:val="22"/>
        </w:rPr>
      </w:pPr>
    </w:p>
    <w:p w14:paraId="3E913443" w14:textId="77777777" w:rsidR="00700C54" w:rsidRPr="003721AE" w:rsidRDefault="00700C54" w:rsidP="003721AE">
      <w:pPr>
        <w:spacing w:line="324" w:lineRule="auto"/>
        <w:jc w:val="both"/>
        <w:rPr>
          <w:sz w:val="22"/>
          <w:szCs w:val="22"/>
        </w:rPr>
      </w:pPr>
      <w:r w:rsidRPr="003721AE">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638EC88D" w14:textId="77777777" w:rsidR="00700C54" w:rsidRPr="003721AE" w:rsidRDefault="00700C54" w:rsidP="003721AE">
      <w:pPr>
        <w:autoSpaceDE w:val="0"/>
        <w:spacing w:line="324" w:lineRule="auto"/>
        <w:jc w:val="both"/>
        <w:rPr>
          <w:sz w:val="22"/>
          <w:szCs w:val="22"/>
        </w:rPr>
      </w:pPr>
    </w:p>
    <w:p w14:paraId="77B0BDBC" w14:textId="77777777" w:rsidR="00700C54" w:rsidRPr="003721AE" w:rsidRDefault="00700C54" w:rsidP="003721AE">
      <w:pPr>
        <w:autoSpaceDE w:val="0"/>
        <w:spacing w:line="324" w:lineRule="auto"/>
        <w:jc w:val="both"/>
        <w:rPr>
          <w:sz w:val="22"/>
          <w:szCs w:val="22"/>
        </w:rPr>
      </w:pPr>
    </w:p>
    <w:p w14:paraId="526BC072" w14:textId="5007967B" w:rsidR="00700C54" w:rsidRPr="003721AE" w:rsidRDefault="00700C54" w:rsidP="003721AE">
      <w:pPr>
        <w:autoSpaceDE w:val="0"/>
        <w:spacing w:line="324" w:lineRule="auto"/>
        <w:jc w:val="both"/>
        <w:rPr>
          <w:sz w:val="22"/>
          <w:szCs w:val="22"/>
        </w:rPr>
      </w:pPr>
      <w:r w:rsidRPr="003721AE">
        <w:rPr>
          <w:sz w:val="22"/>
          <w:szCs w:val="22"/>
        </w:rPr>
        <w:t xml:space="preserve">Okvirni sporazum je sklenjen, ko ga podpišeta obe pogodbeni stranki in začne veljati, ko naročnik prejme zavarovanje za dobro izvedbo pogodbenih obveznosti. Okvirni sporazum se sklepa za obdobje </w:t>
      </w:r>
      <w:r w:rsidR="00455824" w:rsidRPr="003721AE">
        <w:rPr>
          <w:sz w:val="22"/>
          <w:szCs w:val="22"/>
        </w:rPr>
        <w:t>48 mesecev.</w:t>
      </w:r>
    </w:p>
    <w:p w14:paraId="0AC2A5AA" w14:textId="77777777" w:rsidR="00700C54" w:rsidRPr="003721AE" w:rsidRDefault="00700C54" w:rsidP="003721AE">
      <w:pPr>
        <w:autoSpaceDE w:val="0"/>
        <w:spacing w:line="324" w:lineRule="auto"/>
        <w:jc w:val="both"/>
        <w:rPr>
          <w:sz w:val="22"/>
          <w:szCs w:val="22"/>
        </w:rPr>
      </w:pPr>
    </w:p>
    <w:p w14:paraId="685A32D6" w14:textId="77777777" w:rsidR="00700C54" w:rsidRPr="003721AE" w:rsidRDefault="00700C54" w:rsidP="003721AE">
      <w:pPr>
        <w:autoSpaceDE w:val="0"/>
        <w:spacing w:line="324" w:lineRule="auto"/>
        <w:jc w:val="both"/>
        <w:rPr>
          <w:sz w:val="22"/>
          <w:szCs w:val="22"/>
        </w:rPr>
      </w:pPr>
    </w:p>
    <w:p w14:paraId="675D31E7" w14:textId="77777777" w:rsidR="00700C54" w:rsidRPr="003721AE" w:rsidRDefault="00700C54" w:rsidP="003721AE">
      <w:pPr>
        <w:autoSpaceDE w:val="0"/>
        <w:spacing w:line="324" w:lineRule="auto"/>
        <w:jc w:val="both"/>
        <w:rPr>
          <w:sz w:val="22"/>
          <w:szCs w:val="22"/>
        </w:rPr>
      </w:pPr>
      <w:r w:rsidRPr="003721AE">
        <w:rPr>
          <w:sz w:val="22"/>
          <w:szCs w:val="22"/>
        </w:rPr>
        <w:t>Sporazum je sestavljen in podpisan v dveh enakih izvodih, od katerih prejme vsaka stranka po en izvod.</w:t>
      </w:r>
    </w:p>
    <w:p w14:paraId="7D5055EA" w14:textId="77777777" w:rsidR="00700C54" w:rsidRPr="003721AE" w:rsidRDefault="00700C54" w:rsidP="003721AE">
      <w:pPr>
        <w:autoSpaceDE w:val="0"/>
        <w:autoSpaceDN w:val="0"/>
        <w:adjustRightInd w:val="0"/>
        <w:spacing w:line="324" w:lineRule="auto"/>
        <w:jc w:val="both"/>
        <w:rPr>
          <w:sz w:val="22"/>
          <w:szCs w:val="22"/>
        </w:rPr>
      </w:pPr>
    </w:p>
    <w:p w14:paraId="0DFCDA89" w14:textId="77777777" w:rsidR="00700C54" w:rsidRPr="003721AE" w:rsidRDefault="00700C54" w:rsidP="003721AE">
      <w:pPr>
        <w:autoSpaceDE w:val="0"/>
        <w:spacing w:line="324" w:lineRule="auto"/>
        <w:jc w:val="both"/>
        <w:rPr>
          <w:b/>
          <w:bCs/>
          <w:sz w:val="22"/>
          <w:szCs w:val="22"/>
        </w:rPr>
      </w:pPr>
    </w:p>
    <w:p w14:paraId="38587C3B" w14:textId="77777777" w:rsidR="00700C54" w:rsidRPr="003721AE" w:rsidRDefault="00700C54" w:rsidP="003721AE">
      <w:pPr>
        <w:autoSpaceDE w:val="0"/>
        <w:autoSpaceDN w:val="0"/>
        <w:adjustRightInd w:val="0"/>
        <w:spacing w:line="324" w:lineRule="auto"/>
        <w:jc w:val="both"/>
        <w:rPr>
          <w:sz w:val="22"/>
          <w:szCs w:val="22"/>
        </w:rPr>
      </w:pPr>
    </w:p>
    <w:tbl>
      <w:tblPr>
        <w:tblW w:w="0" w:type="auto"/>
        <w:tblLook w:val="04A0" w:firstRow="1" w:lastRow="0" w:firstColumn="1" w:lastColumn="0" w:noHBand="0" w:noVBand="1"/>
      </w:tblPr>
      <w:tblGrid>
        <w:gridCol w:w="4464"/>
        <w:gridCol w:w="4464"/>
      </w:tblGrid>
      <w:tr w:rsidR="00700C54" w:rsidRPr="003721AE" w14:paraId="4729A19E" w14:textId="77777777" w:rsidTr="00D4371F">
        <w:tc>
          <w:tcPr>
            <w:tcW w:w="4464" w:type="dxa"/>
          </w:tcPr>
          <w:p w14:paraId="35A2C1B2" w14:textId="77777777" w:rsidR="00700C54" w:rsidRPr="003721AE" w:rsidRDefault="00700C54" w:rsidP="003721AE">
            <w:pPr>
              <w:spacing w:line="324" w:lineRule="auto"/>
              <w:jc w:val="both"/>
              <w:rPr>
                <w:b/>
                <w:sz w:val="22"/>
                <w:szCs w:val="22"/>
              </w:rPr>
            </w:pPr>
            <w:r w:rsidRPr="003721AE">
              <w:rPr>
                <w:b/>
                <w:sz w:val="22"/>
                <w:szCs w:val="22"/>
              </w:rPr>
              <w:lastRenderedPageBreak/>
              <w:t>Datum :</w:t>
            </w:r>
          </w:p>
          <w:p w14:paraId="3FED9079" w14:textId="77777777" w:rsidR="00700C54" w:rsidRPr="003721AE" w:rsidRDefault="00700C54" w:rsidP="003721AE">
            <w:pPr>
              <w:spacing w:line="324" w:lineRule="auto"/>
              <w:jc w:val="both"/>
              <w:rPr>
                <w:b/>
                <w:sz w:val="22"/>
                <w:szCs w:val="22"/>
              </w:rPr>
            </w:pPr>
            <w:r w:rsidRPr="003721AE">
              <w:rPr>
                <w:b/>
                <w:sz w:val="22"/>
                <w:szCs w:val="22"/>
              </w:rPr>
              <w:t>Št. pogodbe:</w:t>
            </w:r>
          </w:p>
        </w:tc>
        <w:tc>
          <w:tcPr>
            <w:tcW w:w="4464" w:type="dxa"/>
          </w:tcPr>
          <w:p w14:paraId="17CC3E63" w14:textId="77777777" w:rsidR="00700C54" w:rsidRPr="003721AE" w:rsidRDefault="00700C54" w:rsidP="003721AE">
            <w:pPr>
              <w:spacing w:line="324" w:lineRule="auto"/>
              <w:jc w:val="both"/>
              <w:rPr>
                <w:b/>
                <w:sz w:val="22"/>
                <w:szCs w:val="22"/>
              </w:rPr>
            </w:pPr>
            <w:r w:rsidRPr="003721AE">
              <w:rPr>
                <w:b/>
                <w:sz w:val="22"/>
                <w:szCs w:val="22"/>
              </w:rPr>
              <w:t>Datum :</w:t>
            </w:r>
          </w:p>
          <w:p w14:paraId="118219EF" w14:textId="77777777" w:rsidR="00700C54" w:rsidRPr="003721AE" w:rsidRDefault="00700C54" w:rsidP="003721AE">
            <w:pPr>
              <w:spacing w:line="324" w:lineRule="auto"/>
              <w:jc w:val="both"/>
              <w:rPr>
                <w:b/>
                <w:sz w:val="22"/>
                <w:szCs w:val="22"/>
              </w:rPr>
            </w:pPr>
            <w:r w:rsidRPr="003721AE">
              <w:rPr>
                <w:b/>
                <w:sz w:val="22"/>
                <w:szCs w:val="22"/>
              </w:rPr>
              <w:t>Št. pogodbe:</w:t>
            </w:r>
          </w:p>
        </w:tc>
      </w:tr>
      <w:tr w:rsidR="00700C54" w:rsidRPr="003721AE" w14:paraId="6F206FE7" w14:textId="77777777" w:rsidTr="00D4371F">
        <w:tc>
          <w:tcPr>
            <w:tcW w:w="4464" w:type="dxa"/>
          </w:tcPr>
          <w:p w14:paraId="232A024B" w14:textId="77777777" w:rsidR="00700C54" w:rsidRPr="003721AE" w:rsidRDefault="00700C54" w:rsidP="003721AE">
            <w:pPr>
              <w:spacing w:line="324" w:lineRule="auto"/>
              <w:jc w:val="both"/>
              <w:rPr>
                <w:b/>
                <w:sz w:val="22"/>
                <w:szCs w:val="22"/>
              </w:rPr>
            </w:pPr>
            <w:r w:rsidRPr="003721AE">
              <w:rPr>
                <w:sz w:val="22"/>
                <w:szCs w:val="22"/>
              </w:rPr>
              <w:t>Stranka okvirnega sporazuma:</w:t>
            </w:r>
          </w:p>
        </w:tc>
        <w:tc>
          <w:tcPr>
            <w:tcW w:w="4464" w:type="dxa"/>
          </w:tcPr>
          <w:p w14:paraId="1DA6AD32" w14:textId="77777777" w:rsidR="00700C54" w:rsidRPr="003721AE" w:rsidRDefault="00700C54" w:rsidP="003721AE">
            <w:pPr>
              <w:spacing w:line="324" w:lineRule="auto"/>
              <w:jc w:val="both"/>
              <w:rPr>
                <w:sz w:val="22"/>
                <w:szCs w:val="22"/>
              </w:rPr>
            </w:pPr>
            <w:r w:rsidRPr="003721AE">
              <w:rPr>
                <w:sz w:val="22"/>
                <w:szCs w:val="22"/>
              </w:rPr>
              <w:t>Naročnik: Splošna bolnišnica Celje</w:t>
            </w:r>
          </w:p>
          <w:p w14:paraId="1E4F289D" w14:textId="77777777" w:rsidR="00700C54" w:rsidRPr="003721AE" w:rsidRDefault="00700C54" w:rsidP="003721AE">
            <w:pPr>
              <w:spacing w:line="324" w:lineRule="auto"/>
              <w:jc w:val="both"/>
              <w:rPr>
                <w:sz w:val="22"/>
                <w:szCs w:val="22"/>
              </w:rPr>
            </w:pPr>
            <w:r w:rsidRPr="003721AE">
              <w:rPr>
                <w:sz w:val="22"/>
                <w:szCs w:val="22"/>
              </w:rPr>
              <w:t>Direktor:</w:t>
            </w:r>
          </w:p>
          <w:p w14:paraId="5DD5D385" w14:textId="77777777" w:rsidR="00700C54" w:rsidRPr="003721AE" w:rsidRDefault="00700C54" w:rsidP="003721AE">
            <w:pPr>
              <w:spacing w:line="324" w:lineRule="auto"/>
              <w:jc w:val="both"/>
              <w:rPr>
                <w:sz w:val="22"/>
                <w:szCs w:val="22"/>
              </w:rPr>
            </w:pPr>
            <w:r w:rsidRPr="003721AE">
              <w:rPr>
                <w:sz w:val="22"/>
                <w:szCs w:val="22"/>
              </w:rPr>
              <w:t>Aleksander Svetelšek, mag.</w:t>
            </w:r>
          </w:p>
        </w:tc>
      </w:tr>
      <w:tr w:rsidR="00700C54" w:rsidRPr="003721AE" w14:paraId="7799C968" w14:textId="77777777" w:rsidTr="00D4371F">
        <w:tc>
          <w:tcPr>
            <w:tcW w:w="4464" w:type="dxa"/>
          </w:tcPr>
          <w:p w14:paraId="4A71E1E9" w14:textId="77777777" w:rsidR="00700C54" w:rsidRPr="003721AE" w:rsidRDefault="00700C54" w:rsidP="003721AE">
            <w:pPr>
              <w:spacing w:line="324" w:lineRule="auto"/>
              <w:jc w:val="both"/>
              <w:rPr>
                <w:b/>
                <w:sz w:val="22"/>
                <w:szCs w:val="22"/>
              </w:rPr>
            </w:pPr>
            <w:r w:rsidRPr="003721AE">
              <w:rPr>
                <w:b/>
                <w:sz w:val="22"/>
                <w:szCs w:val="22"/>
              </w:rPr>
              <w:t xml:space="preserve">Žig in podpis: </w:t>
            </w:r>
            <w:r w:rsidRPr="003721AE">
              <w:rPr>
                <w:b/>
                <w:sz w:val="22"/>
                <w:szCs w:val="22"/>
              </w:rPr>
              <w:tab/>
            </w:r>
            <w:r w:rsidRPr="003721AE">
              <w:rPr>
                <w:b/>
                <w:sz w:val="22"/>
                <w:szCs w:val="22"/>
              </w:rPr>
              <w:tab/>
              <w:t xml:space="preserve"> </w:t>
            </w:r>
          </w:p>
        </w:tc>
        <w:tc>
          <w:tcPr>
            <w:tcW w:w="4464" w:type="dxa"/>
          </w:tcPr>
          <w:p w14:paraId="0DF47E31" w14:textId="77777777" w:rsidR="00700C54" w:rsidRPr="003721AE" w:rsidRDefault="00700C54" w:rsidP="003721AE">
            <w:pPr>
              <w:spacing w:line="324" w:lineRule="auto"/>
              <w:jc w:val="both"/>
              <w:rPr>
                <w:sz w:val="22"/>
                <w:szCs w:val="22"/>
              </w:rPr>
            </w:pPr>
            <w:r w:rsidRPr="003721AE">
              <w:rPr>
                <w:sz w:val="22"/>
                <w:szCs w:val="22"/>
              </w:rPr>
              <w:t xml:space="preserve">Žig in podpis: </w:t>
            </w:r>
          </w:p>
        </w:tc>
      </w:tr>
    </w:tbl>
    <w:p w14:paraId="61D0900B" w14:textId="77777777" w:rsidR="00700C54" w:rsidRPr="003721AE" w:rsidRDefault="00700C54" w:rsidP="003721AE">
      <w:pPr>
        <w:spacing w:line="324" w:lineRule="auto"/>
        <w:jc w:val="both"/>
        <w:rPr>
          <w:b/>
          <w:sz w:val="22"/>
          <w:szCs w:val="22"/>
        </w:rPr>
      </w:pPr>
    </w:p>
    <w:p w14:paraId="1721D491" w14:textId="57806017" w:rsidR="004409AB" w:rsidRPr="003721AE" w:rsidRDefault="004409AB" w:rsidP="003721AE">
      <w:pPr>
        <w:spacing w:line="324" w:lineRule="auto"/>
        <w:jc w:val="both"/>
        <w:rPr>
          <w:b/>
          <w:sz w:val="22"/>
          <w:szCs w:val="22"/>
        </w:rPr>
      </w:pPr>
    </w:p>
    <w:p w14:paraId="72F34119" w14:textId="791547C0" w:rsidR="00700C54" w:rsidRPr="003721AE" w:rsidRDefault="00700C54" w:rsidP="003721AE">
      <w:pPr>
        <w:spacing w:line="324" w:lineRule="auto"/>
        <w:jc w:val="both"/>
        <w:rPr>
          <w:b/>
          <w:sz w:val="22"/>
          <w:szCs w:val="22"/>
        </w:rPr>
      </w:pPr>
    </w:p>
    <w:p w14:paraId="406E91B4" w14:textId="6CD87117" w:rsidR="00700C54" w:rsidRPr="003721AE" w:rsidRDefault="00700C54" w:rsidP="003721AE">
      <w:pPr>
        <w:spacing w:line="324" w:lineRule="auto"/>
        <w:jc w:val="both"/>
        <w:rPr>
          <w:b/>
          <w:sz w:val="22"/>
          <w:szCs w:val="22"/>
        </w:rPr>
      </w:pPr>
    </w:p>
    <w:p w14:paraId="4677833B" w14:textId="71F23C48" w:rsidR="00700C54" w:rsidRPr="003721AE" w:rsidRDefault="00700C54" w:rsidP="003721AE">
      <w:pPr>
        <w:spacing w:line="324" w:lineRule="auto"/>
        <w:jc w:val="both"/>
        <w:rPr>
          <w:b/>
          <w:sz w:val="22"/>
          <w:szCs w:val="22"/>
        </w:rPr>
      </w:pPr>
    </w:p>
    <w:p w14:paraId="74FF8BCA" w14:textId="0AA2CB7B" w:rsidR="00700C54" w:rsidRPr="003721AE" w:rsidRDefault="00700C54" w:rsidP="003721AE">
      <w:pPr>
        <w:spacing w:line="324" w:lineRule="auto"/>
        <w:jc w:val="both"/>
        <w:rPr>
          <w:b/>
          <w:sz w:val="22"/>
          <w:szCs w:val="22"/>
        </w:rPr>
      </w:pPr>
    </w:p>
    <w:p w14:paraId="2264F458" w14:textId="15FE9276" w:rsidR="00700C54" w:rsidRPr="003721AE" w:rsidRDefault="00700C54" w:rsidP="003721AE">
      <w:pPr>
        <w:spacing w:line="324" w:lineRule="auto"/>
        <w:jc w:val="both"/>
        <w:rPr>
          <w:b/>
          <w:sz w:val="22"/>
          <w:szCs w:val="22"/>
        </w:rPr>
      </w:pPr>
    </w:p>
    <w:p w14:paraId="62457F13" w14:textId="1F28DD50" w:rsidR="00700C54" w:rsidRPr="003721AE" w:rsidRDefault="00700C54" w:rsidP="003721AE">
      <w:pPr>
        <w:spacing w:line="324" w:lineRule="auto"/>
        <w:jc w:val="both"/>
        <w:rPr>
          <w:b/>
          <w:sz w:val="22"/>
          <w:szCs w:val="22"/>
        </w:rPr>
      </w:pPr>
    </w:p>
    <w:p w14:paraId="7DBEFEA1" w14:textId="233B6C03" w:rsidR="00700C54" w:rsidRPr="003721AE" w:rsidRDefault="00700C54" w:rsidP="003721AE">
      <w:pPr>
        <w:spacing w:line="324" w:lineRule="auto"/>
        <w:jc w:val="both"/>
        <w:rPr>
          <w:b/>
          <w:sz w:val="22"/>
          <w:szCs w:val="22"/>
        </w:rPr>
      </w:pPr>
    </w:p>
    <w:p w14:paraId="39AB7CF1" w14:textId="5FCA8A80" w:rsidR="00700C54" w:rsidRPr="003721AE" w:rsidRDefault="00700C54" w:rsidP="003721AE">
      <w:pPr>
        <w:spacing w:line="324" w:lineRule="auto"/>
        <w:jc w:val="both"/>
        <w:rPr>
          <w:b/>
          <w:sz w:val="22"/>
          <w:szCs w:val="22"/>
        </w:rPr>
      </w:pPr>
    </w:p>
    <w:p w14:paraId="78303653" w14:textId="6CA10895" w:rsidR="00455824" w:rsidRPr="003721AE" w:rsidRDefault="00455824" w:rsidP="003721AE">
      <w:pPr>
        <w:spacing w:line="324" w:lineRule="auto"/>
        <w:jc w:val="both"/>
        <w:rPr>
          <w:b/>
          <w:sz w:val="22"/>
          <w:szCs w:val="22"/>
        </w:rPr>
      </w:pPr>
    </w:p>
    <w:p w14:paraId="78D334D6" w14:textId="599EE78F" w:rsidR="00455824" w:rsidRPr="003721AE" w:rsidRDefault="00455824" w:rsidP="003721AE">
      <w:pPr>
        <w:spacing w:line="324" w:lineRule="auto"/>
        <w:jc w:val="both"/>
        <w:rPr>
          <w:b/>
          <w:sz w:val="22"/>
          <w:szCs w:val="22"/>
        </w:rPr>
      </w:pPr>
    </w:p>
    <w:p w14:paraId="40262F7E" w14:textId="13F8C6BF" w:rsidR="00455824" w:rsidRPr="003721AE" w:rsidRDefault="00455824" w:rsidP="003721AE">
      <w:pPr>
        <w:spacing w:line="324" w:lineRule="auto"/>
        <w:jc w:val="both"/>
        <w:rPr>
          <w:b/>
          <w:sz w:val="22"/>
          <w:szCs w:val="22"/>
        </w:rPr>
      </w:pPr>
    </w:p>
    <w:p w14:paraId="2DE8361D" w14:textId="77777777" w:rsidR="004409AB" w:rsidRPr="003721AE" w:rsidRDefault="004409AB" w:rsidP="003721AE">
      <w:pPr>
        <w:spacing w:line="324" w:lineRule="auto"/>
        <w:jc w:val="both"/>
        <w:rPr>
          <w:b/>
          <w:sz w:val="22"/>
          <w:szCs w:val="22"/>
        </w:rPr>
      </w:pPr>
    </w:p>
    <w:p w14:paraId="0D95BCED" w14:textId="77777777" w:rsidR="00A24212" w:rsidRPr="003721AE" w:rsidRDefault="00A24212" w:rsidP="003721AE">
      <w:pPr>
        <w:spacing w:line="324" w:lineRule="auto"/>
        <w:jc w:val="both"/>
        <w:rPr>
          <w:sz w:val="22"/>
          <w:szCs w:val="22"/>
        </w:rPr>
      </w:pPr>
      <w:r w:rsidRPr="003721AE">
        <w:rPr>
          <w:b/>
          <w:bCs/>
          <w:sz w:val="22"/>
          <w:szCs w:val="22"/>
        </w:rPr>
        <w:t>OBR-</w:t>
      </w:r>
      <w:r w:rsidR="004409AB" w:rsidRPr="003721AE">
        <w:rPr>
          <w:b/>
          <w:bCs/>
          <w:sz w:val="22"/>
          <w:szCs w:val="22"/>
        </w:rPr>
        <w:t>3</w:t>
      </w:r>
    </w:p>
    <w:p w14:paraId="447D7616" w14:textId="77777777" w:rsidR="00A24212" w:rsidRPr="003721AE" w:rsidRDefault="00A24212" w:rsidP="003721AE">
      <w:pPr>
        <w:suppressAutoHyphens/>
        <w:spacing w:line="324" w:lineRule="auto"/>
        <w:jc w:val="both"/>
        <w:rPr>
          <w:b/>
          <w:sz w:val="22"/>
          <w:szCs w:val="22"/>
        </w:rPr>
      </w:pPr>
    </w:p>
    <w:p w14:paraId="1C28075B" w14:textId="77777777" w:rsidR="00A24212" w:rsidRPr="003721AE" w:rsidRDefault="00A24212" w:rsidP="003721AE">
      <w:pPr>
        <w:suppressAutoHyphens/>
        <w:spacing w:line="324" w:lineRule="auto"/>
        <w:jc w:val="both"/>
        <w:rPr>
          <w:sz w:val="22"/>
          <w:szCs w:val="22"/>
        </w:rPr>
      </w:pPr>
      <w:r w:rsidRPr="003721AE">
        <w:rPr>
          <w:b/>
          <w:sz w:val="22"/>
          <w:szCs w:val="22"/>
        </w:rPr>
        <w:t>IZJAVA O UDELEŽBI FIZIČNIH IN PRAVNIH OSEB V LASTNIŠTVU PONUDNIKA</w:t>
      </w:r>
    </w:p>
    <w:p w14:paraId="46AEEDF9" w14:textId="77777777" w:rsidR="00A24212" w:rsidRPr="003721AE" w:rsidRDefault="00A24212" w:rsidP="003721AE">
      <w:pPr>
        <w:spacing w:line="324" w:lineRule="auto"/>
        <w:jc w:val="both"/>
        <w:rPr>
          <w:sz w:val="22"/>
          <w:szCs w:val="22"/>
        </w:rPr>
      </w:pPr>
      <w:r w:rsidRPr="003721AE">
        <w:rPr>
          <w:sz w:val="22"/>
          <w:szCs w:val="22"/>
        </w:rPr>
        <w:t>v skladu s 6. odstavkom 14. člena Zakona o integriteti in preprečevanju korupcije (ZIntPK-1-UPB2)</w:t>
      </w:r>
    </w:p>
    <w:p w14:paraId="3FEC40F9" w14:textId="77777777" w:rsidR="00A24212" w:rsidRPr="003721AE" w:rsidRDefault="00A24212" w:rsidP="003721AE">
      <w:pPr>
        <w:spacing w:line="324" w:lineRule="auto"/>
        <w:jc w:val="both"/>
        <w:rPr>
          <w:sz w:val="22"/>
          <w:szCs w:val="22"/>
        </w:rPr>
      </w:pPr>
    </w:p>
    <w:p w14:paraId="6585704A" w14:textId="77777777" w:rsidR="00A24212" w:rsidRPr="003721AE" w:rsidRDefault="00A24212" w:rsidP="003721AE">
      <w:pPr>
        <w:spacing w:line="324" w:lineRule="auto"/>
        <w:jc w:val="both"/>
        <w:rPr>
          <w:sz w:val="22"/>
          <w:szCs w:val="22"/>
        </w:rPr>
      </w:pPr>
      <w:r w:rsidRPr="003721AE">
        <w:rPr>
          <w:sz w:val="22"/>
          <w:szCs w:val="22"/>
        </w:rPr>
        <w:t>Podatki o ponudniku/podizvajalcu (v nadaljevanju ponudniku):</w:t>
      </w:r>
    </w:p>
    <w:p w14:paraId="4B31ACEF" w14:textId="77777777" w:rsidR="00A24212" w:rsidRPr="003721AE" w:rsidRDefault="00A24212" w:rsidP="003721AE">
      <w:pPr>
        <w:spacing w:line="324" w:lineRule="auto"/>
        <w:jc w:val="both"/>
        <w:rPr>
          <w:b/>
          <w:sz w:val="22"/>
          <w:szCs w:val="22"/>
        </w:rPr>
      </w:pPr>
    </w:p>
    <w:p w14:paraId="4BC435CC" w14:textId="77777777" w:rsidR="00A24212" w:rsidRPr="003721AE" w:rsidRDefault="00A24212" w:rsidP="003721AE">
      <w:pPr>
        <w:spacing w:line="324" w:lineRule="auto"/>
        <w:jc w:val="both"/>
        <w:rPr>
          <w:b/>
          <w:sz w:val="22"/>
          <w:szCs w:val="22"/>
        </w:rPr>
      </w:pPr>
      <w:r w:rsidRPr="003721AE">
        <w:rPr>
          <w:b/>
          <w:sz w:val="22"/>
          <w:szCs w:val="22"/>
        </w:rPr>
        <w:t>Naziv:</w:t>
      </w:r>
      <w:r w:rsidRPr="003721AE">
        <w:rPr>
          <w:sz w:val="22"/>
          <w:szCs w:val="22"/>
        </w:rPr>
        <w:t xml:space="preserve"> _____________________________________</w:t>
      </w:r>
      <w:r w:rsidRPr="003721AE">
        <w:rPr>
          <w:b/>
          <w:sz w:val="22"/>
          <w:szCs w:val="22"/>
        </w:rPr>
        <w:t xml:space="preserve"> </w:t>
      </w:r>
    </w:p>
    <w:p w14:paraId="4150BF4E" w14:textId="77777777" w:rsidR="00A24212" w:rsidRPr="003721AE" w:rsidRDefault="00A24212" w:rsidP="003721AE">
      <w:pPr>
        <w:spacing w:line="324" w:lineRule="auto"/>
        <w:jc w:val="both"/>
        <w:rPr>
          <w:sz w:val="22"/>
          <w:szCs w:val="22"/>
        </w:rPr>
      </w:pPr>
      <w:r w:rsidRPr="003721AE">
        <w:rPr>
          <w:sz w:val="22"/>
          <w:szCs w:val="22"/>
        </w:rPr>
        <w:t>Naslov: _____________________________________</w:t>
      </w:r>
    </w:p>
    <w:p w14:paraId="51C7F843" w14:textId="77777777" w:rsidR="00A24212" w:rsidRPr="003721AE" w:rsidRDefault="00A24212" w:rsidP="003721AE">
      <w:pPr>
        <w:spacing w:line="324" w:lineRule="auto"/>
        <w:jc w:val="both"/>
        <w:rPr>
          <w:sz w:val="22"/>
          <w:szCs w:val="22"/>
        </w:rPr>
      </w:pPr>
      <w:r w:rsidRPr="003721AE">
        <w:rPr>
          <w:sz w:val="22"/>
          <w:szCs w:val="22"/>
        </w:rPr>
        <w:t>Matična številka: ________________________________-</w:t>
      </w:r>
    </w:p>
    <w:p w14:paraId="7F8C15E0" w14:textId="77777777" w:rsidR="00A24212" w:rsidRPr="003721AE" w:rsidRDefault="00A24212" w:rsidP="003721AE">
      <w:pPr>
        <w:spacing w:line="324" w:lineRule="auto"/>
        <w:jc w:val="both"/>
        <w:rPr>
          <w:sz w:val="22"/>
          <w:szCs w:val="22"/>
        </w:rPr>
      </w:pPr>
    </w:p>
    <w:p w14:paraId="3C303606" w14:textId="4E24C792" w:rsidR="00A24212" w:rsidRPr="003721AE" w:rsidRDefault="00A24212" w:rsidP="003721AE">
      <w:pPr>
        <w:spacing w:line="324" w:lineRule="auto"/>
        <w:jc w:val="both"/>
        <w:rPr>
          <w:sz w:val="22"/>
          <w:szCs w:val="22"/>
        </w:rPr>
      </w:pPr>
      <w:r w:rsidRPr="003721AE">
        <w:rPr>
          <w:sz w:val="22"/>
          <w:szCs w:val="22"/>
        </w:rPr>
        <w:t>Zakoniti zastopnik ponudnika __________________________________ v postopku sklenitve pogodbe za javno naročilo</w:t>
      </w:r>
      <w:r w:rsidRPr="003721AE">
        <w:rPr>
          <w:b/>
          <w:bCs/>
          <w:sz w:val="22"/>
          <w:szCs w:val="22"/>
        </w:rPr>
        <w:t xml:space="preserve"> </w:t>
      </w:r>
      <w:r w:rsidR="00342456" w:rsidRPr="003721AE">
        <w:rPr>
          <w:b/>
          <w:bCs/>
          <w:sz w:val="22"/>
          <w:szCs w:val="22"/>
        </w:rPr>
        <w:t xml:space="preserve">» </w:t>
      </w:r>
      <w:r w:rsidR="007B1984" w:rsidRPr="003721AE">
        <w:rPr>
          <w:b/>
          <w:bCs/>
          <w:sz w:val="22"/>
          <w:szCs w:val="22"/>
        </w:rPr>
        <w:t xml:space="preserve">DOBAVA MATERIALA ZA </w:t>
      </w:r>
      <w:r w:rsidR="00455824" w:rsidRPr="003721AE">
        <w:rPr>
          <w:b/>
          <w:bCs/>
          <w:sz w:val="22"/>
          <w:szCs w:val="22"/>
        </w:rPr>
        <w:t xml:space="preserve">INTERVENTNO KARDIOLOGIJO </w:t>
      </w:r>
      <w:r w:rsidR="007B1984" w:rsidRPr="003721AE">
        <w:rPr>
          <w:b/>
          <w:bCs/>
          <w:sz w:val="22"/>
          <w:szCs w:val="22"/>
        </w:rPr>
        <w:t>ZA OBDOBJE 4 LET</w:t>
      </w:r>
      <w:r w:rsidR="00342456" w:rsidRPr="003721AE">
        <w:rPr>
          <w:b/>
          <w:bCs/>
          <w:sz w:val="22"/>
          <w:szCs w:val="22"/>
        </w:rPr>
        <w:t>«</w:t>
      </w:r>
      <w:r w:rsidR="00342456" w:rsidRPr="003721AE">
        <w:rPr>
          <w:bCs/>
          <w:sz w:val="22"/>
          <w:szCs w:val="22"/>
        </w:rPr>
        <w:t xml:space="preserve"> </w:t>
      </w:r>
      <w:r w:rsidRPr="003721AE">
        <w:rPr>
          <w:sz w:val="22"/>
          <w:szCs w:val="22"/>
        </w:rPr>
        <w:t xml:space="preserve"> naročniku </w:t>
      </w:r>
      <w:r w:rsidRPr="003721AE">
        <w:rPr>
          <w:b/>
          <w:sz w:val="22"/>
          <w:szCs w:val="22"/>
        </w:rPr>
        <w:t>Splošna bolnišnica Celje</w:t>
      </w:r>
      <w:r w:rsidRPr="003721AE">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0956391" w14:textId="77777777" w:rsidR="00A24212" w:rsidRPr="003721AE" w:rsidRDefault="00A24212" w:rsidP="003721AE">
      <w:pPr>
        <w:spacing w:line="324" w:lineRule="auto"/>
        <w:jc w:val="both"/>
        <w:rPr>
          <w:sz w:val="22"/>
          <w:szCs w:val="22"/>
        </w:rPr>
      </w:pPr>
    </w:p>
    <w:p w14:paraId="1E196DEC" w14:textId="77777777" w:rsidR="00A24212" w:rsidRPr="003721AE" w:rsidRDefault="00A24212" w:rsidP="003721AE">
      <w:pPr>
        <w:spacing w:line="324" w:lineRule="auto"/>
        <w:jc w:val="both"/>
        <w:rPr>
          <w:b/>
          <w:sz w:val="22"/>
          <w:szCs w:val="22"/>
        </w:rPr>
      </w:pPr>
      <w:r w:rsidRPr="003721AE">
        <w:rPr>
          <w:b/>
          <w:sz w:val="22"/>
          <w:szCs w:val="22"/>
        </w:rPr>
        <w:t xml:space="preserve">Izjavljam, da je lastniška struktura ponudnika naslednja </w:t>
      </w:r>
      <w:r w:rsidRPr="003721AE">
        <w:rPr>
          <w:i/>
          <w:sz w:val="22"/>
          <w:szCs w:val="22"/>
        </w:rPr>
        <w:t>(podatke lahko podate tudi v prilogi)</w:t>
      </w:r>
      <w:r w:rsidRPr="003721AE">
        <w:rPr>
          <w:b/>
          <w:sz w:val="22"/>
          <w:szCs w:val="22"/>
        </w:rPr>
        <w:t>:</w:t>
      </w:r>
    </w:p>
    <w:p w14:paraId="509AABB5" w14:textId="77777777" w:rsidR="00A24212" w:rsidRPr="003721AE" w:rsidRDefault="00A24212" w:rsidP="003721AE">
      <w:pPr>
        <w:spacing w:line="324" w:lineRule="auto"/>
        <w:jc w:val="both"/>
        <w:rPr>
          <w:sz w:val="22"/>
          <w:szCs w:val="22"/>
        </w:rPr>
      </w:pPr>
    </w:p>
    <w:p w14:paraId="58BA28B4" w14:textId="77777777" w:rsidR="00A24212" w:rsidRPr="003721AE" w:rsidRDefault="00A24212" w:rsidP="003721AE">
      <w:pPr>
        <w:pStyle w:val="ListParagraph"/>
        <w:numPr>
          <w:ilvl w:val="0"/>
          <w:numId w:val="4"/>
        </w:numPr>
        <w:spacing w:line="324" w:lineRule="auto"/>
        <w:contextualSpacing/>
        <w:jc w:val="both"/>
        <w:rPr>
          <w:sz w:val="22"/>
          <w:szCs w:val="22"/>
        </w:rPr>
      </w:pPr>
      <w:r w:rsidRPr="003721AE">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3721AE" w14:paraId="4F60504C"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78B85515" w14:textId="77777777" w:rsidR="00A24212" w:rsidRPr="003721AE" w:rsidRDefault="00A24212" w:rsidP="003721AE">
            <w:pPr>
              <w:spacing w:line="324" w:lineRule="auto"/>
              <w:jc w:val="both"/>
              <w:rPr>
                <w:b/>
                <w:sz w:val="22"/>
                <w:szCs w:val="22"/>
                <w:lang w:eastAsia="en-US"/>
              </w:rPr>
            </w:pPr>
            <w:r w:rsidRPr="003721AE">
              <w:rPr>
                <w:b/>
                <w:sz w:val="22"/>
                <w:szCs w:val="22"/>
              </w:rPr>
              <w:t>Ime in priimek/</w:t>
            </w:r>
          </w:p>
          <w:p w14:paraId="52A502B6" w14:textId="77777777" w:rsidR="00A24212" w:rsidRPr="003721AE" w:rsidRDefault="00A24212" w:rsidP="003721AE">
            <w:pPr>
              <w:spacing w:line="324" w:lineRule="auto"/>
              <w:jc w:val="both"/>
              <w:rPr>
                <w:b/>
                <w:sz w:val="22"/>
                <w:szCs w:val="22"/>
                <w:lang w:eastAsia="en-US"/>
              </w:rPr>
            </w:pPr>
            <w:r w:rsidRPr="003721AE">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F65D22A" w14:textId="77777777" w:rsidR="00A24212" w:rsidRPr="003721AE" w:rsidRDefault="00A24212" w:rsidP="003721AE">
            <w:pPr>
              <w:spacing w:line="324" w:lineRule="auto"/>
              <w:jc w:val="both"/>
              <w:rPr>
                <w:b/>
                <w:sz w:val="22"/>
                <w:szCs w:val="22"/>
                <w:lang w:eastAsia="en-US"/>
              </w:rPr>
            </w:pPr>
            <w:r w:rsidRPr="003721AE">
              <w:rPr>
                <w:b/>
                <w:sz w:val="22"/>
                <w:szCs w:val="22"/>
              </w:rPr>
              <w:t>Naslov prebivališča/</w:t>
            </w:r>
          </w:p>
          <w:p w14:paraId="203C6B21" w14:textId="77777777" w:rsidR="00A24212" w:rsidRPr="003721AE" w:rsidRDefault="00A24212" w:rsidP="003721AE">
            <w:pPr>
              <w:spacing w:line="324" w:lineRule="auto"/>
              <w:jc w:val="both"/>
              <w:rPr>
                <w:b/>
                <w:sz w:val="22"/>
                <w:szCs w:val="22"/>
                <w:lang w:eastAsia="en-US"/>
              </w:rPr>
            </w:pPr>
            <w:r w:rsidRPr="003721AE">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E68A9C" w14:textId="77777777" w:rsidR="00A24212" w:rsidRPr="003721AE" w:rsidRDefault="00A24212" w:rsidP="003721AE">
            <w:pPr>
              <w:spacing w:line="324" w:lineRule="auto"/>
              <w:jc w:val="both"/>
              <w:rPr>
                <w:b/>
                <w:sz w:val="22"/>
                <w:szCs w:val="22"/>
                <w:lang w:eastAsia="en-US"/>
              </w:rPr>
            </w:pPr>
            <w:r w:rsidRPr="003721AE">
              <w:rPr>
                <w:b/>
                <w:sz w:val="22"/>
                <w:szCs w:val="22"/>
              </w:rPr>
              <w:t>Delež lastništva ponudnika</w:t>
            </w:r>
          </w:p>
        </w:tc>
      </w:tr>
      <w:tr w:rsidR="000B5CB1" w:rsidRPr="003721AE" w14:paraId="14AF6981" w14:textId="77777777" w:rsidTr="0045209F">
        <w:tc>
          <w:tcPr>
            <w:tcW w:w="2303" w:type="dxa"/>
            <w:tcBorders>
              <w:top w:val="single" w:sz="4" w:space="0" w:color="auto"/>
              <w:left w:val="single" w:sz="4" w:space="0" w:color="auto"/>
              <w:bottom w:val="single" w:sz="4" w:space="0" w:color="auto"/>
              <w:right w:val="single" w:sz="4" w:space="0" w:color="auto"/>
            </w:tcBorders>
          </w:tcPr>
          <w:p w14:paraId="3CF55458" w14:textId="77777777" w:rsidR="00A24212" w:rsidRPr="003721AE" w:rsidRDefault="00A24212" w:rsidP="003721AE">
            <w:pPr>
              <w:spacing w:line="324"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B17A8E" w14:textId="77777777" w:rsidR="00A24212" w:rsidRPr="003721AE" w:rsidRDefault="00A24212" w:rsidP="003721AE">
            <w:pPr>
              <w:spacing w:line="324"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5B7511B" w14:textId="77777777" w:rsidR="00A24212" w:rsidRPr="003721AE" w:rsidRDefault="00A24212" w:rsidP="003721AE">
            <w:pPr>
              <w:spacing w:line="324" w:lineRule="auto"/>
              <w:jc w:val="both"/>
              <w:rPr>
                <w:sz w:val="22"/>
                <w:szCs w:val="22"/>
                <w:lang w:eastAsia="en-US"/>
              </w:rPr>
            </w:pPr>
          </w:p>
        </w:tc>
      </w:tr>
      <w:tr w:rsidR="000B5CB1" w:rsidRPr="003721AE" w14:paraId="2B1829C4" w14:textId="77777777" w:rsidTr="0045209F">
        <w:tc>
          <w:tcPr>
            <w:tcW w:w="2303" w:type="dxa"/>
            <w:tcBorders>
              <w:top w:val="single" w:sz="4" w:space="0" w:color="auto"/>
              <w:left w:val="single" w:sz="4" w:space="0" w:color="auto"/>
              <w:bottom w:val="single" w:sz="4" w:space="0" w:color="auto"/>
              <w:right w:val="single" w:sz="4" w:space="0" w:color="auto"/>
            </w:tcBorders>
          </w:tcPr>
          <w:p w14:paraId="286F3489" w14:textId="77777777" w:rsidR="00A24212" w:rsidRPr="003721AE" w:rsidRDefault="00A24212" w:rsidP="003721AE">
            <w:pPr>
              <w:spacing w:line="324"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D3F27DD" w14:textId="77777777" w:rsidR="00A24212" w:rsidRPr="003721AE" w:rsidRDefault="00A24212" w:rsidP="003721AE">
            <w:pPr>
              <w:spacing w:line="324"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AE916B1" w14:textId="77777777" w:rsidR="00A24212" w:rsidRPr="003721AE" w:rsidRDefault="00A24212" w:rsidP="003721AE">
            <w:pPr>
              <w:spacing w:line="324" w:lineRule="auto"/>
              <w:jc w:val="both"/>
              <w:rPr>
                <w:sz w:val="22"/>
                <w:szCs w:val="22"/>
                <w:lang w:eastAsia="en-US"/>
              </w:rPr>
            </w:pPr>
          </w:p>
        </w:tc>
      </w:tr>
      <w:tr w:rsidR="00A24212" w:rsidRPr="003721AE" w14:paraId="3A6D972A" w14:textId="77777777" w:rsidTr="0045209F">
        <w:tc>
          <w:tcPr>
            <w:tcW w:w="2303" w:type="dxa"/>
            <w:tcBorders>
              <w:top w:val="single" w:sz="4" w:space="0" w:color="auto"/>
              <w:left w:val="single" w:sz="4" w:space="0" w:color="auto"/>
              <w:bottom w:val="single" w:sz="4" w:space="0" w:color="auto"/>
              <w:right w:val="single" w:sz="4" w:space="0" w:color="auto"/>
            </w:tcBorders>
          </w:tcPr>
          <w:p w14:paraId="59071726" w14:textId="77777777" w:rsidR="00A24212" w:rsidRPr="003721AE" w:rsidRDefault="00A24212" w:rsidP="003721AE">
            <w:pPr>
              <w:spacing w:line="324"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00FE992" w14:textId="77777777" w:rsidR="00A24212" w:rsidRPr="003721AE" w:rsidRDefault="00A24212" w:rsidP="003721AE">
            <w:pPr>
              <w:spacing w:line="324"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D803491" w14:textId="77777777" w:rsidR="00A24212" w:rsidRPr="003721AE" w:rsidRDefault="00A24212" w:rsidP="003721AE">
            <w:pPr>
              <w:spacing w:line="324" w:lineRule="auto"/>
              <w:jc w:val="both"/>
              <w:rPr>
                <w:sz w:val="22"/>
                <w:szCs w:val="22"/>
                <w:lang w:eastAsia="en-US"/>
              </w:rPr>
            </w:pPr>
          </w:p>
        </w:tc>
      </w:tr>
    </w:tbl>
    <w:p w14:paraId="194CEA85" w14:textId="77777777" w:rsidR="00A24212" w:rsidRPr="003721AE" w:rsidRDefault="00A24212" w:rsidP="003721AE">
      <w:pPr>
        <w:spacing w:line="324" w:lineRule="auto"/>
        <w:jc w:val="both"/>
        <w:rPr>
          <w:sz w:val="22"/>
          <w:szCs w:val="22"/>
          <w:lang w:eastAsia="en-US"/>
        </w:rPr>
      </w:pPr>
    </w:p>
    <w:p w14:paraId="36CDB600" w14:textId="77777777" w:rsidR="00A24212" w:rsidRPr="003721AE" w:rsidRDefault="00A24212" w:rsidP="003721AE">
      <w:pPr>
        <w:pStyle w:val="ListParagraph"/>
        <w:numPr>
          <w:ilvl w:val="0"/>
          <w:numId w:val="4"/>
        </w:numPr>
        <w:spacing w:line="324" w:lineRule="auto"/>
        <w:contextualSpacing/>
        <w:jc w:val="both"/>
        <w:rPr>
          <w:sz w:val="22"/>
          <w:szCs w:val="22"/>
        </w:rPr>
      </w:pPr>
      <w:r w:rsidRPr="003721AE">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3721AE" w14:paraId="4C265C9A"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0CCBF4FF" w14:textId="77777777" w:rsidR="00A24212" w:rsidRPr="003721AE" w:rsidRDefault="00A24212" w:rsidP="003721AE">
            <w:pPr>
              <w:spacing w:line="324" w:lineRule="auto"/>
              <w:jc w:val="both"/>
              <w:rPr>
                <w:b/>
                <w:sz w:val="22"/>
                <w:szCs w:val="22"/>
                <w:lang w:eastAsia="en-US"/>
              </w:rPr>
            </w:pPr>
            <w:r w:rsidRPr="003721AE">
              <w:rPr>
                <w:b/>
                <w:sz w:val="22"/>
                <w:szCs w:val="22"/>
              </w:rPr>
              <w:t>Ime in priimek/</w:t>
            </w:r>
          </w:p>
          <w:p w14:paraId="078289B2" w14:textId="77777777" w:rsidR="00A24212" w:rsidRPr="003721AE" w:rsidRDefault="00A24212" w:rsidP="003721AE">
            <w:pPr>
              <w:spacing w:line="324" w:lineRule="auto"/>
              <w:jc w:val="both"/>
              <w:rPr>
                <w:b/>
                <w:sz w:val="22"/>
                <w:szCs w:val="22"/>
                <w:lang w:eastAsia="en-US"/>
              </w:rPr>
            </w:pPr>
            <w:r w:rsidRPr="003721AE">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5E927D7" w14:textId="77777777" w:rsidR="00A24212" w:rsidRPr="003721AE" w:rsidRDefault="00A24212" w:rsidP="003721AE">
            <w:pPr>
              <w:spacing w:line="324" w:lineRule="auto"/>
              <w:jc w:val="both"/>
              <w:rPr>
                <w:b/>
                <w:sz w:val="22"/>
                <w:szCs w:val="22"/>
                <w:lang w:eastAsia="en-US"/>
              </w:rPr>
            </w:pPr>
            <w:r w:rsidRPr="003721AE">
              <w:rPr>
                <w:b/>
                <w:sz w:val="22"/>
                <w:szCs w:val="22"/>
              </w:rPr>
              <w:t>Naslov prebivališča/</w:t>
            </w:r>
          </w:p>
          <w:p w14:paraId="4CAA2318" w14:textId="77777777" w:rsidR="00A24212" w:rsidRPr="003721AE" w:rsidRDefault="00A24212" w:rsidP="003721AE">
            <w:pPr>
              <w:spacing w:line="324" w:lineRule="auto"/>
              <w:jc w:val="both"/>
              <w:rPr>
                <w:b/>
                <w:sz w:val="22"/>
                <w:szCs w:val="22"/>
                <w:lang w:eastAsia="en-US"/>
              </w:rPr>
            </w:pPr>
            <w:r w:rsidRPr="003721AE">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6112E34" w14:textId="77777777" w:rsidR="00A24212" w:rsidRPr="003721AE" w:rsidRDefault="00A24212" w:rsidP="003721AE">
            <w:pPr>
              <w:spacing w:line="324" w:lineRule="auto"/>
              <w:jc w:val="both"/>
              <w:rPr>
                <w:b/>
                <w:sz w:val="22"/>
                <w:szCs w:val="22"/>
                <w:lang w:eastAsia="en-US"/>
              </w:rPr>
            </w:pPr>
            <w:r w:rsidRPr="003721AE">
              <w:rPr>
                <w:b/>
                <w:sz w:val="22"/>
                <w:szCs w:val="22"/>
              </w:rPr>
              <w:t xml:space="preserve">Delež lastništva ponudnika </w:t>
            </w:r>
          </w:p>
        </w:tc>
      </w:tr>
      <w:tr w:rsidR="000B5CB1" w:rsidRPr="003721AE" w14:paraId="1CC06656" w14:textId="77777777" w:rsidTr="0045209F">
        <w:tc>
          <w:tcPr>
            <w:tcW w:w="2303" w:type="dxa"/>
            <w:tcBorders>
              <w:top w:val="single" w:sz="4" w:space="0" w:color="auto"/>
              <w:left w:val="single" w:sz="4" w:space="0" w:color="auto"/>
              <w:bottom w:val="single" w:sz="4" w:space="0" w:color="auto"/>
              <w:right w:val="single" w:sz="4" w:space="0" w:color="auto"/>
            </w:tcBorders>
          </w:tcPr>
          <w:p w14:paraId="76BB665F" w14:textId="77777777" w:rsidR="00A24212" w:rsidRPr="003721AE" w:rsidRDefault="00A24212" w:rsidP="003721AE">
            <w:pPr>
              <w:spacing w:line="324"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E532FF8" w14:textId="77777777" w:rsidR="00A24212" w:rsidRPr="003721AE" w:rsidRDefault="00A24212" w:rsidP="003721AE">
            <w:pPr>
              <w:spacing w:line="324"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63EE79" w14:textId="77777777" w:rsidR="00A24212" w:rsidRPr="003721AE" w:rsidRDefault="00A24212" w:rsidP="003721AE">
            <w:pPr>
              <w:spacing w:line="324" w:lineRule="auto"/>
              <w:jc w:val="both"/>
              <w:rPr>
                <w:sz w:val="22"/>
                <w:szCs w:val="22"/>
              </w:rPr>
            </w:pPr>
          </w:p>
        </w:tc>
      </w:tr>
      <w:tr w:rsidR="00A24212" w:rsidRPr="003721AE" w14:paraId="509992DD" w14:textId="77777777" w:rsidTr="0045209F">
        <w:tc>
          <w:tcPr>
            <w:tcW w:w="2303" w:type="dxa"/>
            <w:tcBorders>
              <w:top w:val="single" w:sz="4" w:space="0" w:color="auto"/>
              <w:left w:val="single" w:sz="4" w:space="0" w:color="auto"/>
              <w:bottom w:val="single" w:sz="4" w:space="0" w:color="auto"/>
              <w:right w:val="single" w:sz="4" w:space="0" w:color="auto"/>
            </w:tcBorders>
          </w:tcPr>
          <w:p w14:paraId="1C22A492" w14:textId="77777777" w:rsidR="00A24212" w:rsidRPr="003721AE" w:rsidRDefault="00A24212" w:rsidP="003721AE">
            <w:pPr>
              <w:spacing w:line="324"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81038C5" w14:textId="77777777" w:rsidR="00A24212" w:rsidRPr="003721AE" w:rsidRDefault="00A24212" w:rsidP="003721AE">
            <w:pPr>
              <w:spacing w:line="324"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15EE590" w14:textId="77777777" w:rsidR="00A24212" w:rsidRPr="003721AE" w:rsidRDefault="00A24212" w:rsidP="003721AE">
            <w:pPr>
              <w:spacing w:line="324" w:lineRule="auto"/>
              <w:jc w:val="both"/>
              <w:rPr>
                <w:sz w:val="22"/>
                <w:szCs w:val="22"/>
              </w:rPr>
            </w:pPr>
          </w:p>
        </w:tc>
      </w:tr>
    </w:tbl>
    <w:p w14:paraId="2EA4020D" w14:textId="77777777" w:rsidR="00A24212" w:rsidRPr="003721AE" w:rsidRDefault="00A24212" w:rsidP="003721AE">
      <w:pPr>
        <w:spacing w:line="324" w:lineRule="auto"/>
        <w:jc w:val="both"/>
        <w:rPr>
          <w:sz w:val="22"/>
          <w:szCs w:val="22"/>
          <w:lang w:eastAsia="en-US"/>
        </w:rPr>
      </w:pPr>
    </w:p>
    <w:p w14:paraId="64EF776D" w14:textId="77777777" w:rsidR="00A24212" w:rsidRPr="003721AE" w:rsidRDefault="00A24212" w:rsidP="003721AE">
      <w:pPr>
        <w:pStyle w:val="ListParagraph"/>
        <w:numPr>
          <w:ilvl w:val="0"/>
          <w:numId w:val="4"/>
        </w:numPr>
        <w:spacing w:line="324" w:lineRule="auto"/>
        <w:contextualSpacing/>
        <w:jc w:val="both"/>
        <w:rPr>
          <w:sz w:val="22"/>
          <w:szCs w:val="22"/>
        </w:rPr>
      </w:pPr>
      <w:r w:rsidRPr="003721AE">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3721AE" w14:paraId="7E741373"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51C56E1B" w14:textId="77777777" w:rsidR="00A24212" w:rsidRPr="003721AE" w:rsidRDefault="00A24212" w:rsidP="003721AE">
            <w:pPr>
              <w:spacing w:line="324" w:lineRule="auto"/>
              <w:jc w:val="both"/>
              <w:rPr>
                <w:b/>
                <w:sz w:val="22"/>
                <w:szCs w:val="22"/>
                <w:lang w:eastAsia="en-US"/>
              </w:rPr>
            </w:pPr>
            <w:r w:rsidRPr="003721AE">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E1DF606" w14:textId="77777777" w:rsidR="00A24212" w:rsidRPr="003721AE" w:rsidRDefault="00A24212" w:rsidP="003721AE">
            <w:pPr>
              <w:spacing w:line="324" w:lineRule="auto"/>
              <w:jc w:val="both"/>
              <w:rPr>
                <w:b/>
                <w:sz w:val="22"/>
                <w:szCs w:val="22"/>
                <w:lang w:eastAsia="en-US"/>
              </w:rPr>
            </w:pPr>
            <w:r w:rsidRPr="003721AE">
              <w:rPr>
                <w:b/>
                <w:sz w:val="22"/>
                <w:szCs w:val="22"/>
              </w:rPr>
              <w:t>Sedež pravne osebe</w:t>
            </w:r>
          </w:p>
        </w:tc>
      </w:tr>
      <w:tr w:rsidR="000B5CB1" w:rsidRPr="003721AE" w14:paraId="2EFF6CFB" w14:textId="77777777" w:rsidTr="0045209F">
        <w:tc>
          <w:tcPr>
            <w:tcW w:w="3936" w:type="dxa"/>
            <w:tcBorders>
              <w:top w:val="single" w:sz="4" w:space="0" w:color="auto"/>
              <w:left w:val="single" w:sz="4" w:space="0" w:color="auto"/>
              <w:bottom w:val="single" w:sz="4" w:space="0" w:color="auto"/>
              <w:right w:val="single" w:sz="4" w:space="0" w:color="auto"/>
            </w:tcBorders>
          </w:tcPr>
          <w:p w14:paraId="461B29B9" w14:textId="77777777" w:rsidR="00A24212" w:rsidRPr="003721AE" w:rsidRDefault="00A24212" w:rsidP="003721AE">
            <w:pPr>
              <w:spacing w:line="324"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1B1C7D4B" w14:textId="77777777" w:rsidR="00A24212" w:rsidRPr="003721AE" w:rsidRDefault="00A24212" w:rsidP="003721AE">
            <w:pPr>
              <w:spacing w:line="324" w:lineRule="auto"/>
              <w:jc w:val="both"/>
              <w:rPr>
                <w:sz w:val="22"/>
                <w:szCs w:val="22"/>
              </w:rPr>
            </w:pPr>
          </w:p>
        </w:tc>
      </w:tr>
      <w:tr w:rsidR="00A24212" w:rsidRPr="003721AE" w14:paraId="2E5A0853" w14:textId="77777777" w:rsidTr="0045209F">
        <w:tc>
          <w:tcPr>
            <w:tcW w:w="3936" w:type="dxa"/>
            <w:tcBorders>
              <w:top w:val="single" w:sz="4" w:space="0" w:color="auto"/>
              <w:left w:val="single" w:sz="4" w:space="0" w:color="auto"/>
              <w:bottom w:val="single" w:sz="4" w:space="0" w:color="auto"/>
              <w:right w:val="single" w:sz="4" w:space="0" w:color="auto"/>
            </w:tcBorders>
          </w:tcPr>
          <w:p w14:paraId="18049EA5" w14:textId="77777777" w:rsidR="00A24212" w:rsidRPr="003721AE" w:rsidRDefault="00A24212" w:rsidP="003721AE">
            <w:pPr>
              <w:spacing w:line="324"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0446E208" w14:textId="77777777" w:rsidR="00A24212" w:rsidRPr="003721AE" w:rsidRDefault="00A24212" w:rsidP="003721AE">
            <w:pPr>
              <w:spacing w:line="324" w:lineRule="auto"/>
              <w:jc w:val="both"/>
              <w:rPr>
                <w:sz w:val="22"/>
                <w:szCs w:val="22"/>
              </w:rPr>
            </w:pPr>
          </w:p>
        </w:tc>
      </w:tr>
    </w:tbl>
    <w:p w14:paraId="4EFE3390" w14:textId="77777777" w:rsidR="00A24212" w:rsidRPr="003721AE" w:rsidRDefault="00A24212" w:rsidP="003721AE">
      <w:pPr>
        <w:spacing w:line="324" w:lineRule="auto"/>
        <w:jc w:val="both"/>
        <w:rPr>
          <w:sz w:val="22"/>
          <w:szCs w:val="22"/>
          <w:lang w:eastAsia="en-US"/>
        </w:rPr>
      </w:pPr>
    </w:p>
    <w:p w14:paraId="090D0C3C" w14:textId="77777777" w:rsidR="00A24212" w:rsidRPr="003721AE" w:rsidRDefault="00A24212" w:rsidP="003721AE">
      <w:pPr>
        <w:spacing w:line="324" w:lineRule="auto"/>
        <w:jc w:val="both"/>
        <w:rPr>
          <w:sz w:val="22"/>
          <w:szCs w:val="22"/>
        </w:rPr>
      </w:pPr>
      <w:r w:rsidRPr="003721AE">
        <w:rPr>
          <w:sz w:val="22"/>
          <w:szCs w:val="22"/>
        </w:rPr>
        <w:t>S podpisom jamčim za točnost in resničnost podatkov ter se zavedam, da je pogodba v primeru lažne izjave ali neresničnih podatkov o dejstvih v izjavi, nična.</w:t>
      </w:r>
    </w:p>
    <w:p w14:paraId="549B0302" w14:textId="77777777" w:rsidR="00A24212" w:rsidRPr="003721AE" w:rsidRDefault="00A24212" w:rsidP="003721AE">
      <w:pPr>
        <w:pStyle w:val="ListParagraph"/>
        <w:spacing w:line="324" w:lineRule="auto"/>
        <w:ind w:left="360"/>
        <w:jc w:val="both"/>
        <w:rPr>
          <w:sz w:val="22"/>
          <w:szCs w:val="22"/>
        </w:rPr>
      </w:pPr>
    </w:p>
    <w:p w14:paraId="7DE9FBCF" w14:textId="0C763B1A" w:rsidR="00A24212" w:rsidRPr="003721AE" w:rsidRDefault="00A24212" w:rsidP="003721AE">
      <w:pPr>
        <w:spacing w:line="324" w:lineRule="auto"/>
        <w:jc w:val="both"/>
        <w:rPr>
          <w:sz w:val="22"/>
          <w:szCs w:val="22"/>
        </w:rPr>
      </w:pPr>
      <w:r w:rsidRPr="003721AE">
        <w:rPr>
          <w:sz w:val="22"/>
          <w:szCs w:val="22"/>
        </w:rPr>
        <w:t>Seznanjeni smo, da je naročnik dolžan to izjavo oziroma podatke na njeno zahtevo predložiti Komisiji za preprečevanje korupcije.</w:t>
      </w:r>
    </w:p>
    <w:p w14:paraId="2EC5FAF6" w14:textId="77777777" w:rsidR="004428D1" w:rsidRPr="003721AE" w:rsidRDefault="004428D1" w:rsidP="003721AE">
      <w:pPr>
        <w:spacing w:line="324" w:lineRule="auto"/>
        <w:jc w:val="both"/>
        <w:rPr>
          <w:sz w:val="22"/>
          <w:szCs w:val="22"/>
        </w:rPr>
      </w:pPr>
    </w:p>
    <w:p w14:paraId="146E4231" w14:textId="7C3970C7" w:rsidR="00A24212" w:rsidRPr="003721AE" w:rsidRDefault="00A24212" w:rsidP="003721AE">
      <w:pPr>
        <w:spacing w:line="324" w:lineRule="auto"/>
        <w:jc w:val="both"/>
        <w:rPr>
          <w:sz w:val="22"/>
          <w:szCs w:val="22"/>
        </w:rPr>
      </w:pPr>
      <w:r w:rsidRPr="003721AE">
        <w:rPr>
          <w:sz w:val="22"/>
          <w:szCs w:val="22"/>
        </w:rPr>
        <w:t xml:space="preserve">Datum:................................ </w:t>
      </w:r>
      <w:r w:rsidRPr="003721AE">
        <w:rPr>
          <w:sz w:val="22"/>
          <w:szCs w:val="22"/>
        </w:rPr>
        <w:tab/>
      </w:r>
      <w:r w:rsidRPr="003721AE">
        <w:rPr>
          <w:sz w:val="22"/>
          <w:szCs w:val="22"/>
        </w:rPr>
        <w:tab/>
        <w:t xml:space="preserve">Žig </w:t>
      </w:r>
      <w:r w:rsidRPr="003721AE">
        <w:rPr>
          <w:sz w:val="22"/>
          <w:szCs w:val="22"/>
        </w:rPr>
        <w:tab/>
      </w:r>
      <w:r w:rsidRPr="003721AE">
        <w:rPr>
          <w:sz w:val="22"/>
          <w:szCs w:val="22"/>
        </w:rPr>
        <w:tab/>
        <w:t xml:space="preserve">              </w:t>
      </w:r>
      <w:r w:rsidRPr="003721AE">
        <w:rPr>
          <w:sz w:val="22"/>
          <w:szCs w:val="22"/>
        </w:rPr>
        <w:tab/>
        <w:t xml:space="preserve"> Podpis odgovorne osebe </w:t>
      </w:r>
    </w:p>
    <w:p w14:paraId="64EE0D5E" w14:textId="77777777" w:rsidR="00A24212" w:rsidRPr="003721AE" w:rsidRDefault="00A24212" w:rsidP="003721AE">
      <w:pPr>
        <w:spacing w:line="324" w:lineRule="auto"/>
        <w:jc w:val="both"/>
        <w:rPr>
          <w:sz w:val="22"/>
          <w:szCs w:val="22"/>
        </w:rPr>
      </w:pPr>
      <w:r w:rsidRPr="003721AE">
        <w:rPr>
          <w:sz w:val="22"/>
          <w:szCs w:val="22"/>
        </w:rPr>
        <w:t>Kraj:....................................</w:t>
      </w:r>
      <w:r w:rsidRPr="003721AE">
        <w:rPr>
          <w:sz w:val="22"/>
          <w:szCs w:val="22"/>
        </w:rPr>
        <w:tab/>
      </w:r>
      <w:r w:rsidRPr="003721AE">
        <w:rPr>
          <w:sz w:val="22"/>
          <w:szCs w:val="22"/>
        </w:rPr>
        <w:tab/>
      </w:r>
      <w:r w:rsidRPr="003721AE">
        <w:rPr>
          <w:sz w:val="22"/>
          <w:szCs w:val="22"/>
        </w:rPr>
        <w:tab/>
      </w:r>
      <w:r w:rsidRPr="003721AE">
        <w:rPr>
          <w:sz w:val="22"/>
          <w:szCs w:val="22"/>
        </w:rPr>
        <w:tab/>
      </w:r>
      <w:r w:rsidRPr="003721AE">
        <w:rPr>
          <w:sz w:val="22"/>
          <w:szCs w:val="22"/>
        </w:rPr>
        <w:tab/>
      </w:r>
      <w:r w:rsidRPr="003721AE">
        <w:rPr>
          <w:sz w:val="22"/>
          <w:szCs w:val="22"/>
        </w:rPr>
        <w:tab/>
        <w:t xml:space="preserve">.......................................   </w:t>
      </w:r>
    </w:p>
    <w:p w14:paraId="1B83B880" w14:textId="77777777" w:rsidR="00A24212" w:rsidRPr="003721AE" w:rsidRDefault="00A24212" w:rsidP="003721AE">
      <w:pPr>
        <w:spacing w:line="324" w:lineRule="auto"/>
        <w:jc w:val="both"/>
        <w:rPr>
          <w:sz w:val="22"/>
          <w:szCs w:val="22"/>
        </w:rPr>
      </w:pPr>
    </w:p>
    <w:p w14:paraId="551DE027" w14:textId="00EFA609" w:rsidR="00A24212" w:rsidRPr="003721AE" w:rsidRDefault="00CE7341" w:rsidP="003721AE">
      <w:pPr>
        <w:spacing w:line="324" w:lineRule="auto"/>
        <w:jc w:val="both"/>
        <w:rPr>
          <w:b/>
          <w:bCs/>
          <w:sz w:val="22"/>
          <w:szCs w:val="22"/>
        </w:rPr>
      </w:pPr>
      <w:r w:rsidRPr="003721AE">
        <w:rPr>
          <w:b/>
          <w:bCs/>
          <w:sz w:val="22"/>
          <w:szCs w:val="22"/>
        </w:rPr>
        <w:t>OB</w:t>
      </w:r>
      <w:r w:rsidR="00A24212" w:rsidRPr="003721AE">
        <w:rPr>
          <w:b/>
          <w:bCs/>
          <w:sz w:val="22"/>
          <w:szCs w:val="22"/>
        </w:rPr>
        <w:t>R-</w:t>
      </w:r>
      <w:r w:rsidR="004409AB" w:rsidRPr="003721AE">
        <w:rPr>
          <w:b/>
          <w:bCs/>
          <w:sz w:val="22"/>
          <w:szCs w:val="22"/>
        </w:rPr>
        <w:t>4</w:t>
      </w:r>
    </w:p>
    <w:p w14:paraId="762D215D" w14:textId="77777777" w:rsidR="00A24212" w:rsidRPr="003721AE" w:rsidRDefault="00A24212" w:rsidP="003721AE">
      <w:pPr>
        <w:spacing w:line="324" w:lineRule="auto"/>
        <w:jc w:val="both"/>
        <w:rPr>
          <w:b/>
          <w:bCs/>
          <w:sz w:val="22"/>
          <w:szCs w:val="22"/>
        </w:rPr>
      </w:pPr>
      <w:r w:rsidRPr="003721AE">
        <w:rPr>
          <w:b/>
          <w:bCs/>
          <w:sz w:val="22"/>
          <w:szCs w:val="22"/>
        </w:rPr>
        <w:t xml:space="preserve">Ponudbeni predračun </w:t>
      </w:r>
      <w:r w:rsidRPr="003721AE">
        <w:rPr>
          <w:b/>
          <w:bCs/>
          <w:sz w:val="22"/>
          <w:szCs w:val="22"/>
        </w:rPr>
        <w:tab/>
        <w:t xml:space="preserve"> </w:t>
      </w:r>
    </w:p>
    <w:p w14:paraId="2D63F61B" w14:textId="77777777" w:rsidR="00A24212" w:rsidRPr="003721AE" w:rsidRDefault="00A24212" w:rsidP="003721AE">
      <w:pPr>
        <w:spacing w:line="324" w:lineRule="auto"/>
        <w:jc w:val="both"/>
        <w:rPr>
          <w:sz w:val="22"/>
          <w:szCs w:val="22"/>
        </w:rPr>
      </w:pPr>
    </w:p>
    <w:p w14:paraId="6EE53F13" w14:textId="1B19248E" w:rsidR="00A24212" w:rsidRPr="003721AE" w:rsidRDefault="00A24212" w:rsidP="003721AE">
      <w:pPr>
        <w:spacing w:line="324" w:lineRule="auto"/>
        <w:jc w:val="both"/>
        <w:rPr>
          <w:sz w:val="22"/>
          <w:szCs w:val="22"/>
        </w:rPr>
      </w:pPr>
      <w:r w:rsidRPr="003721AE">
        <w:rPr>
          <w:sz w:val="22"/>
          <w:szCs w:val="22"/>
        </w:rPr>
        <w:t xml:space="preserve">V postopku oddaje javnega naročila </w:t>
      </w:r>
      <w:r w:rsidR="00186946" w:rsidRPr="003721AE">
        <w:rPr>
          <w:sz w:val="22"/>
          <w:szCs w:val="22"/>
        </w:rPr>
        <w:t>»</w:t>
      </w:r>
      <w:r w:rsidR="00455824" w:rsidRPr="003721AE">
        <w:rPr>
          <w:sz w:val="22"/>
          <w:szCs w:val="22"/>
        </w:rPr>
        <w:t xml:space="preserve">DOBAVA MATERIALA ZA INTERVENTNO KARDIOLOGIJO ZA OBDOBJE 4 LET </w:t>
      </w:r>
      <w:r w:rsidR="00186946" w:rsidRPr="003721AE">
        <w:rPr>
          <w:sz w:val="22"/>
          <w:szCs w:val="22"/>
        </w:rPr>
        <w:t>«</w:t>
      </w:r>
      <w:r w:rsidRPr="003721AE">
        <w:rPr>
          <w:sz w:val="22"/>
          <w:szCs w:val="22"/>
        </w:rPr>
        <w:t>, objavljen na Portalu javnih naročil pod  št. objave JN____/202</w:t>
      </w:r>
      <w:r w:rsidR="002F5508" w:rsidRPr="003721AE">
        <w:rPr>
          <w:sz w:val="22"/>
          <w:szCs w:val="22"/>
        </w:rPr>
        <w:t>2</w:t>
      </w:r>
      <w:r w:rsidRPr="003721AE">
        <w:rPr>
          <w:sz w:val="22"/>
          <w:szCs w:val="22"/>
        </w:rPr>
        <w:t xml:space="preserve"> podajamo ponudbeno ceno iz priloženega ponudbenega predračuna (izpolnite ustrezno)</w:t>
      </w:r>
    </w:p>
    <w:tbl>
      <w:tblPr>
        <w:tblW w:w="8075" w:type="dxa"/>
        <w:tblCellMar>
          <w:left w:w="70" w:type="dxa"/>
          <w:right w:w="70" w:type="dxa"/>
        </w:tblCellMar>
        <w:tblLook w:val="04A0" w:firstRow="1" w:lastRow="0" w:firstColumn="1" w:lastColumn="0" w:noHBand="0" w:noVBand="1"/>
      </w:tblPr>
      <w:tblGrid>
        <w:gridCol w:w="1555"/>
        <w:gridCol w:w="2551"/>
        <w:gridCol w:w="1701"/>
        <w:gridCol w:w="2268"/>
      </w:tblGrid>
      <w:tr w:rsidR="008244C7" w:rsidRPr="003721AE" w14:paraId="2FB926AD" w14:textId="77777777" w:rsidTr="004B47B9">
        <w:trPr>
          <w:trHeight w:val="602"/>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131972" w14:textId="77777777" w:rsidR="008244C7" w:rsidRPr="003721AE" w:rsidRDefault="008244C7" w:rsidP="003721AE">
            <w:pPr>
              <w:spacing w:line="324" w:lineRule="auto"/>
              <w:rPr>
                <w:color w:val="000000"/>
                <w:sz w:val="22"/>
                <w:szCs w:val="22"/>
              </w:rPr>
            </w:pPr>
            <w:r w:rsidRPr="003721AE">
              <w:rPr>
                <w:color w:val="000000"/>
                <w:sz w:val="22"/>
                <w:szCs w:val="22"/>
              </w:rPr>
              <w:t>SKLOP</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40C40F45" w14:textId="76C47728" w:rsidR="008244C7" w:rsidRPr="003721AE" w:rsidRDefault="008244C7" w:rsidP="003721AE">
            <w:pPr>
              <w:spacing w:line="324" w:lineRule="auto"/>
              <w:rPr>
                <w:color w:val="000000"/>
                <w:sz w:val="22"/>
                <w:szCs w:val="22"/>
              </w:rPr>
            </w:pPr>
            <w:r w:rsidRPr="003721AE">
              <w:rPr>
                <w:color w:val="000000"/>
                <w:sz w:val="22"/>
                <w:szCs w:val="22"/>
              </w:rPr>
              <w:t>Vrednost v EUR  brez DDV ( letna količina)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C8A9046" w14:textId="66F736D6" w:rsidR="008244C7" w:rsidRPr="003721AE" w:rsidRDefault="008244C7" w:rsidP="003721AE">
            <w:pPr>
              <w:spacing w:line="324" w:lineRule="auto"/>
              <w:rPr>
                <w:color w:val="000000"/>
                <w:sz w:val="22"/>
                <w:szCs w:val="22"/>
              </w:rPr>
            </w:pPr>
            <w:r w:rsidRPr="003721AE">
              <w:rPr>
                <w:color w:val="000000"/>
                <w:sz w:val="22"/>
                <w:szCs w:val="22"/>
              </w:rPr>
              <w:t>Vrednost v EUR DDV</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2ACDAED7" w14:textId="1D78B876" w:rsidR="008244C7" w:rsidRPr="003721AE" w:rsidRDefault="008244C7" w:rsidP="003721AE">
            <w:pPr>
              <w:spacing w:line="324" w:lineRule="auto"/>
              <w:rPr>
                <w:color w:val="000000"/>
                <w:sz w:val="22"/>
                <w:szCs w:val="22"/>
              </w:rPr>
            </w:pPr>
            <w:r w:rsidRPr="003721AE">
              <w:rPr>
                <w:color w:val="000000"/>
                <w:sz w:val="22"/>
                <w:szCs w:val="22"/>
              </w:rPr>
              <w:t>Vrednost z DDV (letna količina)</w:t>
            </w:r>
          </w:p>
        </w:tc>
      </w:tr>
      <w:tr w:rsidR="008244C7" w:rsidRPr="003721AE" w14:paraId="521FA779"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D0D9A01" w14:textId="77777777" w:rsidR="008244C7" w:rsidRPr="003721AE" w:rsidRDefault="008244C7" w:rsidP="003721AE">
            <w:pPr>
              <w:spacing w:line="324" w:lineRule="auto"/>
              <w:rPr>
                <w:color w:val="000000"/>
                <w:sz w:val="22"/>
                <w:szCs w:val="22"/>
              </w:rPr>
            </w:pPr>
            <w:r w:rsidRPr="003721AE">
              <w:rPr>
                <w:color w:val="000000"/>
                <w:sz w:val="22"/>
                <w:szCs w:val="22"/>
              </w:rPr>
              <w:t>1. SKLOP</w:t>
            </w:r>
          </w:p>
        </w:tc>
        <w:tc>
          <w:tcPr>
            <w:tcW w:w="2551" w:type="dxa"/>
            <w:tcBorders>
              <w:top w:val="nil"/>
              <w:left w:val="nil"/>
              <w:bottom w:val="single" w:sz="4" w:space="0" w:color="auto"/>
              <w:right w:val="single" w:sz="4" w:space="0" w:color="auto"/>
            </w:tcBorders>
            <w:shd w:val="clear" w:color="auto" w:fill="auto"/>
            <w:noWrap/>
            <w:vAlign w:val="bottom"/>
          </w:tcPr>
          <w:p w14:paraId="3DDA0C6D"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11B995F"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AD7C14E" w14:textId="77777777" w:rsidR="008244C7" w:rsidRPr="003721AE" w:rsidRDefault="008244C7" w:rsidP="003721AE">
            <w:pPr>
              <w:spacing w:line="324" w:lineRule="auto"/>
              <w:jc w:val="right"/>
              <w:rPr>
                <w:color w:val="000000"/>
                <w:sz w:val="22"/>
                <w:szCs w:val="22"/>
              </w:rPr>
            </w:pPr>
          </w:p>
        </w:tc>
      </w:tr>
      <w:tr w:rsidR="008244C7" w:rsidRPr="003721AE" w14:paraId="529DD14A"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368BA81" w14:textId="77777777" w:rsidR="008244C7" w:rsidRPr="003721AE" w:rsidRDefault="008244C7" w:rsidP="003721AE">
            <w:pPr>
              <w:spacing w:line="324" w:lineRule="auto"/>
              <w:rPr>
                <w:color w:val="000000"/>
                <w:sz w:val="22"/>
                <w:szCs w:val="22"/>
              </w:rPr>
            </w:pPr>
            <w:r w:rsidRPr="003721AE">
              <w:rPr>
                <w:color w:val="000000"/>
                <w:sz w:val="22"/>
                <w:szCs w:val="22"/>
              </w:rPr>
              <w:t>2.SKLOP</w:t>
            </w:r>
          </w:p>
        </w:tc>
        <w:tc>
          <w:tcPr>
            <w:tcW w:w="2551" w:type="dxa"/>
            <w:tcBorders>
              <w:top w:val="nil"/>
              <w:left w:val="nil"/>
              <w:bottom w:val="single" w:sz="4" w:space="0" w:color="auto"/>
              <w:right w:val="single" w:sz="4" w:space="0" w:color="auto"/>
            </w:tcBorders>
            <w:shd w:val="clear" w:color="auto" w:fill="auto"/>
            <w:noWrap/>
            <w:vAlign w:val="bottom"/>
          </w:tcPr>
          <w:p w14:paraId="03C7AFC6"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EAEE84B"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71242EA" w14:textId="77777777" w:rsidR="008244C7" w:rsidRPr="003721AE" w:rsidRDefault="008244C7" w:rsidP="003721AE">
            <w:pPr>
              <w:spacing w:line="324" w:lineRule="auto"/>
              <w:jc w:val="right"/>
              <w:rPr>
                <w:color w:val="000000"/>
                <w:sz w:val="22"/>
                <w:szCs w:val="22"/>
              </w:rPr>
            </w:pPr>
          </w:p>
        </w:tc>
      </w:tr>
      <w:tr w:rsidR="008244C7" w:rsidRPr="003721AE" w14:paraId="21D3F75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B72EC43" w14:textId="77777777" w:rsidR="008244C7" w:rsidRPr="003721AE" w:rsidRDefault="008244C7" w:rsidP="003721AE">
            <w:pPr>
              <w:spacing w:line="324" w:lineRule="auto"/>
              <w:rPr>
                <w:color w:val="000000"/>
                <w:sz w:val="22"/>
                <w:szCs w:val="22"/>
              </w:rPr>
            </w:pPr>
            <w:r w:rsidRPr="003721AE">
              <w:rPr>
                <w:color w:val="000000"/>
                <w:sz w:val="22"/>
                <w:szCs w:val="22"/>
              </w:rPr>
              <w:t>3.SKLOP</w:t>
            </w:r>
          </w:p>
        </w:tc>
        <w:tc>
          <w:tcPr>
            <w:tcW w:w="2551" w:type="dxa"/>
            <w:tcBorders>
              <w:top w:val="nil"/>
              <w:left w:val="nil"/>
              <w:bottom w:val="single" w:sz="4" w:space="0" w:color="auto"/>
              <w:right w:val="single" w:sz="4" w:space="0" w:color="auto"/>
            </w:tcBorders>
            <w:shd w:val="clear" w:color="auto" w:fill="auto"/>
            <w:noWrap/>
            <w:vAlign w:val="bottom"/>
          </w:tcPr>
          <w:p w14:paraId="52DE7ACA"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C1976EB"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7F3DF8D" w14:textId="77777777" w:rsidR="008244C7" w:rsidRPr="003721AE" w:rsidRDefault="008244C7" w:rsidP="003721AE">
            <w:pPr>
              <w:spacing w:line="324" w:lineRule="auto"/>
              <w:jc w:val="right"/>
              <w:rPr>
                <w:color w:val="000000"/>
                <w:sz w:val="22"/>
                <w:szCs w:val="22"/>
              </w:rPr>
            </w:pPr>
          </w:p>
        </w:tc>
      </w:tr>
      <w:tr w:rsidR="008244C7" w:rsidRPr="003721AE" w14:paraId="281E6FBE"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BC3C91F" w14:textId="77777777" w:rsidR="008244C7" w:rsidRPr="003721AE" w:rsidRDefault="008244C7" w:rsidP="003721AE">
            <w:pPr>
              <w:spacing w:line="324" w:lineRule="auto"/>
              <w:rPr>
                <w:color w:val="000000"/>
                <w:sz w:val="22"/>
                <w:szCs w:val="22"/>
              </w:rPr>
            </w:pPr>
            <w:r w:rsidRPr="003721AE">
              <w:rPr>
                <w:color w:val="000000"/>
                <w:sz w:val="22"/>
                <w:szCs w:val="22"/>
              </w:rPr>
              <w:t>4.SKLOP</w:t>
            </w:r>
          </w:p>
        </w:tc>
        <w:tc>
          <w:tcPr>
            <w:tcW w:w="2551" w:type="dxa"/>
            <w:tcBorders>
              <w:top w:val="nil"/>
              <w:left w:val="nil"/>
              <w:bottom w:val="single" w:sz="4" w:space="0" w:color="auto"/>
              <w:right w:val="single" w:sz="4" w:space="0" w:color="auto"/>
            </w:tcBorders>
            <w:shd w:val="clear" w:color="auto" w:fill="auto"/>
            <w:noWrap/>
            <w:vAlign w:val="bottom"/>
          </w:tcPr>
          <w:p w14:paraId="01079D48"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C297FAB"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F13728C" w14:textId="77777777" w:rsidR="008244C7" w:rsidRPr="003721AE" w:rsidRDefault="008244C7" w:rsidP="003721AE">
            <w:pPr>
              <w:spacing w:line="324" w:lineRule="auto"/>
              <w:jc w:val="right"/>
              <w:rPr>
                <w:color w:val="000000"/>
                <w:sz w:val="22"/>
                <w:szCs w:val="22"/>
              </w:rPr>
            </w:pPr>
          </w:p>
        </w:tc>
      </w:tr>
      <w:tr w:rsidR="008244C7" w:rsidRPr="003721AE" w14:paraId="64D3EEAB"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2B18618" w14:textId="77777777" w:rsidR="008244C7" w:rsidRPr="003721AE" w:rsidRDefault="008244C7" w:rsidP="003721AE">
            <w:pPr>
              <w:spacing w:line="324" w:lineRule="auto"/>
              <w:rPr>
                <w:color w:val="000000"/>
                <w:sz w:val="22"/>
                <w:szCs w:val="22"/>
              </w:rPr>
            </w:pPr>
            <w:r w:rsidRPr="003721AE">
              <w:rPr>
                <w:color w:val="000000"/>
                <w:sz w:val="22"/>
                <w:szCs w:val="22"/>
              </w:rPr>
              <w:t>5.SKLOP</w:t>
            </w:r>
          </w:p>
        </w:tc>
        <w:tc>
          <w:tcPr>
            <w:tcW w:w="2551" w:type="dxa"/>
            <w:tcBorders>
              <w:top w:val="nil"/>
              <w:left w:val="nil"/>
              <w:bottom w:val="single" w:sz="4" w:space="0" w:color="auto"/>
              <w:right w:val="single" w:sz="4" w:space="0" w:color="auto"/>
            </w:tcBorders>
            <w:shd w:val="clear" w:color="auto" w:fill="auto"/>
            <w:noWrap/>
            <w:vAlign w:val="bottom"/>
          </w:tcPr>
          <w:p w14:paraId="5F7217CA"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7078EC1"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7FC4AF2" w14:textId="77777777" w:rsidR="008244C7" w:rsidRPr="003721AE" w:rsidRDefault="008244C7" w:rsidP="003721AE">
            <w:pPr>
              <w:spacing w:line="324" w:lineRule="auto"/>
              <w:jc w:val="right"/>
              <w:rPr>
                <w:color w:val="000000"/>
                <w:sz w:val="22"/>
                <w:szCs w:val="22"/>
              </w:rPr>
            </w:pPr>
          </w:p>
        </w:tc>
      </w:tr>
      <w:tr w:rsidR="008244C7" w:rsidRPr="003721AE" w14:paraId="408BE003"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177FE46" w14:textId="77777777" w:rsidR="008244C7" w:rsidRPr="003721AE" w:rsidRDefault="008244C7" w:rsidP="003721AE">
            <w:pPr>
              <w:spacing w:line="324" w:lineRule="auto"/>
              <w:rPr>
                <w:color w:val="000000"/>
                <w:sz w:val="22"/>
                <w:szCs w:val="22"/>
              </w:rPr>
            </w:pPr>
            <w:r w:rsidRPr="003721AE">
              <w:rPr>
                <w:color w:val="000000"/>
                <w:sz w:val="22"/>
                <w:szCs w:val="22"/>
              </w:rPr>
              <w:t>6.SKLOP</w:t>
            </w:r>
          </w:p>
        </w:tc>
        <w:tc>
          <w:tcPr>
            <w:tcW w:w="2551" w:type="dxa"/>
            <w:tcBorders>
              <w:top w:val="nil"/>
              <w:left w:val="nil"/>
              <w:bottom w:val="single" w:sz="4" w:space="0" w:color="auto"/>
              <w:right w:val="single" w:sz="4" w:space="0" w:color="auto"/>
            </w:tcBorders>
            <w:shd w:val="clear" w:color="auto" w:fill="auto"/>
            <w:noWrap/>
            <w:vAlign w:val="bottom"/>
          </w:tcPr>
          <w:p w14:paraId="63628956"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63B9423"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6AEF222" w14:textId="77777777" w:rsidR="008244C7" w:rsidRPr="003721AE" w:rsidRDefault="008244C7" w:rsidP="003721AE">
            <w:pPr>
              <w:spacing w:line="324" w:lineRule="auto"/>
              <w:jc w:val="right"/>
              <w:rPr>
                <w:color w:val="000000"/>
                <w:sz w:val="22"/>
                <w:szCs w:val="22"/>
              </w:rPr>
            </w:pPr>
          </w:p>
        </w:tc>
      </w:tr>
      <w:tr w:rsidR="008244C7" w:rsidRPr="003721AE" w14:paraId="5B3AFE77"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11DAEE0" w14:textId="77777777" w:rsidR="008244C7" w:rsidRPr="003721AE" w:rsidRDefault="008244C7" w:rsidP="003721AE">
            <w:pPr>
              <w:spacing w:line="324" w:lineRule="auto"/>
              <w:rPr>
                <w:color w:val="000000"/>
                <w:sz w:val="22"/>
                <w:szCs w:val="22"/>
              </w:rPr>
            </w:pPr>
            <w:r w:rsidRPr="003721AE">
              <w:rPr>
                <w:color w:val="000000"/>
                <w:sz w:val="22"/>
                <w:szCs w:val="22"/>
              </w:rPr>
              <w:t>7.SKLOP</w:t>
            </w:r>
          </w:p>
        </w:tc>
        <w:tc>
          <w:tcPr>
            <w:tcW w:w="2551" w:type="dxa"/>
            <w:tcBorders>
              <w:top w:val="nil"/>
              <w:left w:val="nil"/>
              <w:bottom w:val="single" w:sz="4" w:space="0" w:color="auto"/>
              <w:right w:val="single" w:sz="4" w:space="0" w:color="auto"/>
            </w:tcBorders>
            <w:shd w:val="clear" w:color="auto" w:fill="auto"/>
            <w:noWrap/>
            <w:vAlign w:val="bottom"/>
          </w:tcPr>
          <w:p w14:paraId="7ACAB4C4"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D85CAE6"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0C5B199" w14:textId="77777777" w:rsidR="008244C7" w:rsidRPr="003721AE" w:rsidRDefault="008244C7" w:rsidP="003721AE">
            <w:pPr>
              <w:spacing w:line="324" w:lineRule="auto"/>
              <w:jc w:val="right"/>
              <w:rPr>
                <w:color w:val="000000"/>
                <w:sz w:val="22"/>
                <w:szCs w:val="22"/>
              </w:rPr>
            </w:pPr>
          </w:p>
        </w:tc>
      </w:tr>
      <w:tr w:rsidR="008244C7" w:rsidRPr="003721AE" w14:paraId="2822659E" w14:textId="77777777" w:rsidTr="004B47B9">
        <w:trPr>
          <w:trHeight w:val="315"/>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1410ACE" w14:textId="77777777" w:rsidR="008244C7" w:rsidRPr="003721AE" w:rsidRDefault="008244C7" w:rsidP="003721AE">
            <w:pPr>
              <w:spacing w:line="324" w:lineRule="auto"/>
              <w:rPr>
                <w:color w:val="000000"/>
                <w:sz w:val="22"/>
                <w:szCs w:val="22"/>
              </w:rPr>
            </w:pPr>
            <w:r w:rsidRPr="003721AE">
              <w:rPr>
                <w:color w:val="000000"/>
                <w:sz w:val="22"/>
                <w:szCs w:val="22"/>
              </w:rPr>
              <w:t>8.SKLOP</w:t>
            </w:r>
          </w:p>
        </w:tc>
        <w:tc>
          <w:tcPr>
            <w:tcW w:w="2551" w:type="dxa"/>
            <w:tcBorders>
              <w:top w:val="nil"/>
              <w:left w:val="nil"/>
              <w:bottom w:val="single" w:sz="4" w:space="0" w:color="auto"/>
              <w:right w:val="single" w:sz="4" w:space="0" w:color="auto"/>
            </w:tcBorders>
            <w:shd w:val="clear" w:color="auto" w:fill="auto"/>
            <w:noWrap/>
            <w:vAlign w:val="bottom"/>
          </w:tcPr>
          <w:p w14:paraId="37481FB5"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4F5364C"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E30FB38" w14:textId="77777777" w:rsidR="008244C7" w:rsidRPr="003721AE" w:rsidRDefault="008244C7" w:rsidP="003721AE">
            <w:pPr>
              <w:spacing w:line="324" w:lineRule="auto"/>
              <w:jc w:val="right"/>
              <w:rPr>
                <w:color w:val="000000"/>
                <w:sz w:val="22"/>
                <w:szCs w:val="22"/>
              </w:rPr>
            </w:pPr>
          </w:p>
        </w:tc>
      </w:tr>
      <w:tr w:rsidR="008244C7" w:rsidRPr="003721AE" w14:paraId="620327F7"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AA122CF" w14:textId="77777777" w:rsidR="008244C7" w:rsidRPr="003721AE" w:rsidRDefault="008244C7" w:rsidP="003721AE">
            <w:pPr>
              <w:spacing w:line="324" w:lineRule="auto"/>
              <w:rPr>
                <w:color w:val="000000"/>
                <w:sz w:val="22"/>
                <w:szCs w:val="22"/>
              </w:rPr>
            </w:pPr>
            <w:r w:rsidRPr="003721AE">
              <w:rPr>
                <w:color w:val="000000"/>
                <w:sz w:val="22"/>
                <w:szCs w:val="22"/>
              </w:rPr>
              <w:t>9.SKLOP</w:t>
            </w:r>
          </w:p>
        </w:tc>
        <w:tc>
          <w:tcPr>
            <w:tcW w:w="2551" w:type="dxa"/>
            <w:tcBorders>
              <w:top w:val="nil"/>
              <w:left w:val="nil"/>
              <w:bottom w:val="single" w:sz="4" w:space="0" w:color="auto"/>
              <w:right w:val="single" w:sz="4" w:space="0" w:color="auto"/>
            </w:tcBorders>
            <w:shd w:val="clear" w:color="auto" w:fill="auto"/>
            <w:noWrap/>
            <w:vAlign w:val="bottom"/>
          </w:tcPr>
          <w:p w14:paraId="22C132D2"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8C77109"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64862CD" w14:textId="77777777" w:rsidR="008244C7" w:rsidRPr="003721AE" w:rsidRDefault="008244C7" w:rsidP="003721AE">
            <w:pPr>
              <w:spacing w:line="324" w:lineRule="auto"/>
              <w:jc w:val="right"/>
              <w:rPr>
                <w:color w:val="000000"/>
                <w:sz w:val="22"/>
                <w:szCs w:val="22"/>
              </w:rPr>
            </w:pPr>
          </w:p>
        </w:tc>
      </w:tr>
      <w:tr w:rsidR="008244C7" w:rsidRPr="003721AE" w14:paraId="760B927E"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E21123D" w14:textId="77777777" w:rsidR="008244C7" w:rsidRPr="003721AE" w:rsidRDefault="008244C7" w:rsidP="003721AE">
            <w:pPr>
              <w:spacing w:line="324" w:lineRule="auto"/>
              <w:rPr>
                <w:color w:val="000000"/>
                <w:sz w:val="22"/>
                <w:szCs w:val="22"/>
              </w:rPr>
            </w:pPr>
            <w:r w:rsidRPr="003721AE">
              <w:rPr>
                <w:color w:val="000000"/>
                <w:sz w:val="22"/>
                <w:szCs w:val="22"/>
              </w:rPr>
              <w:t>10.SKLOP</w:t>
            </w:r>
          </w:p>
        </w:tc>
        <w:tc>
          <w:tcPr>
            <w:tcW w:w="2551" w:type="dxa"/>
            <w:tcBorders>
              <w:top w:val="nil"/>
              <w:left w:val="nil"/>
              <w:bottom w:val="single" w:sz="4" w:space="0" w:color="auto"/>
              <w:right w:val="single" w:sz="4" w:space="0" w:color="auto"/>
            </w:tcBorders>
            <w:shd w:val="clear" w:color="auto" w:fill="auto"/>
            <w:noWrap/>
            <w:vAlign w:val="bottom"/>
          </w:tcPr>
          <w:p w14:paraId="45C56A07"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1816D67"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D4EE09C" w14:textId="77777777" w:rsidR="008244C7" w:rsidRPr="003721AE" w:rsidRDefault="008244C7" w:rsidP="003721AE">
            <w:pPr>
              <w:spacing w:line="324" w:lineRule="auto"/>
              <w:jc w:val="right"/>
              <w:rPr>
                <w:color w:val="000000"/>
                <w:sz w:val="22"/>
                <w:szCs w:val="22"/>
              </w:rPr>
            </w:pPr>
          </w:p>
        </w:tc>
      </w:tr>
      <w:tr w:rsidR="008244C7" w:rsidRPr="003721AE" w14:paraId="342A8D7F"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4FFD31A" w14:textId="77777777" w:rsidR="008244C7" w:rsidRPr="003721AE" w:rsidRDefault="008244C7" w:rsidP="003721AE">
            <w:pPr>
              <w:spacing w:line="324" w:lineRule="auto"/>
              <w:rPr>
                <w:color w:val="000000"/>
                <w:sz w:val="22"/>
                <w:szCs w:val="22"/>
              </w:rPr>
            </w:pPr>
            <w:r w:rsidRPr="003721AE">
              <w:rPr>
                <w:color w:val="000000"/>
                <w:sz w:val="22"/>
                <w:szCs w:val="22"/>
              </w:rPr>
              <w:t>11.SKLOP</w:t>
            </w:r>
          </w:p>
        </w:tc>
        <w:tc>
          <w:tcPr>
            <w:tcW w:w="2551" w:type="dxa"/>
            <w:tcBorders>
              <w:top w:val="nil"/>
              <w:left w:val="nil"/>
              <w:bottom w:val="single" w:sz="4" w:space="0" w:color="auto"/>
              <w:right w:val="single" w:sz="4" w:space="0" w:color="auto"/>
            </w:tcBorders>
            <w:shd w:val="clear" w:color="auto" w:fill="auto"/>
            <w:noWrap/>
            <w:vAlign w:val="bottom"/>
          </w:tcPr>
          <w:p w14:paraId="55525281"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233F255"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DE48E0E" w14:textId="77777777" w:rsidR="008244C7" w:rsidRPr="003721AE" w:rsidRDefault="008244C7" w:rsidP="003721AE">
            <w:pPr>
              <w:spacing w:line="324" w:lineRule="auto"/>
              <w:jc w:val="right"/>
              <w:rPr>
                <w:color w:val="000000"/>
                <w:sz w:val="22"/>
                <w:szCs w:val="22"/>
              </w:rPr>
            </w:pPr>
          </w:p>
        </w:tc>
      </w:tr>
      <w:tr w:rsidR="008244C7" w:rsidRPr="003721AE" w14:paraId="63BEB5B5"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F8315E1" w14:textId="77777777" w:rsidR="008244C7" w:rsidRPr="003721AE" w:rsidRDefault="008244C7" w:rsidP="003721AE">
            <w:pPr>
              <w:spacing w:line="324" w:lineRule="auto"/>
              <w:rPr>
                <w:color w:val="000000"/>
                <w:sz w:val="22"/>
                <w:szCs w:val="22"/>
              </w:rPr>
            </w:pPr>
            <w:r w:rsidRPr="003721AE">
              <w:rPr>
                <w:color w:val="000000"/>
                <w:sz w:val="22"/>
                <w:szCs w:val="22"/>
              </w:rPr>
              <w:lastRenderedPageBreak/>
              <w:t>12.SKLOP</w:t>
            </w:r>
          </w:p>
        </w:tc>
        <w:tc>
          <w:tcPr>
            <w:tcW w:w="2551" w:type="dxa"/>
            <w:tcBorders>
              <w:top w:val="nil"/>
              <w:left w:val="nil"/>
              <w:bottom w:val="single" w:sz="4" w:space="0" w:color="auto"/>
              <w:right w:val="single" w:sz="4" w:space="0" w:color="auto"/>
            </w:tcBorders>
            <w:shd w:val="clear" w:color="auto" w:fill="auto"/>
            <w:noWrap/>
            <w:vAlign w:val="bottom"/>
          </w:tcPr>
          <w:p w14:paraId="42EB4349"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6812C99"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498C4B2" w14:textId="77777777" w:rsidR="008244C7" w:rsidRPr="003721AE" w:rsidRDefault="008244C7" w:rsidP="003721AE">
            <w:pPr>
              <w:spacing w:line="324" w:lineRule="auto"/>
              <w:jc w:val="right"/>
              <w:rPr>
                <w:color w:val="000000"/>
                <w:sz w:val="22"/>
                <w:szCs w:val="22"/>
              </w:rPr>
            </w:pPr>
          </w:p>
        </w:tc>
      </w:tr>
      <w:tr w:rsidR="008244C7" w:rsidRPr="003721AE" w14:paraId="3102A06B"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64DC0D0" w14:textId="77777777" w:rsidR="008244C7" w:rsidRPr="003721AE" w:rsidRDefault="008244C7" w:rsidP="003721AE">
            <w:pPr>
              <w:spacing w:line="324" w:lineRule="auto"/>
              <w:rPr>
                <w:color w:val="000000"/>
                <w:sz w:val="22"/>
                <w:szCs w:val="22"/>
              </w:rPr>
            </w:pPr>
            <w:r w:rsidRPr="003721AE">
              <w:rPr>
                <w:color w:val="000000"/>
                <w:sz w:val="22"/>
                <w:szCs w:val="22"/>
              </w:rPr>
              <w:t>13.SKLOP</w:t>
            </w:r>
          </w:p>
        </w:tc>
        <w:tc>
          <w:tcPr>
            <w:tcW w:w="2551" w:type="dxa"/>
            <w:tcBorders>
              <w:top w:val="nil"/>
              <w:left w:val="nil"/>
              <w:bottom w:val="single" w:sz="4" w:space="0" w:color="auto"/>
              <w:right w:val="single" w:sz="4" w:space="0" w:color="auto"/>
            </w:tcBorders>
            <w:shd w:val="clear" w:color="auto" w:fill="auto"/>
            <w:noWrap/>
            <w:vAlign w:val="bottom"/>
          </w:tcPr>
          <w:p w14:paraId="0FEAC029"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BDA9B25"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C7EA166" w14:textId="77777777" w:rsidR="008244C7" w:rsidRPr="003721AE" w:rsidRDefault="008244C7" w:rsidP="003721AE">
            <w:pPr>
              <w:spacing w:line="324" w:lineRule="auto"/>
              <w:jc w:val="right"/>
              <w:rPr>
                <w:color w:val="000000"/>
                <w:sz w:val="22"/>
                <w:szCs w:val="22"/>
              </w:rPr>
            </w:pPr>
          </w:p>
        </w:tc>
      </w:tr>
      <w:tr w:rsidR="008244C7" w:rsidRPr="003721AE" w14:paraId="77A7FC80"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CD104F5" w14:textId="77777777" w:rsidR="008244C7" w:rsidRPr="003721AE" w:rsidRDefault="008244C7" w:rsidP="003721AE">
            <w:pPr>
              <w:spacing w:line="324" w:lineRule="auto"/>
              <w:rPr>
                <w:color w:val="000000"/>
                <w:sz w:val="22"/>
                <w:szCs w:val="22"/>
              </w:rPr>
            </w:pPr>
            <w:r w:rsidRPr="003721AE">
              <w:rPr>
                <w:color w:val="000000"/>
                <w:sz w:val="22"/>
                <w:szCs w:val="22"/>
              </w:rPr>
              <w:t>14.SKLOP</w:t>
            </w:r>
          </w:p>
        </w:tc>
        <w:tc>
          <w:tcPr>
            <w:tcW w:w="2551" w:type="dxa"/>
            <w:tcBorders>
              <w:top w:val="nil"/>
              <w:left w:val="nil"/>
              <w:bottom w:val="single" w:sz="4" w:space="0" w:color="auto"/>
              <w:right w:val="single" w:sz="4" w:space="0" w:color="auto"/>
            </w:tcBorders>
            <w:shd w:val="clear" w:color="auto" w:fill="auto"/>
            <w:noWrap/>
            <w:vAlign w:val="bottom"/>
          </w:tcPr>
          <w:p w14:paraId="09B80DEA"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4FA747D"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753DF3D" w14:textId="77777777" w:rsidR="008244C7" w:rsidRPr="003721AE" w:rsidRDefault="008244C7" w:rsidP="003721AE">
            <w:pPr>
              <w:spacing w:line="324" w:lineRule="auto"/>
              <w:jc w:val="right"/>
              <w:rPr>
                <w:color w:val="000000"/>
                <w:sz w:val="22"/>
                <w:szCs w:val="22"/>
              </w:rPr>
            </w:pPr>
          </w:p>
        </w:tc>
      </w:tr>
      <w:tr w:rsidR="008244C7" w:rsidRPr="003721AE" w14:paraId="44B44C5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28EB66F" w14:textId="77777777" w:rsidR="008244C7" w:rsidRPr="003721AE" w:rsidRDefault="008244C7" w:rsidP="003721AE">
            <w:pPr>
              <w:spacing w:line="324" w:lineRule="auto"/>
              <w:rPr>
                <w:color w:val="000000"/>
                <w:sz w:val="22"/>
                <w:szCs w:val="22"/>
              </w:rPr>
            </w:pPr>
            <w:r w:rsidRPr="003721AE">
              <w:rPr>
                <w:color w:val="000000"/>
                <w:sz w:val="22"/>
                <w:szCs w:val="22"/>
              </w:rPr>
              <w:t>15.SKLOP</w:t>
            </w:r>
          </w:p>
        </w:tc>
        <w:tc>
          <w:tcPr>
            <w:tcW w:w="2551" w:type="dxa"/>
            <w:tcBorders>
              <w:top w:val="nil"/>
              <w:left w:val="nil"/>
              <w:bottom w:val="single" w:sz="4" w:space="0" w:color="auto"/>
              <w:right w:val="single" w:sz="4" w:space="0" w:color="auto"/>
            </w:tcBorders>
            <w:shd w:val="clear" w:color="auto" w:fill="auto"/>
            <w:noWrap/>
            <w:vAlign w:val="bottom"/>
          </w:tcPr>
          <w:p w14:paraId="37F98496"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A60342D"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7BE9057" w14:textId="77777777" w:rsidR="008244C7" w:rsidRPr="003721AE" w:rsidRDefault="008244C7" w:rsidP="003721AE">
            <w:pPr>
              <w:spacing w:line="324" w:lineRule="auto"/>
              <w:jc w:val="right"/>
              <w:rPr>
                <w:color w:val="000000"/>
                <w:sz w:val="22"/>
                <w:szCs w:val="22"/>
              </w:rPr>
            </w:pPr>
          </w:p>
        </w:tc>
      </w:tr>
      <w:tr w:rsidR="008244C7" w:rsidRPr="003721AE" w14:paraId="1C12128F"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3E0C326" w14:textId="77777777" w:rsidR="008244C7" w:rsidRPr="003721AE" w:rsidRDefault="008244C7" w:rsidP="003721AE">
            <w:pPr>
              <w:spacing w:line="324" w:lineRule="auto"/>
              <w:rPr>
                <w:color w:val="000000"/>
                <w:sz w:val="22"/>
                <w:szCs w:val="22"/>
              </w:rPr>
            </w:pPr>
            <w:r w:rsidRPr="003721AE">
              <w:rPr>
                <w:color w:val="000000"/>
                <w:sz w:val="22"/>
                <w:szCs w:val="22"/>
              </w:rPr>
              <w:t>16. SKLOP</w:t>
            </w:r>
          </w:p>
        </w:tc>
        <w:tc>
          <w:tcPr>
            <w:tcW w:w="2551" w:type="dxa"/>
            <w:tcBorders>
              <w:top w:val="nil"/>
              <w:left w:val="nil"/>
              <w:bottom w:val="single" w:sz="4" w:space="0" w:color="auto"/>
              <w:right w:val="single" w:sz="4" w:space="0" w:color="auto"/>
            </w:tcBorders>
            <w:shd w:val="clear" w:color="auto" w:fill="auto"/>
            <w:noWrap/>
            <w:vAlign w:val="bottom"/>
          </w:tcPr>
          <w:p w14:paraId="70AB6F14"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BD15024"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7FC7B47" w14:textId="77777777" w:rsidR="008244C7" w:rsidRPr="003721AE" w:rsidRDefault="008244C7" w:rsidP="003721AE">
            <w:pPr>
              <w:spacing w:line="324" w:lineRule="auto"/>
              <w:jc w:val="right"/>
              <w:rPr>
                <w:color w:val="000000"/>
                <w:sz w:val="22"/>
                <w:szCs w:val="22"/>
              </w:rPr>
            </w:pPr>
          </w:p>
        </w:tc>
      </w:tr>
      <w:tr w:rsidR="008244C7" w:rsidRPr="003721AE" w14:paraId="2E55B56F"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C5EC187" w14:textId="77777777" w:rsidR="008244C7" w:rsidRPr="003721AE" w:rsidRDefault="008244C7" w:rsidP="003721AE">
            <w:pPr>
              <w:spacing w:line="324" w:lineRule="auto"/>
              <w:rPr>
                <w:color w:val="000000"/>
                <w:sz w:val="22"/>
                <w:szCs w:val="22"/>
              </w:rPr>
            </w:pPr>
            <w:r w:rsidRPr="003721AE">
              <w:rPr>
                <w:color w:val="000000"/>
                <w:sz w:val="22"/>
                <w:szCs w:val="22"/>
              </w:rPr>
              <w:t>17.SKLOP</w:t>
            </w:r>
          </w:p>
        </w:tc>
        <w:tc>
          <w:tcPr>
            <w:tcW w:w="2551" w:type="dxa"/>
            <w:tcBorders>
              <w:top w:val="nil"/>
              <w:left w:val="nil"/>
              <w:bottom w:val="single" w:sz="4" w:space="0" w:color="auto"/>
              <w:right w:val="single" w:sz="4" w:space="0" w:color="auto"/>
            </w:tcBorders>
            <w:shd w:val="clear" w:color="auto" w:fill="auto"/>
            <w:noWrap/>
            <w:vAlign w:val="bottom"/>
          </w:tcPr>
          <w:p w14:paraId="5A33401E"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B2FA446"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DBE086A" w14:textId="77777777" w:rsidR="008244C7" w:rsidRPr="003721AE" w:rsidRDefault="008244C7" w:rsidP="003721AE">
            <w:pPr>
              <w:spacing w:line="324" w:lineRule="auto"/>
              <w:jc w:val="right"/>
              <w:rPr>
                <w:color w:val="000000"/>
                <w:sz w:val="22"/>
                <w:szCs w:val="22"/>
              </w:rPr>
            </w:pPr>
          </w:p>
        </w:tc>
      </w:tr>
      <w:tr w:rsidR="008244C7" w:rsidRPr="003721AE" w14:paraId="7688E56F"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91E1E98" w14:textId="77777777" w:rsidR="008244C7" w:rsidRPr="003721AE" w:rsidRDefault="008244C7" w:rsidP="003721AE">
            <w:pPr>
              <w:spacing w:line="324" w:lineRule="auto"/>
              <w:rPr>
                <w:color w:val="000000"/>
                <w:sz w:val="22"/>
                <w:szCs w:val="22"/>
              </w:rPr>
            </w:pPr>
            <w:r w:rsidRPr="003721AE">
              <w:rPr>
                <w:color w:val="000000"/>
                <w:sz w:val="22"/>
                <w:szCs w:val="22"/>
              </w:rPr>
              <w:t>18.SKLOP</w:t>
            </w:r>
          </w:p>
        </w:tc>
        <w:tc>
          <w:tcPr>
            <w:tcW w:w="2551" w:type="dxa"/>
            <w:tcBorders>
              <w:top w:val="nil"/>
              <w:left w:val="nil"/>
              <w:bottom w:val="single" w:sz="4" w:space="0" w:color="auto"/>
              <w:right w:val="single" w:sz="4" w:space="0" w:color="auto"/>
            </w:tcBorders>
            <w:shd w:val="clear" w:color="auto" w:fill="auto"/>
            <w:noWrap/>
            <w:vAlign w:val="bottom"/>
          </w:tcPr>
          <w:p w14:paraId="03887AB3"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5D7D176"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38B6AB1" w14:textId="77777777" w:rsidR="008244C7" w:rsidRPr="003721AE" w:rsidRDefault="008244C7" w:rsidP="003721AE">
            <w:pPr>
              <w:spacing w:line="324" w:lineRule="auto"/>
              <w:jc w:val="right"/>
              <w:rPr>
                <w:color w:val="000000"/>
                <w:sz w:val="22"/>
                <w:szCs w:val="22"/>
              </w:rPr>
            </w:pPr>
          </w:p>
        </w:tc>
      </w:tr>
      <w:tr w:rsidR="008244C7" w:rsidRPr="003721AE" w14:paraId="5F124A83"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CD6CB0E" w14:textId="77777777" w:rsidR="008244C7" w:rsidRPr="003721AE" w:rsidRDefault="008244C7" w:rsidP="003721AE">
            <w:pPr>
              <w:spacing w:line="324" w:lineRule="auto"/>
              <w:rPr>
                <w:color w:val="000000"/>
                <w:sz w:val="22"/>
                <w:szCs w:val="22"/>
              </w:rPr>
            </w:pPr>
            <w:r w:rsidRPr="003721AE">
              <w:rPr>
                <w:color w:val="000000"/>
                <w:sz w:val="22"/>
                <w:szCs w:val="22"/>
              </w:rPr>
              <w:t>19.SKLOP</w:t>
            </w:r>
          </w:p>
        </w:tc>
        <w:tc>
          <w:tcPr>
            <w:tcW w:w="2551" w:type="dxa"/>
            <w:tcBorders>
              <w:top w:val="nil"/>
              <w:left w:val="nil"/>
              <w:bottom w:val="single" w:sz="4" w:space="0" w:color="auto"/>
              <w:right w:val="single" w:sz="4" w:space="0" w:color="auto"/>
            </w:tcBorders>
            <w:shd w:val="clear" w:color="auto" w:fill="auto"/>
            <w:noWrap/>
            <w:vAlign w:val="bottom"/>
          </w:tcPr>
          <w:p w14:paraId="5738E27A"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C554F0B"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FC621FA" w14:textId="77777777" w:rsidR="008244C7" w:rsidRPr="003721AE" w:rsidRDefault="008244C7" w:rsidP="003721AE">
            <w:pPr>
              <w:spacing w:line="324" w:lineRule="auto"/>
              <w:jc w:val="right"/>
              <w:rPr>
                <w:color w:val="000000"/>
                <w:sz w:val="22"/>
                <w:szCs w:val="22"/>
              </w:rPr>
            </w:pPr>
          </w:p>
        </w:tc>
      </w:tr>
      <w:tr w:rsidR="008244C7" w:rsidRPr="003721AE" w14:paraId="236CFC65"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BC1637F" w14:textId="77777777" w:rsidR="008244C7" w:rsidRPr="003721AE" w:rsidRDefault="008244C7" w:rsidP="003721AE">
            <w:pPr>
              <w:spacing w:line="324" w:lineRule="auto"/>
              <w:rPr>
                <w:color w:val="000000"/>
                <w:sz w:val="22"/>
                <w:szCs w:val="22"/>
              </w:rPr>
            </w:pPr>
            <w:r w:rsidRPr="003721AE">
              <w:rPr>
                <w:color w:val="000000"/>
                <w:sz w:val="22"/>
                <w:szCs w:val="22"/>
              </w:rPr>
              <w:t>20.SKLOP</w:t>
            </w:r>
          </w:p>
        </w:tc>
        <w:tc>
          <w:tcPr>
            <w:tcW w:w="2551" w:type="dxa"/>
            <w:tcBorders>
              <w:top w:val="nil"/>
              <w:left w:val="nil"/>
              <w:bottom w:val="single" w:sz="4" w:space="0" w:color="auto"/>
              <w:right w:val="single" w:sz="4" w:space="0" w:color="auto"/>
            </w:tcBorders>
            <w:shd w:val="clear" w:color="auto" w:fill="auto"/>
            <w:noWrap/>
            <w:vAlign w:val="bottom"/>
          </w:tcPr>
          <w:p w14:paraId="2512EC29"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1FA9F62"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6C15F2C" w14:textId="77777777" w:rsidR="008244C7" w:rsidRPr="003721AE" w:rsidRDefault="008244C7" w:rsidP="003721AE">
            <w:pPr>
              <w:spacing w:line="324" w:lineRule="auto"/>
              <w:jc w:val="right"/>
              <w:rPr>
                <w:color w:val="000000"/>
                <w:sz w:val="22"/>
                <w:szCs w:val="22"/>
              </w:rPr>
            </w:pPr>
          </w:p>
        </w:tc>
      </w:tr>
      <w:tr w:rsidR="008244C7" w:rsidRPr="003721AE" w14:paraId="37C7F5E5"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71B6744" w14:textId="77777777" w:rsidR="008244C7" w:rsidRPr="003721AE" w:rsidRDefault="008244C7" w:rsidP="003721AE">
            <w:pPr>
              <w:spacing w:line="324" w:lineRule="auto"/>
              <w:rPr>
                <w:color w:val="000000"/>
                <w:sz w:val="22"/>
                <w:szCs w:val="22"/>
              </w:rPr>
            </w:pPr>
            <w:r w:rsidRPr="003721AE">
              <w:rPr>
                <w:color w:val="000000"/>
                <w:sz w:val="22"/>
                <w:szCs w:val="22"/>
              </w:rPr>
              <w:t>21.SKLOP</w:t>
            </w:r>
          </w:p>
        </w:tc>
        <w:tc>
          <w:tcPr>
            <w:tcW w:w="2551" w:type="dxa"/>
            <w:tcBorders>
              <w:top w:val="nil"/>
              <w:left w:val="nil"/>
              <w:bottom w:val="single" w:sz="4" w:space="0" w:color="auto"/>
              <w:right w:val="single" w:sz="4" w:space="0" w:color="auto"/>
            </w:tcBorders>
            <w:shd w:val="clear" w:color="auto" w:fill="auto"/>
            <w:noWrap/>
            <w:vAlign w:val="bottom"/>
          </w:tcPr>
          <w:p w14:paraId="6155547F"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1978034"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C1E0C3A" w14:textId="77777777" w:rsidR="008244C7" w:rsidRPr="003721AE" w:rsidRDefault="008244C7" w:rsidP="003721AE">
            <w:pPr>
              <w:spacing w:line="324" w:lineRule="auto"/>
              <w:jc w:val="right"/>
              <w:rPr>
                <w:color w:val="000000"/>
                <w:sz w:val="22"/>
                <w:szCs w:val="22"/>
              </w:rPr>
            </w:pPr>
          </w:p>
        </w:tc>
      </w:tr>
      <w:tr w:rsidR="008244C7" w:rsidRPr="003721AE" w14:paraId="7A421C1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D313074" w14:textId="77777777" w:rsidR="008244C7" w:rsidRPr="003721AE" w:rsidRDefault="008244C7" w:rsidP="003721AE">
            <w:pPr>
              <w:spacing w:line="324" w:lineRule="auto"/>
              <w:rPr>
                <w:color w:val="000000"/>
                <w:sz w:val="22"/>
                <w:szCs w:val="22"/>
              </w:rPr>
            </w:pPr>
            <w:r w:rsidRPr="003721AE">
              <w:rPr>
                <w:color w:val="000000"/>
                <w:sz w:val="22"/>
                <w:szCs w:val="22"/>
              </w:rPr>
              <w:t>22.SKLOP</w:t>
            </w:r>
          </w:p>
        </w:tc>
        <w:tc>
          <w:tcPr>
            <w:tcW w:w="2551" w:type="dxa"/>
            <w:tcBorders>
              <w:top w:val="nil"/>
              <w:left w:val="nil"/>
              <w:bottom w:val="single" w:sz="4" w:space="0" w:color="auto"/>
              <w:right w:val="single" w:sz="4" w:space="0" w:color="auto"/>
            </w:tcBorders>
            <w:shd w:val="clear" w:color="auto" w:fill="auto"/>
            <w:noWrap/>
            <w:vAlign w:val="bottom"/>
          </w:tcPr>
          <w:p w14:paraId="331C98F3"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B246EB4"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FB7D3B8" w14:textId="77777777" w:rsidR="008244C7" w:rsidRPr="003721AE" w:rsidRDefault="008244C7" w:rsidP="003721AE">
            <w:pPr>
              <w:spacing w:line="324" w:lineRule="auto"/>
              <w:jc w:val="right"/>
              <w:rPr>
                <w:color w:val="000000"/>
                <w:sz w:val="22"/>
                <w:szCs w:val="22"/>
              </w:rPr>
            </w:pPr>
          </w:p>
        </w:tc>
      </w:tr>
      <w:tr w:rsidR="008244C7" w:rsidRPr="003721AE" w14:paraId="199EDEDA"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53BE3D6" w14:textId="77777777" w:rsidR="008244C7" w:rsidRPr="003721AE" w:rsidRDefault="008244C7" w:rsidP="003721AE">
            <w:pPr>
              <w:spacing w:line="324" w:lineRule="auto"/>
              <w:rPr>
                <w:color w:val="000000"/>
                <w:sz w:val="22"/>
                <w:szCs w:val="22"/>
              </w:rPr>
            </w:pPr>
            <w:r w:rsidRPr="003721AE">
              <w:rPr>
                <w:color w:val="000000"/>
                <w:sz w:val="22"/>
                <w:szCs w:val="22"/>
              </w:rPr>
              <w:t>23.SKLOP</w:t>
            </w:r>
          </w:p>
        </w:tc>
        <w:tc>
          <w:tcPr>
            <w:tcW w:w="2551" w:type="dxa"/>
            <w:tcBorders>
              <w:top w:val="nil"/>
              <w:left w:val="nil"/>
              <w:bottom w:val="single" w:sz="4" w:space="0" w:color="auto"/>
              <w:right w:val="single" w:sz="4" w:space="0" w:color="auto"/>
            </w:tcBorders>
            <w:shd w:val="clear" w:color="auto" w:fill="auto"/>
            <w:noWrap/>
            <w:vAlign w:val="bottom"/>
          </w:tcPr>
          <w:p w14:paraId="75A067F9"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5C1B67E"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382BD25" w14:textId="77777777" w:rsidR="008244C7" w:rsidRPr="003721AE" w:rsidRDefault="008244C7" w:rsidP="003721AE">
            <w:pPr>
              <w:spacing w:line="324" w:lineRule="auto"/>
              <w:jc w:val="right"/>
              <w:rPr>
                <w:color w:val="000000"/>
                <w:sz w:val="22"/>
                <w:szCs w:val="22"/>
              </w:rPr>
            </w:pPr>
          </w:p>
        </w:tc>
      </w:tr>
      <w:tr w:rsidR="008244C7" w:rsidRPr="003721AE" w14:paraId="5C2D9DE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ED823B0" w14:textId="77777777" w:rsidR="008244C7" w:rsidRPr="003721AE" w:rsidRDefault="008244C7" w:rsidP="003721AE">
            <w:pPr>
              <w:spacing w:line="324" w:lineRule="auto"/>
              <w:rPr>
                <w:color w:val="000000"/>
                <w:sz w:val="22"/>
                <w:szCs w:val="22"/>
              </w:rPr>
            </w:pPr>
            <w:r w:rsidRPr="003721AE">
              <w:rPr>
                <w:color w:val="000000"/>
                <w:sz w:val="22"/>
                <w:szCs w:val="22"/>
              </w:rPr>
              <w:t>24.SKLOP</w:t>
            </w:r>
          </w:p>
        </w:tc>
        <w:tc>
          <w:tcPr>
            <w:tcW w:w="2551" w:type="dxa"/>
            <w:tcBorders>
              <w:top w:val="nil"/>
              <w:left w:val="nil"/>
              <w:bottom w:val="single" w:sz="4" w:space="0" w:color="auto"/>
              <w:right w:val="single" w:sz="4" w:space="0" w:color="auto"/>
            </w:tcBorders>
            <w:shd w:val="clear" w:color="auto" w:fill="auto"/>
            <w:noWrap/>
            <w:vAlign w:val="bottom"/>
          </w:tcPr>
          <w:p w14:paraId="44DE169E"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71672A8"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33966E7" w14:textId="77777777" w:rsidR="008244C7" w:rsidRPr="003721AE" w:rsidRDefault="008244C7" w:rsidP="003721AE">
            <w:pPr>
              <w:spacing w:line="324" w:lineRule="auto"/>
              <w:jc w:val="right"/>
              <w:rPr>
                <w:color w:val="000000"/>
                <w:sz w:val="22"/>
                <w:szCs w:val="22"/>
              </w:rPr>
            </w:pPr>
          </w:p>
        </w:tc>
      </w:tr>
      <w:tr w:rsidR="008244C7" w:rsidRPr="003721AE" w14:paraId="5E37697B"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D0ECB81" w14:textId="77777777" w:rsidR="008244C7" w:rsidRPr="003721AE" w:rsidRDefault="008244C7" w:rsidP="003721AE">
            <w:pPr>
              <w:spacing w:line="324" w:lineRule="auto"/>
              <w:rPr>
                <w:color w:val="000000"/>
                <w:sz w:val="22"/>
                <w:szCs w:val="22"/>
              </w:rPr>
            </w:pPr>
            <w:r w:rsidRPr="003721AE">
              <w:rPr>
                <w:color w:val="000000"/>
                <w:sz w:val="22"/>
                <w:szCs w:val="22"/>
              </w:rPr>
              <w:t>25.SKLOP</w:t>
            </w:r>
          </w:p>
        </w:tc>
        <w:tc>
          <w:tcPr>
            <w:tcW w:w="2551" w:type="dxa"/>
            <w:tcBorders>
              <w:top w:val="nil"/>
              <w:left w:val="nil"/>
              <w:bottom w:val="single" w:sz="4" w:space="0" w:color="auto"/>
              <w:right w:val="single" w:sz="4" w:space="0" w:color="auto"/>
            </w:tcBorders>
            <w:shd w:val="clear" w:color="auto" w:fill="auto"/>
            <w:noWrap/>
            <w:vAlign w:val="bottom"/>
          </w:tcPr>
          <w:p w14:paraId="1BA1FCFD"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07349AE"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1DE74E5" w14:textId="77777777" w:rsidR="008244C7" w:rsidRPr="003721AE" w:rsidRDefault="008244C7" w:rsidP="003721AE">
            <w:pPr>
              <w:spacing w:line="324" w:lineRule="auto"/>
              <w:jc w:val="right"/>
              <w:rPr>
                <w:color w:val="000000"/>
                <w:sz w:val="22"/>
                <w:szCs w:val="22"/>
              </w:rPr>
            </w:pPr>
          </w:p>
        </w:tc>
      </w:tr>
      <w:tr w:rsidR="008244C7" w:rsidRPr="003721AE" w14:paraId="490C416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ED669EE" w14:textId="77777777" w:rsidR="008244C7" w:rsidRPr="003721AE" w:rsidRDefault="008244C7" w:rsidP="003721AE">
            <w:pPr>
              <w:spacing w:line="324" w:lineRule="auto"/>
              <w:rPr>
                <w:color w:val="000000"/>
                <w:sz w:val="22"/>
                <w:szCs w:val="22"/>
              </w:rPr>
            </w:pPr>
            <w:r w:rsidRPr="003721AE">
              <w:rPr>
                <w:color w:val="000000"/>
                <w:sz w:val="22"/>
                <w:szCs w:val="22"/>
              </w:rPr>
              <w:t>26.SKLOP</w:t>
            </w:r>
          </w:p>
        </w:tc>
        <w:tc>
          <w:tcPr>
            <w:tcW w:w="2551" w:type="dxa"/>
            <w:tcBorders>
              <w:top w:val="nil"/>
              <w:left w:val="nil"/>
              <w:bottom w:val="single" w:sz="4" w:space="0" w:color="auto"/>
              <w:right w:val="single" w:sz="4" w:space="0" w:color="auto"/>
            </w:tcBorders>
            <w:shd w:val="clear" w:color="auto" w:fill="auto"/>
            <w:noWrap/>
            <w:vAlign w:val="bottom"/>
          </w:tcPr>
          <w:p w14:paraId="52AA858F"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2D29E55"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511057D" w14:textId="77777777" w:rsidR="008244C7" w:rsidRPr="003721AE" w:rsidRDefault="008244C7" w:rsidP="003721AE">
            <w:pPr>
              <w:spacing w:line="324" w:lineRule="auto"/>
              <w:jc w:val="right"/>
              <w:rPr>
                <w:color w:val="000000"/>
                <w:sz w:val="22"/>
                <w:szCs w:val="22"/>
              </w:rPr>
            </w:pPr>
          </w:p>
        </w:tc>
      </w:tr>
      <w:tr w:rsidR="008244C7" w:rsidRPr="003721AE" w14:paraId="222E520D"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635368C" w14:textId="77777777" w:rsidR="008244C7" w:rsidRPr="003721AE" w:rsidRDefault="008244C7" w:rsidP="003721AE">
            <w:pPr>
              <w:spacing w:line="324" w:lineRule="auto"/>
              <w:rPr>
                <w:color w:val="000000"/>
                <w:sz w:val="22"/>
                <w:szCs w:val="22"/>
              </w:rPr>
            </w:pPr>
            <w:r w:rsidRPr="003721AE">
              <w:rPr>
                <w:color w:val="000000"/>
                <w:sz w:val="22"/>
                <w:szCs w:val="22"/>
              </w:rPr>
              <w:t>27.SKLOP</w:t>
            </w:r>
          </w:p>
        </w:tc>
        <w:tc>
          <w:tcPr>
            <w:tcW w:w="2551" w:type="dxa"/>
            <w:tcBorders>
              <w:top w:val="nil"/>
              <w:left w:val="nil"/>
              <w:bottom w:val="single" w:sz="4" w:space="0" w:color="auto"/>
              <w:right w:val="single" w:sz="4" w:space="0" w:color="auto"/>
            </w:tcBorders>
            <w:shd w:val="clear" w:color="auto" w:fill="auto"/>
            <w:noWrap/>
            <w:vAlign w:val="bottom"/>
          </w:tcPr>
          <w:p w14:paraId="727A92EA"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363172A"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B7C7F58" w14:textId="77777777" w:rsidR="008244C7" w:rsidRPr="003721AE" w:rsidRDefault="008244C7" w:rsidP="003721AE">
            <w:pPr>
              <w:spacing w:line="324" w:lineRule="auto"/>
              <w:jc w:val="right"/>
              <w:rPr>
                <w:color w:val="000000"/>
                <w:sz w:val="22"/>
                <w:szCs w:val="22"/>
              </w:rPr>
            </w:pPr>
          </w:p>
        </w:tc>
      </w:tr>
      <w:tr w:rsidR="008244C7" w:rsidRPr="003721AE" w14:paraId="7D3D5924"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60E7298" w14:textId="77777777" w:rsidR="008244C7" w:rsidRPr="003721AE" w:rsidRDefault="008244C7" w:rsidP="003721AE">
            <w:pPr>
              <w:spacing w:line="324" w:lineRule="auto"/>
              <w:rPr>
                <w:color w:val="000000"/>
                <w:sz w:val="22"/>
                <w:szCs w:val="22"/>
              </w:rPr>
            </w:pPr>
            <w:r w:rsidRPr="003721AE">
              <w:rPr>
                <w:color w:val="000000"/>
                <w:sz w:val="22"/>
                <w:szCs w:val="22"/>
              </w:rPr>
              <w:t>28.SKLOP</w:t>
            </w:r>
          </w:p>
        </w:tc>
        <w:tc>
          <w:tcPr>
            <w:tcW w:w="2551" w:type="dxa"/>
            <w:tcBorders>
              <w:top w:val="nil"/>
              <w:left w:val="nil"/>
              <w:bottom w:val="single" w:sz="4" w:space="0" w:color="auto"/>
              <w:right w:val="single" w:sz="4" w:space="0" w:color="auto"/>
            </w:tcBorders>
            <w:shd w:val="clear" w:color="auto" w:fill="auto"/>
            <w:noWrap/>
            <w:vAlign w:val="bottom"/>
          </w:tcPr>
          <w:p w14:paraId="534F220F"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DDA886C"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3B04B15" w14:textId="77777777" w:rsidR="008244C7" w:rsidRPr="003721AE" w:rsidRDefault="008244C7" w:rsidP="003721AE">
            <w:pPr>
              <w:spacing w:line="324" w:lineRule="auto"/>
              <w:jc w:val="right"/>
              <w:rPr>
                <w:color w:val="000000"/>
                <w:sz w:val="22"/>
                <w:szCs w:val="22"/>
              </w:rPr>
            </w:pPr>
          </w:p>
        </w:tc>
      </w:tr>
      <w:tr w:rsidR="008244C7" w:rsidRPr="003721AE" w14:paraId="6B4C953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591A53A" w14:textId="77777777" w:rsidR="008244C7" w:rsidRPr="003721AE" w:rsidRDefault="008244C7" w:rsidP="003721AE">
            <w:pPr>
              <w:spacing w:line="324" w:lineRule="auto"/>
              <w:rPr>
                <w:color w:val="000000"/>
                <w:sz w:val="22"/>
                <w:szCs w:val="22"/>
              </w:rPr>
            </w:pPr>
            <w:r w:rsidRPr="003721AE">
              <w:rPr>
                <w:color w:val="000000"/>
                <w:sz w:val="22"/>
                <w:szCs w:val="22"/>
              </w:rPr>
              <w:t>29.SKLOP</w:t>
            </w:r>
          </w:p>
        </w:tc>
        <w:tc>
          <w:tcPr>
            <w:tcW w:w="2551" w:type="dxa"/>
            <w:tcBorders>
              <w:top w:val="nil"/>
              <w:left w:val="nil"/>
              <w:bottom w:val="single" w:sz="4" w:space="0" w:color="auto"/>
              <w:right w:val="single" w:sz="4" w:space="0" w:color="auto"/>
            </w:tcBorders>
            <w:shd w:val="clear" w:color="auto" w:fill="auto"/>
            <w:noWrap/>
            <w:vAlign w:val="bottom"/>
          </w:tcPr>
          <w:p w14:paraId="2F7C7252"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43A7BDF"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2AEE9CF" w14:textId="77777777" w:rsidR="008244C7" w:rsidRPr="003721AE" w:rsidRDefault="008244C7" w:rsidP="003721AE">
            <w:pPr>
              <w:spacing w:line="324" w:lineRule="auto"/>
              <w:jc w:val="right"/>
              <w:rPr>
                <w:color w:val="000000"/>
                <w:sz w:val="22"/>
                <w:szCs w:val="22"/>
              </w:rPr>
            </w:pPr>
          </w:p>
        </w:tc>
      </w:tr>
      <w:tr w:rsidR="008244C7" w:rsidRPr="003721AE" w14:paraId="6204FDE0"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40487B0" w14:textId="77777777" w:rsidR="008244C7" w:rsidRPr="003721AE" w:rsidRDefault="008244C7" w:rsidP="003721AE">
            <w:pPr>
              <w:spacing w:line="324" w:lineRule="auto"/>
              <w:rPr>
                <w:color w:val="000000"/>
                <w:sz w:val="22"/>
                <w:szCs w:val="22"/>
              </w:rPr>
            </w:pPr>
            <w:r w:rsidRPr="003721AE">
              <w:rPr>
                <w:color w:val="000000"/>
                <w:sz w:val="22"/>
                <w:szCs w:val="22"/>
              </w:rPr>
              <w:t>30.SKLOP</w:t>
            </w:r>
          </w:p>
        </w:tc>
        <w:tc>
          <w:tcPr>
            <w:tcW w:w="2551" w:type="dxa"/>
            <w:tcBorders>
              <w:top w:val="nil"/>
              <w:left w:val="nil"/>
              <w:bottom w:val="single" w:sz="4" w:space="0" w:color="auto"/>
              <w:right w:val="single" w:sz="4" w:space="0" w:color="auto"/>
            </w:tcBorders>
            <w:shd w:val="clear" w:color="auto" w:fill="auto"/>
            <w:noWrap/>
            <w:vAlign w:val="bottom"/>
          </w:tcPr>
          <w:p w14:paraId="6CD653C3"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5583E2C"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5561232" w14:textId="77777777" w:rsidR="008244C7" w:rsidRPr="003721AE" w:rsidRDefault="008244C7" w:rsidP="003721AE">
            <w:pPr>
              <w:spacing w:line="324" w:lineRule="auto"/>
              <w:jc w:val="right"/>
              <w:rPr>
                <w:color w:val="000000"/>
                <w:sz w:val="22"/>
                <w:szCs w:val="22"/>
              </w:rPr>
            </w:pPr>
          </w:p>
        </w:tc>
      </w:tr>
      <w:tr w:rsidR="008244C7" w:rsidRPr="003721AE" w14:paraId="32678F05"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48C61EC" w14:textId="77777777" w:rsidR="008244C7" w:rsidRPr="003721AE" w:rsidRDefault="008244C7" w:rsidP="003721AE">
            <w:pPr>
              <w:spacing w:line="324" w:lineRule="auto"/>
              <w:rPr>
                <w:color w:val="000000"/>
                <w:sz w:val="22"/>
                <w:szCs w:val="22"/>
              </w:rPr>
            </w:pPr>
            <w:r w:rsidRPr="003721AE">
              <w:rPr>
                <w:color w:val="000000"/>
                <w:sz w:val="22"/>
                <w:szCs w:val="22"/>
              </w:rPr>
              <w:t>31.SKLOP</w:t>
            </w:r>
          </w:p>
        </w:tc>
        <w:tc>
          <w:tcPr>
            <w:tcW w:w="2551" w:type="dxa"/>
            <w:tcBorders>
              <w:top w:val="nil"/>
              <w:left w:val="nil"/>
              <w:bottom w:val="single" w:sz="4" w:space="0" w:color="auto"/>
              <w:right w:val="single" w:sz="4" w:space="0" w:color="auto"/>
            </w:tcBorders>
            <w:shd w:val="clear" w:color="auto" w:fill="auto"/>
            <w:noWrap/>
            <w:vAlign w:val="bottom"/>
          </w:tcPr>
          <w:p w14:paraId="48959BFC"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E8DF920"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79B0DA7" w14:textId="77777777" w:rsidR="008244C7" w:rsidRPr="003721AE" w:rsidRDefault="008244C7" w:rsidP="003721AE">
            <w:pPr>
              <w:spacing w:line="324" w:lineRule="auto"/>
              <w:jc w:val="right"/>
              <w:rPr>
                <w:color w:val="000000"/>
                <w:sz w:val="22"/>
                <w:szCs w:val="22"/>
              </w:rPr>
            </w:pPr>
          </w:p>
        </w:tc>
      </w:tr>
      <w:tr w:rsidR="008244C7" w:rsidRPr="003721AE" w14:paraId="5C6FF374"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9E67401" w14:textId="77777777" w:rsidR="008244C7" w:rsidRPr="003721AE" w:rsidRDefault="008244C7" w:rsidP="003721AE">
            <w:pPr>
              <w:spacing w:line="324" w:lineRule="auto"/>
              <w:rPr>
                <w:color w:val="000000"/>
                <w:sz w:val="22"/>
                <w:szCs w:val="22"/>
              </w:rPr>
            </w:pPr>
            <w:r w:rsidRPr="003721AE">
              <w:rPr>
                <w:color w:val="000000"/>
                <w:sz w:val="22"/>
                <w:szCs w:val="22"/>
              </w:rPr>
              <w:t>32.SKLOP</w:t>
            </w:r>
          </w:p>
        </w:tc>
        <w:tc>
          <w:tcPr>
            <w:tcW w:w="2551" w:type="dxa"/>
            <w:tcBorders>
              <w:top w:val="nil"/>
              <w:left w:val="nil"/>
              <w:bottom w:val="single" w:sz="4" w:space="0" w:color="auto"/>
              <w:right w:val="single" w:sz="4" w:space="0" w:color="auto"/>
            </w:tcBorders>
            <w:shd w:val="clear" w:color="auto" w:fill="auto"/>
            <w:noWrap/>
            <w:vAlign w:val="bottom"/>
          </w:tcPr>
          <w:p w14:paraId="28FD2541"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28AEEC1"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6F6282B" w14:textId="77777777" w:rsidR="008244C7" w:rsidRPr="003721AE" w:rsidRDefault="008244C7" w:rsidP="003721AE">
            <w:pPr>
              <w:spacing w:line="324" w:lineRule="auto"/>
              <w:jc w:val="right"/>
              <w:rPr>
                <w:color w:val="000000"/>
                <w:sz w:val="22"/>
                <w:szCs w:val="22"/>
              </w:rPr>
            </w:pPr>
          </w:p>
        </w:tc>
      </w:tr>
      <w:tr w:rsidR="008244C7" w:rsidRPr="003721AE" w14:paraId="103788E9"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DDB9077" w14:textId="77777777" w:rsidR="008244C7" w:rsidRPr="003721AE" w:rsidRDefault="008244C7" w:rsidP="003721AE">
            <w:pPr>
              <w:spacing w:line="324" w:lineRule="auto"/>
              <w:rPr>
                <w:color w:val="000000"/>
                <w:sz w:val="22"/>
                <w:szCs w:val="22"/>
              </w:rPr>
            </w:pPr>
            <w:r w:rsidRPr="003721AE">
              <w:rPr>
                <w:color w:val="000000"/>
                <w:sz w:val="22"/>
                <w:szCs w:val="22"/>
              </w:rPr>
              <w:t>33.SKLOP</w:t>
            </w:r>
          </w:p>
        </w:tc>
        <w:tc>
          <w:tcPr>
            <w:tcW w:w="2551" w:type="dxa"/>
            <w:tcBorders>
              <w:top w:val="nil"/>
              <w:left w:val="nil"/>
              <w:bottom w:val="single" w:sz="4" w:space="0" w:color="auto"/>
              <w:right w:val="single" w:sz="4" w:space="0" w:color="auto"/>
            </w:tcBorders>
            <w:shd w:val="clear" w:color="auto" w:fill="auto"/>
            <w:noWrap/>
            <w:vAlign w:val="bottom"/>
          </w:tcPr>
          <w:p w14:paraId="7B421193"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0A92745"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4544713" w14:textId="77777777" w:rsidR="008244C7" w:rsidRPr="003721AE" w:rsidRDefault="008244C7" w:rsidP="003721AE">
            <w:pPr>
              <w:spacing w:line="324" w:lineRule="auto"/>
              <w:jc w:val="right"/>
              <w:rPr>
                <w:color w:val="000000"/>
                <w:sz w:val="22"/>
                <w:szCs w:val="22"/>
              </w:rPr>
            </w:pPr>
          </w:p>
        </w:tc>
      </w:tr>
      <w:tr w:rsidR="008244C7" w:rsidRPr="003721AE" w14:paraId="79BBD6F6"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D8C006D" w14:textId="77777777" w:rsidR="008244C7" w:rsidRPr="003721AE" w:rsidRDefault="008244C7" w:rsidP="003721AE">
            <w:pPr>
              <w:spacing w:line="324" w:lineRule="auto"/>
              <w:rPr>
                <w:color w:val="000000"/>
                <w:sz w:val="22"/>
                <w:szCs w:val="22"/>
              </w:rPr>
            </w:pPr>
            <w:r w:rsidRPr="003721AE">
              <w:rPr>
                <w:color w:val="000000"/>
                <w:sz w:val="22"/>
                <w:szCs w:val="22"/>
              </w:rPr>
              <w:t>34.SKLOP</w:t>
            </w:r>
          </w:p>
        </w:tc>
        <w:tc>
          <w:tcPr>
            <w:tcW w:w="2551" w:type="dxa"/>
            <w:tcBorders>
              <w:top w:val="nil"/>
              <w:left w:val="nil"/>
              <w:bottom w:val="single" w:sz="4" w:space="0" w:color="auto"/>
              <w:right w:val="single" w:sz="4" w:space="0" w:color="auto"/>
            </w:tcBorders>
            <w:shd w:val="clear" w:color="auto" w:fill="auto"/>
            <w:noWrap/>
            <w:vAlign w:val="bottom"/>
          </w:tcPr>
          <w:p w14:paraId="3EF92EC3"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883CE85"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396C2CB" w14:textId="77777777" w:rsidR="008244C7" w:rsidRPr="003721AE" w:rsidRDefault="008244C7" w:rsidP="003721AE">
            <w:pPr>
              <w:spacing w:line="324" w:lineRule="auto"/>
              <w:jc w:val="right"/>
              <w:rPr>
                <w:color w:val="000000"/>
                <w:sz w:val="22"/>
                <w:szCs w:val="22"/>
              </w:rPr>
            </w:pPr>
          </w:p>
        </w:tc>
      </w:tr>
      <w:tr w:rsidR="008244C7" w:rsidRPr="003721AE" w14:paraId="05612D4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63286E4" w14:textId="77777777" w:rsidR="008244C7" w:rsidRPr="003721AE" w:rsidRDefault="008244C7" w:rsidP="003721AE">
            <w:pPr>
              <w:spacing w:line="324" w:lineRule="auto"/>
              <w:rPr>
                <w:color w:val="000000"/>
                <w:sz w:val="22"/>
                <w:szCs w:val="22"/>
              </w:rPr>
            </w:pPr>
            <w:r w:rsidRPr="003721AE">
              <w:rPr>
                <w:color w:val="000000"/>
                <w:sz w:val="22"/>
                <w:szCs w:val="22"/>
              </w:rPr>
              <w:t>35.SKLOP</w:t>
            </w:r>
          </w:p>
        </w:tc>
        <w:tc>
          <w:tcPr>
            <w:tcW w:w="2551" w:type="dxa"/>
            <w:tcBorders>
              <w:top w:val="nil"/>
              <w:left w:val="nil"/>
              <w:bottom w:val="single" w:sz="4" w:space="0" w:color="auto"/>
              <w:right w:val="single" w:sz="4" w:space="0" w:color="auto"/>
            </w:tcBorders>
            <w:shd w:val="clear" w:color="auto" w:fill="auto"/>
            <w:noWrap/>
            <w:vAlign w:val="bottom"/>
          </w:tcPr>
          <w:p w14:paraId="4B6DA57B"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872328E"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00A4761" w14:textId="77777777" w:rsidR="008244C7" w:rsidRPr="003721AE" w:rsidRDefault="008244C7" w:rsidP="003721AE">
            <w:pPr>
              <w:spacing w:line="324" w:lineRule="auto"/>
              <w:jc w:val="right"/>
              <w:rPr>
                <w:color w:val="000000"/>
                <w:sz w:val="22"/>
                <w:szCs w:val="22"/>
              </w:rPr>
            </w:pPr>
          </w:p>
        </w:tc>
      </w:tr>
      <w:tr w:rsidR="008244C7" w:rsidRPr="003721AE" w14:paraId="5BEA4154"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C11E85B" w14:textId="77777777" w:rsidR="008244C7" w:rsidRPr="003721AE" w:rsidRDefault="008244C7" w:rsidP="003721AE">
            <w:pPr>
              <w:spacing w:line="324" w:lineRule="auto"/>
              <w:rPr>
                <w:color w:val="000000"/>
                <w:sz w:val="22"/>
                <w:szCs w:val="22"/>
              </w:rPr>
            </w:pPr>
            <w:r w:rsidRPr="003721AE">
              <w:rPr>
                <w:color w:val="000000"/>
                <w:sz w:val="22"/>
                <w:szCs w:val="22"/>
              </w:rPr>
              <w:t>36.SKLOP</w:t>
            </w:r>
          </w:p>
        </w:tc>
        <w:tc>
          <w:tcPr>
            <w:tcW w:w="2551" w:type="dxa"/>
            <w:tcBorders>
              <w:top w:val="nil"/>
              <w:left w:val="nil"/>
              <w:bottom w:val="single" w:sz="4" w:space="0" w:color="auto"/>
              <w:right w:val="single" w:sz="4" w:space="0" w:color="auto"/>
            </w:tcBorders>
            <w:shd w:val="clear" w:color="auto" w:fill="auto"/>
            <w:noWrap/>
            <w:vAlign w:val="bottom"/>
          </w:tcPr>
          <w:p w14:paraId="560BF1C7"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3474FEA"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1D177B6" w14:textId="77777777" w:rsidR="008244C7" w:rsidRPr="003721AE" w:rsidRDefault="008244C7" w:rsidP="003721AE">
            <w:pPr>
              <w:spacing w:line="324" w:lineRule="auto"/>
              <w:jc w:val="right"/>
              <w:rPr>
                <w:color w:val="000000"/>
                <w:sz w:val="22"/>
                <w:szCs w:val="22"/>
              </w:rPr>
            </w:pPr>
          </w:p>
        </w:tc>
      </w:tr>
      <w:tr w:rsidR="008244C7" w:rsidRPr="003721AE" w14:paraId="538AE211"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4D926E8" w14:textId="77777777" w:rsidR="008244C7" w:rsidRPr="003721AE" w:rsidRDefault="008244C7" w:rsidP="003721AE">
            <w:pPr>
              <w:spacing w:line="324" w:lineRule="auto"/>
              <w:rPr>
                <w:color w:val="000000"/>
                <w:sz w:val="22"/>
                <w:szCs w:val="22"/>
              </w:rPr>
            </w:pPr>
            <w:r w:rsidRPr="003721AE">
              <w:rPr>
                <w:color w:val="000000"/>
                <w:sz w:val="22"/>
                <w:szCs w:val="22"/>
              </w:rPr>
              <w:t>37.SKLOP</w:t>
            </w:r>
          </w:p>
        </w:tc>
        <w:tc>
          <w:tcPr>
            <w:tcW w:w="2551" w:type="dxa"/>
            <w:tcBorders>
              <w:top w:val="nil"/>
              <w:left w:val="nil"/>
              <w:bottom w:val="single" w:sz="4" w:space="0" w:color="auto"/>
              <w:right w:val="single" w:sz="4" w:space="0" w:color="auto"/>
            </w:tcBorders>
            <w:shd w:val="clear" w:color="auto" w:fill="auto"/>
            <w:noWrap/>
            <w:vAlign w:val="bottom"/>
          </w:tcPr>
          <w:p w14:paraId="59B678A2"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83EBD56"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9F267F5" w14:textId="77777777" w:rsidR="008244C7" w:rsidRPr="003721AE" w:rsidRDefault="008244C7" w:rsidP="003721AE">
            <w:pPr>
              <w:spacing w:line="324" w:lineRule="auto"/>
              <w:jc w:val="right"/>
              <w:rPr>
                <w:color w:val="000000"/>
                <w:sz w:val="22"/>
                <w:szCs w:val="22"/>
              </w:rPr>
            </w:pPr>
          </w:p>
        </w:tc>
      </w:tr>
      <w:tr w:rsidR="008244C7" w:rsidRPr="003721AE" w14:paraId="015FD429"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20F8BA2" w14:textId="77777777" w:rsidR="008244C7" w:rsidRPr="003721AE" w:rsidRDefault="008244C7" w:rsidP="003721AE">
            <w:pPr>
              <w:spacing w:line="324" w:lineRule="auto"/>
              <w:rPr>
                <w:color w:val="000000"/>
                <w:sz w:val="22"/>
                <w:szCs w:val="22"/>
              </w:rPr>
            </w:pPr>
            <w:r w:rsidRPr="003721AE">
              <w:rPr>
                <w:color w:val="000000"/>
                <w:sz w:val="22"/>
                <w:szCs w:val="22"/>
              </w:rPr>
              <w:t>38.SKLOP</w:t>
            </w:r>
          </w:p>
        </w:tc>
        <w:tc>
          <w:tcPr>
            <w:tcW w:w="2551" w:type="dxa"/>
            <w:tcBorders>
              <w:top w:val="nil"/>
              <w:left w:val="nil"/>
              <w:bottom w:val="single" w:sz="4" w:space="0" w:color="auto"/>
              <w:right w:val="single" w:sz="4" w:space="0" w:color="auto"/>
            </w:tcBorders>
            <w:shd w:val="clear" w:color="auto" w:fill="auto"/>
            <w:noWrap/>
            <w:vAlign w:val="bottom"/>
          </w:tcPr>
          <w:p w14:paraId="796C7714"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1212111"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EFE6B1B" w14:textId="77777777" w:rsidR="008244C7" w:rsidRPr="003721AE" w:rsidRDefault="008244C7" w:rsidP="003721AE">
            <w:pPr>
              <w:spacing w:line="324" w:lineRule="auto"/>
              <w:jc w:val="right"/>
              <w:rPr>
                <w:color w:val="000000"/>
                <w:sz w:val="22"/>
                <w:szCs w:val="22"/>
              </w:rPr>
            </w:pPr>
          </w:p>
        </w:tc>
      </w:tr>
      <w:tr w:rsidR="008244C7" w:rsidRPr="003721AE" w14:paraId="4649FC54"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45AEB5B" w14:textId="77777777" w:rsidR="008244C7" w:rsidRPr="003721AE" w:rsidRDefault="008244C7" w:rsidP="003721AE">
            <w:pPr>
              <w:spacing w:line="324" w:lineRule="auto"/>
              <w:rPr>
                <w:color w:val="000000"/>
                <w:sz w:val="22"/>
                <w:szCs w:val="22"/>
              </w:rPr>
            </w:pPr>
            <w:r w:rsidRPr="003721AE">
              <w:rPr>
                <w:color w:val="000000"/>
                <w:sz w:val="22"/>
                <w:szCs w:val="22"/>
              </w:rPr>
              <w:t>39.SKLOP</w:t>
            </w:r>
          </w:p>
        </w:tc>
        <w:tc>
          <w:tcPr>
            <w:tcW w:w="2551" w:type="dxa"/>
            <w:tcBorders>
              <w:top w:val="nil"/>
              <w:left w:val="nil"/>
              <w:bottom w:val="single" w:sz="4" w:space="0" w:color="auto"/>
              <w:right w:val="single" w:sz="4" w:space="0" w:color="auto"/>
            </w:tcBorders>
            <w:shd w:val="clear" w:color="auto" w:fill="auto"/>
            <w:noWrap/>
            <w:vAlign w:val="bottom"/>
          </w:tcPr>
          <w:p w14:paraId="3F03E052"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2C17C10"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3C13639" w14:textId="77777777" w:rsidR="008244C7" w:rsidRPr="003721AE" w:rsidRDefault="008244C7" w:rsidP="003721AE">
            <w:pPr>
              <w:spacing w:line="324" w:lineRule="auto"/>
              <w:jc w:val="right"/>
              <w:rPr>
                <w:color w:val="000000"/>
                <w:sz w:val="22"/>
                <w:szCs w:val="22"/>
              </w:rPr>
            </w:pPr>
          </w:p>
        </w:tc>
      </w:tr>
      <w:tr w:rsidR="008244C7" w:rsidRPr="003721AE" w14:paraId="17BF6F6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F61F144" w14:textId="77777777" w:rsidR="008244C7" w:rsidRPr="003721AE" w:rsidRDefault="008244C7" w:rsidP="003721AE">
            <w:pPr>
              <w:spacing w:line="324" w:lineRule="auto"/>
              <w:rPr>
                <w:color w:val="000000"/>
                <w:sz w:val="22"/>
                <w:szCs w:val="22"/>
              </w:rPr>
            </w:pPr>
            <w:r w:rsidRPr="003721AE">
              <w:rPr>
                <w:color w:val="000000"/>
                <w:sz w:val="22"/>
                <w:szCs w:val="22"/>
              </w:rPr>
              <w:t>40.SKLOP</w:t>
            </w:r>
          </w:p>
        </w:tc>
        <w:tc>
          <w:tcPr>
            <w:tcW w:w="2551" w:type="dxa"/>
            <w:tcBorders>
              <w:top w:val="nil"/>
              <w:left w:val="nil"/>
              <w:bottom w:val="single" w:sz="4" w:space="0" w:color="auto"/>
              <w:right w:val="single" w:sz="4" w:space="0" w:color="auto"/>
            </w:tcBorders>
            <w:shd w:val="clear" w:color="auto" w:fill="auto"/>
            <w:noWrap/>
            <w:vAlign w:val="bottom"/>
          </w:tcPr>
          <w:p w14:paraId="0B7193E0"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F42A782"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B20E35E" w14:textId="77777777" w:rsidR="008244C7" w:rsidRPr="003721AE" w:rsidRDefault="008244C7" w:rsidP="003721AE">
            <w:pPr>
              <w:spacing w:line="324" w:lineRule="auto"/>
              <w:jc w:val="right"/>
              <w:rPr>
                <w:color w:val="000000"/>
                <w:sz w:val="22"/>
                <w:szCs w:val="22"/>
              </w:rPr>
            </w:pPr>
          </w:p>
        </w:tc>
      </w:tr>
      <w:tr w:rsidR="008244C7" w:rsidRPr="003721AE" w14:paraId="52E35EBF"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620BB19" w14:textId="77777777" w:rsidR="008244C7" w:rsidRPr="003721AE" w:rsidRDefault="008244C7" w:rsidP="003721AE">
            <w:pPr>
              <w:spacing w:line="324" w:lineRule="auto"/>
              <w:rPr>
                <w:color w:val="000000"/>
                <w:sz w:val="22"/>
                <w:szCs w:val="22"/>
              </w:rPr>
            </w:pPr>
            <w:r w:rsidRPr="003721AE">
              <w:rPr>
                <w:color w:val="000000"/>
                <w:sz w:val="22"/>
                <w:szCs w:val="22"/>
              </w:rPr>
              <w:t>41.SKLOP</w:t>
            </w:r>
          </w:p>
        </w:tc>
        <w:tc>
          <w:tcPr>
            <w:tcW w:w="2551" w:type="dxa"/>
            <w:tcBorders>
              <w:top w:val="nil"/>
              <w:left w:val="nil"/>
              <w:bottom w:val="single" w:sz="4" w:space="0" w:color="auto"/>
              <w:right w:val="single" w:sz="4" w:space="0" w:color="auto"/>
            </w:tcBorders>
            <w:shd w:val="clear" w:color="auto" w:fill="auto"/>
            <w:noWrap/>
            <w:vAlign w:val="bottom"/>
          </w:tcPr>
          <w:p w14:paraId="50B68646"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549FD41"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2856795" w14:textId="77777777" w:rsidR="008244C7" w:rsidRPr="003721AE" w:rsidRDefault="008244C7" w:rsidP="003721AE">
            <w:pPr>
              <w:spacing w:line="324" w:lineRule="auto"/>
              <w:jc w:val="right"/>
              <w:rPr>
                <w:color w:val="000000"/>
                <w:sz w:val="22"/>
                <w:szCs w:val="22"/>
              </w:rPr>
            </w:pPr>
          </w:p>
        </w:tc>
      </w:tr>
      <w:tr w:rsidR="008244C7" w:rsidRPr="003721AE" w14:paraId="53603895"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7B6B840" w14:textId="77777777" w:rsidR="008244C7" w:rsidRPr="003721AE" w:rsidRDefault="008244C7" w:rsidP="003721AE">
            <w:pPr>
              <w:spacing w:line="324" w:lineRule="auto"/>
              <w:rPr>
                <w:color w:val="000000"/>
                <w:sz w:val="22"/>
                <w:szCs w:val="22"/>
              </w:rPr>
            </w:pPr>
            <w:r w:rsidRPr="003721AE">
              <w:rPr>
                <w:color w:val="000000"/>
                <w:sz w:val="22"/>
                <w:szCs w:val="22"/>
              </w:rPr>
              <w:t>42.SKLOP</w:t>
            </w:r>
          </w:p>
        </w:tc>
        <w:tc>
          <w:tcPr>
            <w:tcW w:w="2551" w:type="dxa"/>
            <w:tcBorders>
              <w:top w:val="nil"/>
              <w:left w:val="nil"/>
              <w:bottom w:val="single" w:sz="4" w:space="0" w:color="auto"/>
              <w:right w:val="single" w:sz="4" w:space="0" w:color="auto"/>
            </w:tcBorders>
            <w:shd w:val="clear" w:color="auto" w:fill="auto"/>
            <w:noWrap/>
            <w:vAlign w:val="bottom"/>
          </w:tcPr>
          <w:p w14:paraId="37C7718D"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95C0343"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9F627C3" w14:textId="77777777" w:rsidR="008244C7" w:rsidRPr="003721AE" w:rsidRDefault="008244C7" w:rsidP="003721AE">
            <w:pPr>
              <w:spacing w:line="324" w:lineRule="auto"/>
              <w:jc w:val="right"/>
              <w:rPr>
                <w:color w:val="000000"/>
                <w:sz w:val="22"/>
                <w:szCs w:val="22"/>
              </w:rPr>
            </w:pPr>
          </w:p>
        </w:tc>
      </w:tr>
      <w:tr w:rsidR="008244C7" w:rsidRPr="003721AE" w14:paraId="19DB1175"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D6796AE" w14:textId="77777777" w:rsidR="008244C7" w:rsidRPr="003721AE" w:rsidRDefault="008244C7" w:rsidP="003721AE">
            <w:pPr>
              <w:spacing w:line="324" w:lineRule="auto"/>
              <w:rPr>
                <w:color w:val="000000"/>
                <w:sz w:val="22"/>
                <w:szCs w:val="22"/>
              </w:rPr>
            </w:pPr>
            <w:r w:rsidRPr="003721AE">
              <w:rPr>
                <w:color w:val="000000"/>
                <w:sz w:val="22"/>
                <w:szCs w:val="22"/>
              </w:rPr>
              <w:t>43.SKLOP</w:t>
            </w:r>
          </w:p>
        </w:tc>
        <w:tc>
          <w:tcPr>
            <w:tcW w:w="2551" w:type="dxa"/>
            <w:tcBorders>
              <w:top w:val="nil"/>
              <w:left w:val="nil"/>
              <w:bottom w:val="single" w:sz="4" w:space="0" w:color="auto"/>
              <w:right w:val="single" w:sz="4" w:space="0" w:color="auto"/>
            </w:tcBorders>
            <w:shd w:val="clear" w:color="auto" w:fill="auto"/>
            <w:noWrap/>
            <w:vAlign w:val="bottom"/>
          </w:tcPr>
          <w:p w14:paraId="7A0C4FEC"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5631236"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4BE76AA" w14:textId="77777777" w:rsidR="008244C7" w:rsidRPr="003721AE" w:rsidRDefault="008244C7" w:rsidP="003721AE">
            <w:pPr>
              <w:spacing w:line="324" w:lineRule="auto"/>
              <w:jc w:val="right"/>
              <w:rPr>
                <w:color w:val="000000"/>
                <w:sz w:val="22"/>
                <w:szCs w:val="22"/>
              </w:rPr>
            </w:pPr>
          </w:p>
        </w:tc>
      </w:tr>
      <w:tr w:rsidR="008244C7" w:rsidRPr="003721AE" w14:paraId="01551CCA"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43963BD" w14:textId="77777777" w:rsidR="008244C7" w:rsidRPr="003721AE" w:rsidRDefault="008244C7" w:rsidP="003721AE">
            <w:pPr>
              <w:spacing w:line="324" w:lineRule="auto"/>
              <w:rPr>
                <w:color w:val="000000"/>
                <w:sz w:val="22"/>
                <w:szCs w:val="22"/>
              </w:rPr>
            </w:pPr>
            <w:r w:rsidRPr="003721AE">
              <w:rPr>
                <w:color w:val="000000"/>
                <w:sz w:val="22"/>
                <w:szCs w:val="22"/>
              </w:rPr>
              <w:t>44.SKLOP</w:t>
            </w:r>
          </w:p>
        </w:tc>
        <w:tc>
          <w:tcPr>
            <w:tcW w:w="2551" w:type="dxa"/>
            <w:tcBorders>
              <w:top w:val="nil"/>
              <w:left w:val="nil"/>
              <w:bottom w:val="single" w:sz="4" w:space="0" w:color="auto"/>
              <w:right w:val="single" w:sz="4" w:space="0" w:color="auto"/>
            </w:tcBorders>
            <w:shd w:val="clear" w:color="auto" w:fill="auto"/>
            <w:noWrap/>
            <w:vAlign w:val="bottom"/>
          </w:tcPr>
          <w:p w14:paraId="28B3FFE9"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C6D549B"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953724F" w14:textId="77777777" w:rsidR="008244C7" w:rsidRPr="003721AE" w:rsidRDefault="008244C7" w:rsidP="003721AE">
            <w:pPr>
              <w:spacing w:line="324" w:lineRule="auto"/>
              <w:jc w:val="right"/>
              <w:rPr>
                <w:color w:val="000000"/>
                <w:sz w:val="22"/>
                <w:szCs w:val="22"/>
              </w:rPr>
            </w:pPr>
          </w:p>
        </w:tc>
      </w:tr>
      <w:tr w:rsidR="008244C7" w:rsidRPr="003721AE" w14:paraId="107FFF3B"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93E2DED" w14:textId="77777777" w:rsidR="008244C7" w:rsidRPr="003721AE" w:rsidRDefault="008244C7" w:rsidP="003721AE">
            <w:pPr>
              <w:spacing w:line="324" w:lineRule="auto"/>
              <w:rPr>
                <w:color w:val="000000"/>
                <w:sz w:val="22"/>
                <w:szCs w:val="22"/>
              </w:rPr>
            </w:pPr>
            <w:r w:rsidRPr="003721AE">
              <w:rPr>
                <w:color w:val="000000"/>
                <w:sz w:val="22"/>
                <w:szCs w:val="22"/>
              </w:rPr>
              <w:t>45. SKLOP</w:t>
            </w:r>
          </w:p>
        </w:tc>
        <w:tc>
          <w:tcPr>
            <w:tcW w:w="2551" w:type="dxa"/>
            <w:tcBorders>
              <w:top w:val="nil"/>
              <w:left w:val="nil"/>
              <w:bottom w:val="single" w:sz="4" w:space="0" w:color="auto"/>
              <w:right w:val="single" w:sz="4" w:space="0" w:color="auto"/>
            </w:tcBorders>
            <w:shd w:val="clear" w:color="auto" w:fill="auto"/>
            <w:noWrap/>
            <w:vAlign w:val="bottom"/>
          </w:tcPr>
          <w:p w14:paraId="2174ADF3"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44201D8"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34D88A5" w14:textId="77777777" w:rsidR="008244C7" w:rsidRPr="003721AE" w:rsidRDefault="008244C7" w:rsidP="003721AE">
            <w:pPr>
              <w:spacing w:line="324" w:lineRule="auto"/>
              <w:jc w:val="right"/>
              <w:rPr>
                <w:color w:val="000000"/>
                <w:sz w:val="22"/>
                <w:szCs w:val="22"/>
              </w:rPr>
            </w:pPr>
          </w:p>
        </w:tc>
      </w:tr>
      <w:tr w:rsidR="008244C7" w:rsidRPr="003721AE" w14:paraId="0D0EF2DC"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96F3362" w14:textId="77777777" w:rsidR="008244C7" w:rsidRPr="003721AE" w:rsidRDefault="008244C7" w:rsidP="003721AE">
            <w:pPr>
              <w:spacing w:line="324" w:lineRule="auto"/>
              <w:rPr>
                <w:color w:val="000000"/>
                <w:sz w:val="22"/>
                <w:szCs w:val="22"/>
              </w:rPr>
            </w:pPr>
            <w:r w:rsidRPr="003721AE">
              <w:rPr>
                <w:color w:val="000000"/>
                <w:sz w:val="22"/>
                <w:szCs w:val="22"/>
              </w:rPr>
              <w:t>46. SKLOP</w:t>
            </w:r>
          </w:p>
        </w:tc>
        <w:tc>
          <w:tcPr>
            <w:tcW w:w="2551" w:type="dxa"/>
            <w:tcBorders>
              <w:top w:val="nil"/>
              <w:left w:val="nil"/>
              <w:bottom w:val="single" w:sz="4" w:space="0" w:color="auto"/>
              <w:right w:val="single" w:sz="4" w:space="0" w:color="auto"/>
            </w:tcBorders>
            <w:shd w:val="clear" w:color="auto" w:fill="auto"/>
            <w:noWrap/>
            <w:vAlign w:val="bottom"/>
          </w:tcPr>
          <w:p w14:paraId="5A12EBE0"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2EFCFD6"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50507F3" w14:textId="77777777" w:rsidR="008244C7" w:rsidRPr="003721AE" w:rsidRDefault="008244C7" w:rsidP="003721AE">
            <w:pPr>
              <w:spacing w:line="324" w:lineRule="auto"/>
              <w:jc w:val="right"/>
              <w:rPr>
                <w:color w:val="000000"/>
                <w:sz w:val="22"/>
                <w:szCs w:val="22"/>
              </w:rPr>
            </w:pPr>
          </w:p>
        </w:tc>
      </w:tr>
      <w:tr w:rsidR="008244C7" w:rsidRPr="003721AE" w14:paraId="1F1A6627"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187A5E3" w14:textId="77777777" w:rsidR="008244C7" w:rsidRPr="003721AE" w:rsidRDefault="008244C7" w:rsidP="003721AE">
            <w:pPr>
              <w:spacing w:line="324" w:lineRule="auto"/>
              <w:rPr>
                <w:color w:val="000000"/>
                <w:sz w:val="22"/>
                <w:szCs w:val="22"/>
              </w:rPr>
            </w:pPr>
            <w:r w:rsidRPr="003721AE">
              <w:rPr>
                <w:color w:val="000000"/>
                <w:sz w:val="22"/>
                <w:szCs w:val="22"/>
              </w:rPr>
              <w:t>47.SKLOP</w:t>
            </w:r>
          </w:p>
        </w:tc>
        <w:tc>
          <w:tcPr>
            <w:tcW w:w="2551" w:type="dxa"/>
            <w:tcBorders>
              <w:top w:val="nil"/>
              <w:left w:val="nil"/>
              <w:bottom w:val="single" w:sz="4" w:space="0" w:color="auto"/>
              <w:right w:val="single" w:sz="4" w:space="0" w:color="auto"/>
            </w:tcBorders>
            <w:shd w:val="clear" w:color="auto" w:fill="auto"/>
            <w:noWrap/>
            <w:vAlign w:val="bottom"/>
          </w:tcPr>
          <w:p w14:paraId="1BF39F47"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C3227E7"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B31C333" w14:textId="77777777" w:rsidR="008244C7" w:rsidRPr="003721AE" w:rsidRDefault="008244C7" w:rsidP="003721AE">
            <w:pPr>
              <w:spacing w:line="324" w:lineRule="auto"/>
              <w:jc w:val="right"/>
              <w:rPr>
                <w:color w:val="000000"/>
                <w:sz w:val="22"/>
                <w:szCs w:val="22"/>
              </w:rPr>
            </w:pPr>
          </w:p>
        </w:tc>
      </w:tr>
      <w:tr w:rsidR="008244C7" w:rsidRPr="003721AE" w14:paraId="3CCC901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2CDABDA" w14:textId="77777777" w:rsidR="008244C7" w:rsidRPr="003721AE" w:rsidRDefault="008244C7" w:rsidP="003721AE">
            <w:pPr>
              <w:spacing w:line="324" w:lineRule="auto"/>
              <w:rPr>
                <w:color w:val="000000"/>
                <w:sz w:val="22"/>
                <w:szCs w:val="22"/>
              </w:rPr>
            </w:pPr>
            <w:r w:rsidRPr="003721AE">
              <w:rPr>
                <w:color w:val="000000"/>
                <w:sz w:val="22"/>
                <w:szCs w:val="22"/>
              </w:rPr>
              <w:t>48.SKLOP</w:t>
            </w:r>
          </w:p>
        </w:tc>
        <w:tc>
          <w:tcPr>
            <w:tcW w:w="2551" w:type="dxa"/>
            <w:tcBorders>
              <w:top w:val="nil"/>
              <w:left w:val="nil"/>
              <w:bottom w:val="single" w:sz="4" w:space="0" w:color="auto"/>
              <w:right w:val="single" w:sz="4" w:space="0" w:color="auto"/>
            </w:tcBorders>
            <w:shd w:val="clear" w:color="auto" w:fill="auto"/>
            <w:noWrap/>
            <w:vAlign w:val="bottom"/>
          </w:tcPr>
          <w:p w14:paraId="3746A130"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BA283DB"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4A94519" w14:textId="77777777" w:rsidR="008244C7" w:rsidRPr="003721AE" w:rsidRDefault="008244C7" w:rsidP="003721AE">
            <w:pPr>
              <w:spacing w:line="324" w:lineRule="auto"/>
              <w:jc w:val="right"/>
              <w:rPr>
                <w:color w:val="000000"/>
                <w:sz w:val="22"/>
                <w:szCs w:val="22"/>
              </w:rPr>
            </w:pPr>
          </w:p>
        </w:tc>
      </w:tr>
      <w:tr w:rsidR="008244C7" w:rsidRPr="003721AE" w14:paraId="4C3949A3"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EBFE107" w14:textId="77777777" w:rsidR="008244C7" w:rsidRPr="003721AE" w:rsidRDefault="008244C7" w:rsidP="003721AE">
            <w:pPr>
              <w:spacing w:line="324" w:lineRule="auto"/>
              <w:rPr>
                <w:color w:val="000000"/>
                <w:sz w:val="22"/>
                <w:szCs w:val="22"/>
              </w:rPr>
            </w:pPr>
            <w:r w:rsidRPr="003721AE">
              <w:rPr>
                <w:color w:val="000000"/>
                <w:sz w:val="22"/>
                <w:szCs w:val="22"/>
              </w:rPr>
              <w:t>49.SKLOP</w:t>
            </w:r>
          </w:p>
        </w:tc>
        <w:tc>
          <w:tcPr>
            <w:tcW w:w="2551" w:type="dxa"/>
            <w:tcBorders>
              <w:top w:val="nil"/>
              <w:left w:val="nil"/>
              <w:bottom w:val="single" w:sz="4" w:space="0" w:color="auto"/>
              <w:right w:val="single" w:sz="4" w:space="0" w:color="auto"/>
            </w:tcBorders>
            <w:shd w:val="clear" w:color="auto" w:fill="auto"/>
            <w:noWrap/>
            <w:vAlign w:val="bottom"/>
          </w:tcPr>
          <w:p w14:paraId="72287EE4"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698D742"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086BE25" w14:textId="77777777" w:rsidR="008244C7" w:rsidRPr="003721AE" w:rsidRDefault="008244C7" w:rsidP="003721AE">
            <w:pPr>
              <w:spacing w:line="324" w:lineRule="auto"/>
              <w:jc w:val="right"/>
              <w:rPr>
                <w:color w:val="000000"/>
                <w:sz w:val="22"/>
                <w:szCs w:val="22"/>
              </w:rPr>
            </w:pPr>
          </w:p>
        </w:tc>
      </w:tr>
      <w:tr w:rsidR="008244C7" w:rsidRPr="003721AE" w14:paraId="497DBCB1"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CCAD4E5" w14:textId="77777777" w:rsidR="008244C7" w:rsidRPr="003721AE" w:rsidRDefault="008244C7" w:rsidP="003721AE">
            <w:pPr>
              <w:spacing w:line="324" w:lineRule="auto"/>
              <w:rPr>
                <w:color w:val="000000"/>
                <w:sz w:val="22"/>
                <w:szCs w:val="22"/>
              </w:rPr>
            </w:pPr>
            <w:r w:rsidRPr="003721AE">
              <w:rPr>
                <w:color w:val="000000"/>
                <w:sz w:val="22"/>
                <w:szCs w:val="22"/>
              </w:rPr>
              <w:t>50.SKLOP</w:t>
            </w:r>
          </w:p>
        </w:tc>
        <w:tc>
          <w:tcPr>
            <w:tcW w:w="2551" w:type="dxa"/>
            <w:tcBorders>
              <w:top w:val="nil"/>
              <w:left w:val="nil"/>
              <w:bottom w:val="single" w:sz="4" w:space="0" w:color="auto"/>
              <w:right w:val="single" w:sz="4" w:space="0" w:color="auto"/>
            </w:tcBorders>
            <w:shd w:val="clear" w:color="auto" w:fill="auto"/>
            <w:noWrap/>
            <w:vAlign w:val="bottom"/>
          </w:tcPr>
          <w:p w14:paraId="1C5642F7"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453B52E"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A5A6913" w14:textId="77777777" w:rsidR="008244C7" w:rsidRPr="003721AE" w:rsidRDefault="008244C7" w:rsidP="003721AE">
            <w:pPr>
              <w:spacing w:line="324" w:lineRule="auto"/>
              <w:jc w:val="right"/>
              <w:rPr>
                <w:color w:val="000000"/>
                <w:sz w:val="22"/>
                <w:szCs w:val="22"/>
              </w:rPr>
            </w:pPr>
          </w:p>
        </w:tc>
      </w:tr>
      <w:tr w:rsidR="008244C7" w:rsidRPr="003721AE" w14:paraId="1A3BDEAE"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7BCB461" w14:textId="77777777" w:rsidR="008244C7" w:rsidRPr="003721AE" w:rsidRDefault="008244C7" w:rsidP="003721AE">
            <w:pPr>
              <w:spacing w:line="324" w:lineRule="auto"/>
              <w:rPr>
                <w:color w:val="000000"/>
                <w:sz w:val="22"/>
                <w:szCs w:val="22"/>
              </w:rPr>
            </w:pPr>
            <w:r w:rsidRPr="003721AE">
              <w:rPr>
                <w:color w:val="000000"/>
                <w:sz w:val="22"/>
                <w:szCs w:val="22"/>
              </w:rPr>
              <w:t>51.SKLOP</w:t>
            </w:r>
          </w:p>
        </w:tc>
        <w:tc>
          <w:tcPr>
            <w:tcW w:w="2551" w:type="dxa"/>
            <w:tcBorders>
              <w:top w:val="nil"/>
              <w:left w:val="nil"/>
              <w:bottom w:val="single" w:sz="4" w:space="0" w:color="auto"/>
              <w:right w:val="single" w:sz="4" w:space="0" w:color="auto"/>
            </w:tcBorders>
            <w:shd w:val="clear" w:color="auto" w:fill="auto"/>
            <w:noWrap/>
            <w:vAlign w:val="bottom"/>
          </w:tcPr>
          <w:p w14:paraId="1D60E487"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92BC91D"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FCF2E9C" w14:textId="77777777" w:rsidR="008244C7" w:rsidRPr="003721AE" w:rsidRDefault="008244C7" w:rsidP="003721AE">
            <w:pPr>
              <w:spacing w:line="324" w:lineRule="auto"/>
              <w:jc w:val="right"/>
              <w:rPr>
                <w:color w:val="000000"/>
                <w:sz w:val="22"/>
                <w:szCs w:val="22"/>
              </w:rPr>
            </w:pPr>
          </w:p>
        </w:tc>
      </w:tr>
      <w:tr w:rsidR="008244C7" w:rsidRPr="003721AE" w14:paraId="18719EA0"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5DA820C" w14:textId="77777777" w:rsidR="008244C7" w:rsidRPr="003721AE" w:rsidRDefault="008244C7" w:rsidP="003721AE">
            <w:pPr>
              <w:spacing w:line="324" w:lineRule="auto"/>
              <w:rPr>
                <w:color w:val="000000"/>
                <w:sz w:val="22"/>
                <w:szCs w:val="22"/>
              </w:rPr>
            </w:pPr>
            <w:r w:rsidRPr="003721AE">
              <w:rPr>
                <w:color w:val="000000"/>
                <w:sz w:val="22"/>
                <w:szCs w:val="22"/>
              </w:rPr>
              <w:t>52.SKLOP</w:t>
            </w:r>
          </w:p>
        </w:tc>
        <w:tc>
          <w:tcPr>
            <w:tcW w:w="2551" w:type="dxa"/>
            <w:tcBorders>
              <w:top w:val="nil"/>
              <w:left w:val="nil"/>
              <w:bottom w:val="single" w:sz="4" w:space="0" w:color="auto"/>
              <w:right w:val="single" w:sz="4" w:space="0" w:color="auto"/>
            </w:tcBorders>
            <w:shd w:val="clear" w:color="auto" w:fill="auto"/>
            <w:noWrap/>
            <w:vAlign w:val="bottom"/>
          </w:tcPr>
          <w:p w14:paraId="2ABBA8C1"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C45B5E6"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96024D4" w14:textId="77777777" w:rsidR="008244C7" w:rsidRPr="003721AE" w:rsidRDefault="008244C7" w:rsidP="003721AE">
            <w:pPr>
              <w:spacing w:line="324" w:lineRule="auto"/>
              <w:jc w:val="right"/>
              <w:rPr>
                <w:color w:val="000000"/>
                <w:sz w:val="22"/>
                <w:szCs w:val="22"/>
              </w:rPr>
            </w:pPr>
          </w:p>
        </w:tc>
      </w:tr>
      <w:tr w:rsidR="008244C7" w:rsidRPr="003721AE" w14:paraId="4DF6CD03"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9DF3026" w14:textId="77777777" w:rsidR="008244C7" w:rsidRPr="003721AE" w:rsidRDefault="008244C7" w:rsidP="003721AE">
            <w:pPr>
              <w:spacing w:line="324" w:lineRule="auto"/>
              <w:rPr>
                <w:color w:val="000000"/>
                <w:sz w:val="22"/>
                <w:szCs w:val="22"/>
              </w:rPr>
            </w:pPr>
            <w:r w:rsidRPr="003721AE">
              <w:rPr>
                <w:color w:val="000000"/>
                <w:sz w:val="22"/>
                <w:szCs w:val="22"/>
              </w:rPr>
              <w:t>53. SKLOP</w:t>
            </w:r>
          </w:p>
        </w:tc>
        <w:tc>
          <w:tcPr>
            <w:tcW w:w="2551" w:type="dxa"/>
            <w:tcBorders>
              <w:top w:val="nil"/>
              <w:left w:val="nil"/>
              <w:bottom w:val="single" w:sz="4" w:space="0" w:color="auto"/>
              <w:right w:val="single" w:sz="4" w:space="0" w:color="auto"/>
            </w:tcBorders>
            <w:shd w:val="clear" w:color="auto" w:fill="auto"/>
            <w:noWrap/>
            <w:vAlign w:val="bottom"/>
          </w:tcPr>
          <w:p w14:paraId="6246FB58"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8253B21"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75A4ADD" w14:textId="77777777" w:rsidR="008244C7" w:rsidRPr="003721AE" w:rsidRDefault="008244C7" w:rsidP="003721AE">
            <w:pPr>
              <w:spacing w:line="324" w:lineRule="auto"/>
              <w:jc w:val="right"/>
              <w:rPr>
                <w:color w:val="000000"/>
                <w:sz w:val="22"/>
                <w:szCs w:val="22"/>
              </w:rPr>
            </w:pPr>
          </w:p>
        </w:tc>
      </w:tr>
      <w:tr w:rsidR="008244C7" w:rsidRPr="003721AE" w14:paraId="36EBA801"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023C5EF" w14:textId="77777777" w:rsidR="008244C7" w:rsidRPr="003721AE" w:rsidRDefault="008244C7" w:rsidP="003721AE">
            <w:pPr>
              <w:spacing w:line="324" w:lineRule="auto"/>
              <w:rPr>
                <w:color w:val="000000"/>
                <w:sz w:val="22"/>
                <w:szCs w:val="22"/>
              </w:rPr>
            </w:pPr>
            <w:r w:rsidRPr="003721AE">
              <w:rPr>
                <w:color w:val="000000"/>
                <w:sz w:val="22"/>
                <w:szCs w:val="22"/>
              </w:rPr>
              <w:t>54. SKLOP</w:t>
            </w:r>
          </w:p>
        </w:tc>
        <w:tc>
          <w:tcPr>
            <w:tcW w:w="2551" w:type="dxa"/>
            <w:tcBorders>
              <w:top w:val="nil"/>
              <w:left w:val="nil"/>
              <w:bottom w:val="single" w:sz="4" w:space="0" w:color="auto"/>
              <w:right w:val="single" w:sz="4" w:space="0" w:color="auto"/>
            </w:tcBorders>
            <w:shd w:val="clear" w:color="auto" w:fill="auto"/>
            <w:noWrap/>
            <w:vAlign w:val="bottom"/>
          </w:tcPr>
          <w:p w14:paraId="476D0D22"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D9DAABE"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4AC093F" w14:textId="77777777" w:rsidR="008244C7" w:rsidRPr="003721AE" w:rsidRDefault="008244C7" w:rsidP="003721AE">
            <w:pPr>
              <w:spacing w:line="324" w:lineRule="auto"/>
              <w:jc w:val="right"/>
              <w:rPr>
                <w:color w:val="000000"/>
                <w:sz w:val="22"/>
                <w:szCs w:val="22"/>
              </w:rPr>
            </w:pPr>
          </w:p>
        </w:tc>
      </w:tr>
      <w:tr w:rsidR="008244C7" w:rsidRPr="003721AE" w14:paraId="3ED549E3"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998FA58" w14:textId="77777777" w:rsidR="008244C7" w:rsidRPr="003721AE" w:rsidRDefault="008244C7" w:rsidP="003721AE">
            <w:pPr>
              <w:spacing w:line="324" w:lineRule="auto"/>
              <w:rPr>
                <w:color w:val="000000"/>
                <w:sz w:val="22"/>
                <w:szCs w:val="22"/>
              </w:rPr>
            </w:pPr>
            <w:r w:rsidRPr="003721AE">
              <w:rPr>
                <w:color w:val="000000"/>
                <w:sz w:val="22"/>
                <w:szCs w:val="22"/>
              </w:rPr>
              <w:lastRenderedPageBreak/>
              <w:t>55. SKLOP</w:t>
            </w:r>
          </w:p>
        </w:tc>
        <w:tc>
          <w:tcPr>
            <w:tcW w:w="2551" w:type="dxa"/>
            <w:tcBorders>
              <w:top w:val="nil"/>
              <w:left w:val="nil"/>
              <w:bottom w:val="single" w:sz="4" w:space="0" w:color="auto"/>
              <w:right w:val="single" w:sz="4" w:space="0" w:color="auto"/>
            </w:tcBorders>
            <w:shd w:val="clear" w:color="auto" w:fill="auto"/>
            <w:noWrap/>
            <w:vAlign w:val="bottom"/>
          </w:tcPr>
          <w:p w14:paraId="4CC8BC7D"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BF3DBEE"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5490F1A" w14:textId="77777777" w:rsidR="008244C7" w:rsidRPr="003721AE" w:rsidRDefault="008244C7" w:rsidP="003721AE">
            <w:pPr>
              <w:spacing w:line="324" w:lineRule="auto"/>
              <w:jc w:val="right"/>
              <w:rPr>
                <w:color w:val="000000"/>
                <w:sz w:val="22"/>
                <w:szCs w:val="22"/>
              </w:rPr>
            </w:pPr>
          </w:p>
        </w:tc>
      </w:tr>
      <w:tr w:rsidR="008244C7" w:rsidRPr="003721AE" w14:paraId="661B721D"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7806375" w14:textId="77777777" w:rsidR="008244C7" w:rsidRPr="003721AE" w:rsidRDefault="008244C7" w:rsidP="003721AE">
            <w:pPr>
              <w:spacing w:line="324" w:lineRule="auto"/>
              <w:rPr>
                <w:color w:val="000000"/>
                <w:sz w:val="22"/>
                <w:szCs w:val="22"/>
              </w:rPr>
            </w:pPr>
            <w:r w:rsidRPr="003721AE">
              <w:rPr>
                <w:color w:val="000000"/>
                <w:sz w:val="22"/>
                <w:szCs w:val="22"/>
              </w:rPr>
              <w:t>56. SKLOP</w:t>
            </w:r>
          </w:p>
        </w:tc>
        <w:tc>
          <w:tcPr>
            <w:tcW w:w="2551" w:type="dxa"/>
            <w:tcBorders>
              <w:top w:val="nil"/>
              <w:left w:val="nil"/>
              <w:bottom w:val="single" w:sz="4" w:space="0" w:color="auto"/>
              <w:right w:val="single" w:sz="4" w:space="0" w:color="auto"/>
            </w:tcBorders>
            <w:shd w:val="clear" w:color="auto" w:fill="auto"/>
            <w:noWrap/>
            <w:vAlign w:val="bottom"/>
          </w:tcPr>
          <w:p w14:paraId="337438C0"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CB1EEE7"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126BC88" w14:textId="77777777" w:rsidR="008244C7" w:rsidRPr="003721AE" w:rsidRDefault="008244C7" w:rsidP="003721AE">
            <w:pPr>
              <w:spacing w:line="324" w:lineRule="auto"/>
              <w:jc w:val="right"/>
              <w:rPr>
                <w:color w:val="000000"/>
                <w:sz w:val="22"/>
                <w:szCs w:val="22"/>
              </w:rPr>
            </w:pPr>
          </w:p>
        </w:tc>
      </w:tr>
      <w:tr w:rsidR="008244C7" w:rsidRPr="003721AE" w14:paraId="475C7A74"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5F5B207" w14:textId="77777777" w:rsidR="008244C7" w:rsidRPr="003721AE" w:rsidRDefault="008244C7" w:rsidP="003721AE">
            <w:pPr>
              <w:spacing w:line="324" w:lineRule="auto"/>
              <w:rPr>
                <w:color w:val="000000"/>
                <w:sz w:val="22"/>
                <w:szCs w:val="22"/>
              </w:rPr>
            </w:pPr>
            <w:r w:rsidRPr="003721AE">
              <w:rPr>
                <w:color w:val="000000"/>
                <w:sz w:val="22"/>
                <w:szCs w:val="22"/>
              </w:rPr>
              <w:t>57. SKLOP</w:t>
            </w:r>
          </w:p>
        </w:tc>
        <w:tc>
          <w:tcPr>
            <w:tcW w:w="2551" w:type="dxa"/>
            <w:tcBorders>
              <w:top w:val="nil"/>
              <w:left w:val="nil"/>
              <w:bottom w:val="single" w:sz="4" w:space="0" w:color="auto"/>
              <w:right w:val="single" w:sz="4" w:space="0" w:color="auto"/>
            </w:tcBorders>
            <w:shd w:val="clear" w:color="auto" w:fill="auto"/>
            <w:noWrap/>
            <w:vAlign w:val="bottom"/>
          </w:tcPr>
          <w:p w14:paraId="7DBB9B2B"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13CBEA7"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26AD43A" w14:textId="77777777" w:rsidR="008244C7" w:rsidRPr="003721AE" w:rsidRDefault="008244C7" w:rsidP="003721AE">
            <w:pPr>
              <w:spacing w:line="324" w:lineRule="auto"/>
              <w:jc w:val="right"/>
              <w:rPr>
                <w:color w:val="000000"/>
                <w:sz w:val="22"/>
                <w:szCs w:val="22"/>
              </w:rPr>
            </w:pPr>
          </w:p>
        </w:tc>
      </w:tr>
      <w:tr w:rsidR="008244C7" w:rsidRPr="003721AE" w14:paraId="7D500540"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1D2959F" w14:textId="77777777" w:rsidR="008244C7" w:rsidRPr="003721AE" w:rsidRDefault="008244C7" w:rsidP="003721AE">
            <w:pPr>
              <w:spacing w:line="324" w:lineRule="auto"/>
              <w:rPr>
                <w:color w:val="000000"/>
                <w:sz w:val="22"/>
                <w:szCs w:val="22"/>
              </w:rPr>
            </w:pPr>
            <w:r w:rsidRPr="003721AE">
              <w:rPr>
                <w:color w:val="000000"/>
                <w:sz w:val="22"/>
                <w:szCs w:val="22"/>
              </w:rPr>
              <w:t>58. SKLOP</w:t>
            </w:r>
          </w:p>
        </w:tc>
        <w:tc>
          <w:tcPr>
            <w:tcW w:w="2551" w:type="dxa"/>
            <w:tcBorders>
              <w:top w:val="nil"/>
              <w:left w:val="nil"/>
              <w:bottom w:val="single" w:sz="4" w:space="0" w:color="auto"/>
              <w:right w:val="single" w:sz="4" w:space="0" w:color="auto"/>
            </w:tcBorders>
            <w:shd w:val="clear" w:color="auto" w:fill="auto"/>
            <w:noWrap/>
            <w:vAlign w:val="bottom"/>
          </w:tcPr>
          <w:p w14:paraId="46C2DAAA"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C4B86CC"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87F0E2F" w14:textId="77777777" w:rsidR="008244C7" w:rsidRPr="003721AE" w:rsidRDefault="008244C7" w:rsidP="003721AE">
            <w:pPr>
              <w:spacing w:line="324" w:lineRule="auto"/>
              <w:jc w:val="right"/>
              <w:rPr>
                <w:color w:val="000000"/>
                <w:sz w:val="22"/>
                <w:szCs w:val="22"/>
              </w:rPr>
            </w:pPr>
          </w:p>
        </w:tc>
      </w:tr>
      <w:tr w:rsidR="008244C7" w:rsidRPr="003721AE" w14:paraId="1C4C80E5"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1E662D6" w14:textId="77777777" w:rsidR="008244C7" w:rsidRPr="003721AE" w:rsidRDefault="008244C7" w:rsidP="003721AE">
            <w:pPr>
              <w:spacing w:line="324" w:lineRule="auto"/>
              <w:rPr>
                <w:color w:val="000000"/>
                <w:sz w:val="22"/>
                <w:szCs w:val="22"/>
              </w:rPr>
            </w:pPr>
            <w:r w:rsidRPr="003721AE">
              <w:rPr>
                <w:color w:val="000000"/>
                <w:sz w:val="22"/>
                <w:szCs w:val="22"/>
              </w:rPr>
              <w:t>59. SKLOP</w:t>
            </w:r>
          </w:p>
        </w:tc>
        <w:tc>
          <w:tcPr>
            <w:tcW w:w="2551" w:type="dxa"/>
            <w:tcBorders>
              <w:top w:val="nil"/>
              <w:left w:val="nil"/>
              <w:bottom w:val="single" w:sz="4" w:space="0" w:color="auto"/>
              <w:right w:val="single" w:sz="4" w:space="0" w:color="auto"/>
            </w:tcBorders>
            <w:shd w:val="clear" w:color="auto" w:fill="auto"/>
            <w:noWrap/>
            <w:vAlign w:val="bottom"/>
          </w:tcPr>
          <w:p w14:paraId="7E6A6582"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2C52E27"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1887DBC" w14:textId="77777777" w:rsidR="008244C7" w:rsidRPr="003721AE" w:rsidRDefault="008244C7" w:rsidP="003721AE">
            <w:pPr>
              <w:spacing w:line="324" w:lineRule="auto"/>
              <w:jc w:val="right"/>
              <w:rPr>
                <w:color w:val="000000"/>
                <w:sz w:val="22"/>
                <w:szCs w:val="22"/>
              </w:rPr>
            </w:pPr>
          </w:p>
        </w:tc>
      </w:tr>
      <w:tr w:rsidR="008244C7" w:rsidRPr="003721AE" w14:paraId="25327D3C"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DF9A4BD" w14:textId="77777777" w:rsidR="008244C7" w:rsidRPr="003721AE" w:rsidRDefault="008244C7" w:rsidP="003721AE">
            <w:pPr>
              <w:spacing w:line="324" w:lineRule="auto"/>
              <w:rPr>
                <w:color w:val="000000"/>
                <w:sz w:val="22"/>
                <w:szCs w:val="22"/>
              </w:rPr>
            </w:pPr>
            <w:r w:rsidRPr="003721AE">
              <w:rPr>
                <w:color w:val="000000"/>
                <w:sz w:val="22"/>
                <w:szCs w:val="22"/>
              </w:rPr>
              <w:t>60. SKLOP</w:t>
            </w:r>
          </w:p>
        </w:tc>
        <w:tc>
          <w:tcPr>
            <w:tcW w:w="2551" w:type="dxa"/>
            <w:tcBorders>
              <w:top w:val="nil"/>
              <w:left w:val="nil"/>
              <w:bottom w:val="single" w:sz="4" w:space="0" w:color="auto"/>
              <w:right w:val="single" w:sz="4" w:space="0" w:color="auto"/>
            </w:tcBorders>
            <w:shd w:val="clear" w:color="auto" w:fill="auto"/>
            <w:noWrap/>
            <w:vAlign w:val="bottom"/>
          </w:tcPr>
          <w:p w14:paraId="2D31AE71"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5FDFF56"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C3981B9" w14:textId="77777777" w:rsidR="008244C7" w:rsidRPr="003721AE" w:rsidRDefault="008244C7" w:rsidP="003721AE">
            <w:pPr>
              <w:spacing w:line="324" w:lineRule="auto"/>
              <w:jc w:val="right"/>
              <w:rPr>
                <w:color w:val="000000"/>
                <w:sz w:val="22"/>
                <w:szCs w:val="22"/>
              </w:rPr>
            </w:pPr>
          </w:p>
        </w:tc>
      </w:tr>
      <w:tr w:rsidR="008244C7" w:rsidRPr="003721AE" w14:paraId="51CC7FA6"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CFB3746" w14:textId="77777777" w:rsidR="008244C7" w:rsidRPr="003721AE" w:rsidRDefault="008244C7" w:rsidP="003721AE">
            <w:pPr>
              <w:spacing w:line="324" w:lineRule="auto"/>
              <w:rPr>
                <w:color w:val="000000"/>
                <w:sz w:val="22"/>
                <w:szCs w:val="22"/>
              </w:rPr>
            </w:pPr>
            <w:r w:rsidRPr="003721AE">
              <w:rPr>
                <w:color w:val="000000"/>
                <w:sz w:val="22"/>
                <w:szCs w:val="22"/>
              </w:rPr>
              <w:t>61. SKLOP</w:t>
            </w:r>
          </w:p>
        </w:tc>
        <w:tc>
          <w:tcPr>
            <w:tcW w:w="2551" w:type="dxa"/>
            <w:tcBorders>
              <w:top w:val="nil"/>
              <w:left w:val="nil"/>
              <w:bottom w:val="single" w:sz="4" w:space="0" w:color="auto"/>
              <w:right w:val="single" w:sz="4" w:space="0" w:color="auto"/>
            </w:tcBorders>
            <w:shd w:val="clear" w:color="auto" w:fill="auto"/>
            <w:noWrap/>
            <w:vAlign w:val="bottom"/>
          </w:tcPr>
          <w:p w14:paraId="6C842F0D"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60DEF86"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FAAAD6F" w14:textId="77777777" w:rsidR="008244C7" w:rsidRPr="003721AE" w:rsidRDefault="008244C7" w:rsidP="003721AE">
            <w:pPr>
              <w:spacing w:line="324" w:lineRule="auto"/>
              <w:jc w:val="right"/>
              <w:rPr>
                <w:color w:val="000000"/>
                <w:sz w:val="22"/>
                <w:szCs w:val="22"/>
              </w:rPr>
            </w:pPr>
          </w:p>
        </w:tc>
      </w:tr>
      <w:tr w:rsidR="008244C7" w:rsidRPr="003721AE" w14:paraId="1A5D8394"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D49D4C1" w14:textId="77777777" w:rsidR="008244C7" w:rsidRPr="003721AE" w:rsidRDefault="008244C7" w:rsidP="003721AE">
            <w:pPr>
              <w:spacing w:line="324" w:lineRule="auto"/>
              <w:rPr>
                <w:color w:val="000000"/>
                <w:sz w:val="22"/>
                <w:szCs w:val="22"/>
              </w:rPr>
            </w:pPr>
            <w:r w:rsidRPr="003721AE">
              <w:rPr>
                <w:color w:val="000000"/>
                <w:sz w:val="22"/>
                <w:szCs w:val="22"/>
              </w:rPr>
              <w:t>62. SKLOP</w:t>
            </w:r>
          </w:p>
        </w:tc>
        <w:tc>
          <w:tcPr>
            <w:tcW w:w="2551" w:type="dxa"/>
            <w:tcBorders>
              <w:top w:val="nil"/>
              <w:left w:val="nil"/>
              <w:bottom w:val="single" w:sz="4" w:space="0" w:color="auto"/>
              <w:right w:val="single" w:sz="4" w:space="0" w:color="auto"/>
            </w:tcBorders>
            <w:shd w:val="clear" w:color="auto" w:fill="auto"/>
            <w:noWrap/>
            <w:vAlign w:val="bottom"/>
          </w:tcPr>
          <w:p w14:paraId="0473B49A"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5E42C2B"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D7F5E9C" w14:textId="77777777" w:rsidR="008244C7" w:rsidRPr="003721AE" w:rsidRDefault="008244C7" w:rsidP="003721AE">
            <w:pPr>
              <w:spacing w:line="324" w:lineRule="auto"/>
              <w:jc w:val="right"/>
              <w:rPr>
                <w:color w:val="000000"/>
                <w:sz w:val="22"/>
                <w:szCs w:val="22"/>
              </w:rPr>
            </w:pPr>
          </w:p>
        </w:tc>
      </w:tr>
      <w:tr w:rsidR="008244C7" w:rsidRPr="003721AE" w14:paraId="164BA9DE"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08D96D1" w14:textId="77777777" w:rsidR="008244C7" w:rsidRPr="003721AE" w:rsidRDefault="008244C7" w:rsidP="003721AE">
            <w:pPr>
              <w:spacing w:line="324" w:lineRule="auto"/>
              <w:rPr>
                <w:color w:val="000000"/>
                <w:sz w:val="22"/>
                <w:szCs w:val="22"/>
              </w:rPr>
            </w:pPr>
            <w:r w:rsidRPr="003721AE">
              <w:rPr>
                <w:color w:val="000000"/>
                <w:sz w:val="22"/>
                <w:szCs w:val="22"/>
              </w:rPr>
              <w:t>63. SKLOP</w:t>
            </w:r>
          </w:p>
        </w:tc>
        <w:tc>
          <w:tcPr>
            <w:tcW w:w="2551" w:type="dxa"/>
            <w:tcBorders>
              <w:top w:val="nil"/>
              <w:left w:val="nil"/>
              <w:bottom w:val="single" w:sz="4" w:space="0" w:color="auto"/>
              <w:right w:val="single" w:sz="4" w:space="0" w:color="auto"/>
            </w:tcBorders>
            <w:shd w:val="clear" w:color="auto" w:fill="auto"/>
            <w:noWrap/>
            <w:vAlign w:val="bottom"/>
          </w:tcPr>
          <w:p w14:paraId="22DF7F6F"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3287EF1"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39AD789" w14:textId="77777777" w:rsidR="008244C7" w:rsidRPr="003721AE" w:rsidRDefault="008244C7" w:rsidP="003721AE">
            <w:pPr>
              <w:spacing w:line="324" w:lineRule="auto"/>
              <w:jc w:val="right"/>
              <w:rPr>
                <w:color w:val="000000"/>
                <w:sz w:val="22"/>
                <w:szCs w:val="22"/>
              </w:rPr>
            </w:pPr>
          </w:p>
        </w:tc>
      </w:tr>
      <w:tr w:rsidR="008244C7" w:rsidRPr="003721AE" w14:paraId="733C6837"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FC0704E" w14:textId="77777777" w:rsidR="008244C7" w:rsidRPr="003721AE" w:rsidRDefault="008244C7" w:rsidP="003721AE">
            <w:pPr>
              <w:spacing w:line="324" w:lineRule="auto"/>
              <w:rPr>
                <w:color w:val="000000"/>
                <w:sz w:val="22"/>
                <w:szCs w:val="22"/>
              </w:rPr>
            </w:pPr>
            <w:r w:rsidRPr="003721AE">
              <w:rPr>
                <w:color w:val="000000"/>
                <w:sz w:val="22"/>
                <w:szCs w:val="22"/>
              </w:rPr>
              <w:t>64. SKLOP</w:t>
            </w:r>
          </w:p>
        </w:tc>
        <w:tc>
          <w:tcPr>
            <w:tcW w:w="2551" w:type="dxa"/>
            <w:tcBorders>
              <w:top w:val="nil"/>
              <w:left w:val="nil"/>
              <w:bottom w:val="single" w:sz="4" w:space="0" w:color="auto"/>
              <w:right w:val="single" w:sz="4" w:space="0" w:color="auto"/>
            </w:tcBorders>
            <w:shd w:val="clear" w:color="auto" w:fill="auto"/>
            <w:noWrap/>
            <w:vAlign w:val="bottom"/>
          </w:tcPr>
          <w:p w14:paraId="44A14531"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9E82F28"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B6600E0" w14:textId="77777777" w:rsidR="008244C7" w:rsidRPr="003721AE" w:rsidRDefault="008244C7" w:rsidP="003721AE">
            <w:pPr>
              <w:spacing w:line="324" w:lineRule="auto"/>
              <w:jc w:val="right"/>
              <w:rPr>
                <w:color w:val="000000"/>
                <w:sz w:val="22"/>
                <w:szCs w:val="22"/>
              </w:rPr>
            </w:pPr>
          </w:p>
        </w:tc>
      </w:tr>
      <w:tr w:rsidR="008244C7" w:rsidRPr="003721AE" w14:paraId="664E30F6"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F76F3D3" w14:textId="77777777" w:rsidR="008244C7" w:rsidRPr="003721AE" w:rsidRDefault="008244C7" w:rsidP="003721AE">
            <w:pPr>
              <w:spacing w:line="324" w:lineRule="auto"/>
              <w:rPr>
                <w:color w:val="000000"/>
                <w:sz w:val="22"/>
                <w:szCs w:val="22"/>
              </w:rPr>
            </w:pPr>
            <w:r w:rsidRPr="003721AE">
              <w:rPr>
                <w:color w:val="000000"/>
                <w:sz w:val="22"/>
                <w:szCs w:val="22"/>
              </w:rPr>
              <w:t>65. SKLOP</w:t>
            </w:r>
          </w:p>
        </w:tc>
        <w:tc>
          <w:tcPr>
            <w:tcW w:w="2551" w:type="dxa"/>
            <w:tcBorders>
              <w:top w:val="nil"/>
              <w:left w:val="nil"/>
              <w:bottom w:val="single" w:sz="4" w:space="0" w:color="auto"/>
              <w:right w:val="single" w:sz="4" w:space="0" w:color="auto"/>
            </w:tcBorders>
            <w:shd w:val="clear" w:color="auto" w:fill="auto"/>
            <w:noWrap/>
            <w:vAlign w:val="bottom"/>
          </w:tcPr>
          <w:p w14:paraId="4174CA95"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88C8361"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199047F" w14:textId="77777777" w:rsidR="008244C7" w:rsidRPr="003721AE" w:rsidRDefault="008244C7" w:rsidP="003721AE">
            <w:pPr>
              <w:spacing w:line="324" w:lineRule="auto"/>
              <w:jc w:val="right"/>
              <w:rPr>
                <w:color w:val="000000"/>
                <w:sz w:val="22"/>
                <w:szCs w:val="22"/>
              </w:rPr>
            </w:pPr>
          </w:p>
        </w:tc>
      </w:tr>
      <w:tr w:rsidR="008244C7" w:rsidRPr="003721AE" w14:paraId="4837F8B1"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0B92961" w14:textId="77777777" w:rsidR="008244C7" w:rsidRPr="003721AE" w:rsidRDefault="008244C7" w:rsidP="003721AE">
            <w:pPr>
              <w:spacing w:line="324" w:lineRule="auto"/>
              <w:rPr>
                <w:color w:val="000000"/>
                <w:sz w:val="22"/>
                <w:szCs w:val="22"/>
              </w:rPr>
            </w:pPr>
            <w:r w:rsidRPr="003721AE">
              <w:rPr>
                <w:color w:val="000000"/>
                <w:sz w:val="22"/>
                <w:szCs w:val="22"/>
              </w:rPr>
              <w:t>66. SKLOP</w:t>
            </w:r>
          </w:p>
        </w:tc>
        <w:tc>
          <w:tcPr>
            <w:tcW w:w="2551" w:type="dxa"/>
            <w:tcBorders>
              <w:top w:val="nil"/>
              <w:left w:val="nil"/>
              <w:bottom w:val="single" w:sz="4" w:space="0" w:color="auto"/>
              <w:right w:val="single" w:sz="4" w:space="0" w:color="auto"/>
            </w:tcBorders>
            <w:shd w:val="clear" w:color="auto" w:fill="auto"/>
            <w:noWrap/>
            <w:vAlign w:val="bottom"/>
          </w:tcPr>
          <w:p w14:paraId="3A7555A4"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2634188"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4D5C6C9" w14:textId="77777777" w:rsidR="008244C7" w:rsidRPr="003721AE" w:rsidRDefault="008244C7" w:rsidP="003721AE">
            <w:pPr>
              <w:spacing w:line="324" w:lineRule="auto"/>
              <w:jc w:val="right"/>
              <w:rPr>
                <w:color w:val="000000"/>
                <w:sz w:val="22"/>
                <w:szCs w:val="22"/>
              </w:rPr>
            </w:pPr>
          </w:p>
        </w:tc>
      </w:tr>
      <w:tr w:rsidR="008244C7" w:rsidRPr="003721AE" w14:paraId="61E149C7"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64C78E4" w14:textId="77777777" w:rsidR="008244C7" w:rsidRPr="003721AE" w:rsidRDefault="008244C7" w:rsidP="003721AE">
            <w:pPr>
              <w:spacing w:line="324" w:lineRule="auto"/>
              <w:rPr>
                <w:color w:val="000000"/>
                <w:sz w:val="22"/>
                <w:szCs w:val="22"/>
              </w:rPr>
            </w:pPr>
            <w:r w:rsidRPr="003721AE">
              <w:rPr>
                <w:color w:val="000000"/>
                <w:sz w:val="22"/>
                <w:szCs w:val="22"/>
              </w:rPr>
              <w:t>67. SKLOP</w:t>
            </w:r>
          </w:p>
        </w:tc>
        <w:tc>
          <w:tcPr>
            <w:tcW w:w="2551" w:type="dxa"/>
            <w:tcBorders>
              <w:top w:val="nil"/>
              <w:left w:val="nil"/>
              <w:bottom w:val="single" w:sz="4" w:space="0" w:color="auto"/>
              <w:right w:val="single" w:sz="4" w:space="0" w:color="auto"/>
            </w:tcBorders>
            <w:shd w:val="clear" w:color="auto" w:fill="auto"/>
            <w:noWrap/>
            <w:vAlign w:val="bottom"/>
          </w:tcPr>
          <w:p w14:paraId="5EC68D75"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22D980D"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A2ED655" w14:textId="77777777" w:rsidR="008244C7" w:rsidRPr="003721AE" w:rsidRDefault="008244C7" w:rsidP="003721AE">
            <w:pPr>
              <w:spacing w:line="324" w:lineRule="auto"/>
              <w:jc w:val="right"/>
              <w:rPr>
                <w:color w:val="000000"/>
                <w:sz w:val="22"/>
                <w:szCs w:val="22"/>
              </w:rPr>
            </w:pPr>
          </w:p>
        </w:tc>
      </w:tr>
      <w:tr w:rsidR="008244C7" w:rsidRPr="003721AE" w14:paraId="6AD18128"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AD85267" w14:textId="77777777" w:rsidR="008244C7" w:rsidRPr="003721AE" w:rsidRDefault="008244C7" w:rsidP="003721AE">
            <w:pPr>
              <w:spacing w:line="324" w:lineRule="auto"/>
              <w:rPr>
                <w:color w:val="000000"/>
                <w:sz w:val="22"/>
                <w:szCs w:val="22"/>
              </w:rPr>
            </w:pPr>
            <w:r w:rsidRPr="003721AE">
              <w:rPr>
                <w:color w:val="000000"/>
                <w:sz w:val="22"/>
                <w:szCs w:val="22"/>
              </w:rPr>
              <w:t>68. SKLOP</w:t>
            </w:r>
          </w:p>
        </w:tc>
        <w:tc>
          <w:tcPr>
            <w:tcW w:w="2551" w:type="dxa"/>
            <w:tcBorders>
              <w:top w:val="nil"/>
              <w:left w:val="nil"/>
              <w:bottom w:val="single" w:sz="4" w:space="0" w:color="auto"/>
              <w:right w:val="single" w:sz="4" w:space="0" w:color="auto"/>
            </w:tcBorders>
            <w:shd w:val="clear" w:color="auto" w:fill="auto"/>
            <w:noWrap/>
            <w:vAlign w:val="bottom"/>
          </w:tcPr>
          <w:p w14:paraId="77DDFD9A"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A56E207"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229DB5F" w14:textId="77777777" w:rsidR="008244C7" w:rsidRPr="003721AE" w:rsidRDefault="008244C7" w:rsidP="003721AE">
            <w:pPr>
              <w:spacing w:line="324" w:lineRule="auto"/>
              <w:jc w:val="right"/>
              <w:rPr>
                <w:color w:val="000000"/>
                <w:sz w:val="22"/>
                <w:szCs w:val="22"/>
              </w:rPr>
            </w:pPr>
          </w:p>
        </w:tc>
      </w:tr>
      <w:tr w:rsidR="008244C7" w:rsidRPr="003721AE" w14:paraId="61DA5226"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254DDD6" w14:textId="77777777" w:rsidR="008244C7" w:rsidRPr="003721AE" w:rsidRDefault="008244C7" w:rsidP="003721AE">
            <w:pPr>
              <w:spacing w:line="324" w:lineRule="auto"/>
              <w:rPr>
                <w:color w:val="000000"/>
                <w:sz w:val="22"/>
                <w:szCs w:val="22"/>
              </w:rPr>
            </w:pPr>
            <w:r w:rsidRPr="003721AE">
              <w:rPr>
                <w:color w:val="000000"/>
                <w:sz w:val="22"/>
                <w:szCs w:val="22"/>
              </w:rPr>
              <w:t>69. SKLOP</w:t>
            </w:r>
          </w:p>
        </w:tc>
        <w:tc>
          <w:tcPr>
            <w:tcW w:w="2551" w:type="dxa"/>
            <w:tcBorders>
              <w:top w:val="nil"/>
              <w:left w:val="nil"/>
              <w:bottom w:val="single" w:sz="4" w:space="0" w:color="auto"/>
              <w:right w:val="single" w:sz="4" w:space="0" w:color="auto"/>
            </w:tcBorders>
            <w:shd w:val="clear" w:color="auto" w:fill="auto"/>
            <w:noWrap/>
            <w:vAlign w:val="bottom"/>
          </w:tcPr>
          <w:p w14:paraId="0CCF096D"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DA9544B"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413ACD5" w14:textId="77777777" w:rsidR="008244C7" w:rsidRPr="003721AE" w:rsidRDefault="008244C7" w:rsidP="003721AE">
            <w:pPr>
              <w:spacing w:line="324" w:lineRule="auto"/>
              <w:jc w:val="right"/>
              <w:rPr>
                <w:color w:val="000000"/>
                <w:sz w:val="22"/>
                <w:szCs w:val="22"/>
              </w:rPr>
            </w:pPr>
          </w:p>
        </w:tc>
      </w:tr>
      <w:tr w:rsidR="008244C7" w:rsidRPr="003721AE" w14:paraId="32A686B5"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F8E75CB" w14:textId="77777777" w:rsidR="008244C7" w:rsidRPr="003721AE" w:rsidRDefault="008244C7" w:rsidP="003721AE">
            <w:pPr>
              <w:spacing w:line="324" w:lineRule="auto"/>
              <w:rPr>
                <w:color w:val="000000"/>
                <w:sz w:val="22"/>
                <w:szCs w:val="22"/>
              </w:rPr>
            </w:pPr>
            <w:r w:rsidRPr="003721AE">
              <w:rPr>
                <w:color w:val="000000"/>
                <w:sz w:val="22"/>
                <w:szCs w:val="22"/>
              </w:rPr>
              <w:t>70. SKLOP</w:t>
            </w:r>
          </w:p>
        </w:tc>
        <w:tc>
          <w:tcPr>
            <w:tcW w:w="2551" w:type="dxa"/>
            <w:tcBorders>
              <w:top w:val="nil"/>
              <w:left w:val="nil"/>
              <w:bottom w:val="single" w:sz="4" w:space="0" w:color="auto"/>
              <w:right w:val="single" w:sz="4" w:space="0" w:color="auto"/>
            </w:tcBorders>
            <w:shd w:val="clear" w:color="auto" w:fill="auto"/>
            <w:noWrap/>
            <w:vAlign w:val="bottom"/>
          </w:tcPr>
          <w:p w14:paraId="67499521"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CEB0F86"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0BF36D0" w14:textId="77777777" w:rsidR="008244C7" w:rsidRPr="003721AE" w:rsidRDefault="008244C7" w:rsidP="003721AE">
            <w:pPr>
              <w:spacing w:line="324" w:lineRule="auto"/>
              <w:jc w:val="right"/>
              <w:rPr>
                <w:color w:val="000000"/>
                <w:sz w:val="22"/>
                <w:szCs w:val="22"/>
              </w:rPr>
            </w:pPr>
          </w:p>
        </w:tc>
      </w:tr>
      <w:tr w:rsidR="008244C7" w:rsidRPr="003721AE" w14:paraId="07A4C63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98A899F" w14:textId="77777777" w:rsidR="008244C7" w:rsidRPr="003721AE" w:rsidRDefault="008244C7" w:rsidP="003721AE">
            <w:pPr>
              <w:spacing w:line="324" w:lineRule="auto"/>
              <w:rPr>
                <w:color w:val="000000"/>
                <w:sz w:val="22"/>
                <w:szCs w:val="22"/>
              </w:rPr>
            </w:pPr>
            <w:r w:rsidRPr="003721AE">
              <w:rPr>
                <w:color w:val="000000"/>
                <w:sz w:val="22"/>
                <w:szCs w:val="22"/>
              </w:rPr>
              <w:t>71. SKLOP</w:t>
            </w:r>
          </w:p>
        </w:tc>
        <w:tc>
          <w:tcPr>
            <w:tcW w:w="2551" w:type="dxa"/>
            <w:tcBorders>
              <w:top w:val="nil"/>
              <w:left w:val="nil"/>
              <w:bottom w:val="single" w:sz="4" w:space="0" w:color="auto"/>
              <w:right w:val="single" w:sz="4" w:space="0" w:color="auto"/>
            </w:tcBorders>
            <w:shd w:val="clear" w:color="auto" w:fill="auto"/>
            <w:noWrap/>
            <w:vAlign w:val="bottom"/>
          </w:tcPr>
          <w:p w14:paraId="12CE77A0"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5CFE6F5"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3DBF076" w14:textId="77777777" w:rsidR="008244C7" w:rsidRPr="003721AE" w:rsidRDefault="008244C7" w:rsidP="003721AE">
            <w:pPr>
              <w:spacing w:line="324" w:lineRule="auto"/>
              <w:jc w:val="right"/>
              <w:rPr>
                <w:color w:val="000000"/>
                <w:sz w:val="22"/>
                <w:szCs w:val="22"/>
              </w:rPr>
            </w:pPr>
          </w:p>
        </w:tc>
      </w:tr>
      <w:tr w:rsidR="008244C7" w:rsidRPr="003721AE" w14:paraId="506CEBBB"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7543225" w14:textId="77777777" w:rsidR="008244C7" w:rsidRPr="003721AE" w:rsidRDefault="008244C7" w:rsidP="003721AE">
            <w:pPr>
              <w:spacing w:line="324" w:lineRule="auto"/>
              <w:rPr>
                <w:color w:val="000000"/>
                <w:sz w:val="22"/>
                <w:szCs w:val="22"/>
              </w:rPr>
            </w:pPr>
            <w:r w:rsidRPr="003721AE">
              <w:rPr>
                <w:color w:val="000000"/>
                <w:sz w:val="22"/>
                <w:szCs w:val="22"/>
              </w:rPr>
              <w:t>72. SKLOP</w:t>
            </w:r>
          </w:p>
        </w:tc>
        <w:tc>
          <w:tcPr>
            <w:tcW w:w="2551" w:type="dxa"/>
            <w:tcBorders>
              <w:top w:val="nil"/>
              <w:left w:val="nil"/>
              <w:bottom w:val="single" w:sz="4" w:space="0" w:color="auto"/>
              <w:right w:val="single" w:sz="4" w:space="0" w:color="auto"/>
            </w:tcBorders>
            <w:shd w:val="clear" w:color="auto" w:fill="auto"/>
            <w:noWrap/>
            <w:vAlign w:val="bottom"/>
          </w:tcPr>
          <w:p w14:paraId="5414A84E"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789A3A2"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6575BE3" w14:textId="77777777" w:rsidR="008244C7" w:rsidRPr="003721AE" w:rsidRDefault="008244C7" w:rsidP="003721AE">
            <w:pPr>
              <w:spacing w:line="324" w:lineRule="auto"/>
              <w:jc w:val="right"/>
              <w:rPr>
                <w:color w:val="000000"/>
                <w:sz w:val="22"/>
                <w:szCs w:val="22"/>
              </w:rPr>
            </w:pPr>
          </w:p>
        </w:tc>
      </w:tr>
      <w:tr w:rsidR="008244C7" w:rsidRPr="003721AE" w14:paraId="791C511F"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D9C3DB8" w14:textId="77777777" w:rsidR="008244C7" w:rsidRPr="003721AE" w:rsidRDefault="008244C7" w:rsidP="003721AE">
            <w:pPr>
              <w:spacing w:line="324" w:lineRule="auto"/>
              <w:rPr>
                <w:color w:val="000000"/>
                <w:sz w:val="22"/>
                <w:szCs w:val="22"/>
              </w:rPr>
            </w:pPr>
            <w:r w:rsidRPr="003721AE">
              <w:rPr>
                <w:color w:val="000000"/>
                <w:sz w:val="22"/>
                <w:szCs w:val="22"/>
              </w:rPr>
              <w:t>73. SKLOP</w:t>
            </w:r>
          </w:p>
        </w:tc>
        <w:tc>
          <w:tcPr>
            <w:tcW w:w="2551" w:type="dxa"/>
            <w:tcBorders>
              <w:top w:val="nil"/>
              <w:left w:val="nil"/>
              <w:bottom w:val="single" w:sz="4" w:space="0" w:color="auto"/>
              <w:right w:val="single" w:sz="4" w:space="0" w:color="auto"/>
            </w:tcBorders>
            <w:shd w:val="clear" w:color="auto" w:fill="auto"/>
            <w:noWrap/>
            <w:vAlign w:val="bottom"/>
          </w:tcPr>
          <w:p w14:paraId="6DF8C569"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BBA39DD"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24AC2B4" w14:textId="77777777" w:rsidR="008244C7" w:rsidRPr="003721AE" w:rsidRDefault="008244C7" w:rsidP="003721AE">
            <w:pPr>
              <w:spacing w:line="324" w:lineRule="auto"/>
              <w:jc w:val="right"/>
              <w:rPr>
                <w:color w:val="000000"/>
                <w:sz w:val="22"/>
                <w:szCs w:val="22"/>
              </w:rPr>
            </w:pPr>
          </w:p>
        </w:tc>
      </w:tr>
      <w:tr w:rsidR="008244C7" w:rsidRPr="003721AE" w14:paraId="79C4BFE8"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E611B61" w14:textId="77777777" w:rsidR="008244C7" w:rsidRPr="003721AE" w:rsidRDefault="008244C7" w:rsidP="003721AE">
            <w:pPr>
              <w:spacing w:line="324" w:lineRule="auto"/>
              <w:rPr>
                <w:color w:val="000000"/>
                <w:sz w:val="22"/>
                <w:szCs w:val="22"/>
              </w:rPr>
            </w:pPr>
            <w:r w:rsidRPr="003721AE">
              <w:rPr>
                <w:color w:val="000000"/>
                <w:sz w:val="22"/>
                <w:szCs w:val="22"/>
              </w:rPr>
              <w:t>74. SKLOP</w:t>
            </w:r>
          </w:p>
        </w:tc>
        <w:tc>
          <w:tcPr>
            <w:tcW w:w="2551" w:type="dxa"/>
            <w:tcBorders>
              <w:top w:val="nil"/>
              <w:left w:val="nil"/>
              <w:bottom w:val="single" w:sz="4" w:space="0" w:color="auto"/>
              <w:right w:val="single" w:sz="4" w:space="0" w:color="auto"/>
            </w:tcBorders>
            <w:shd w:val="clear" w:color="auto" w:fill="auto"/>
            <w:noWrap/>
            <w:vAlign w:val="bottom"/>
          </w:tcPr>
          <w:p w14:paraId="7E6441A9"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737E009"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59AABFC" w14:textId="77777777" w:rsidR="008244C7" w:rsidRPr="003721AE" w:rsidRDefault="008244C7" w:rsidP="003721AE">
            <w:pPr>
              <w:spacing w:line="324" w:lineRule="auto"/>
              <w:jc w:val="right"/>
              <w:rPr>
                <w:color w:val="000000"/>
                <w:sz w:val="22"/>
                <w:szCs w:val="22"/>
              </w:rPr>
            </w:pPr>
          </w:p>
        </w:tc>
      </w:tr>
      <w:tr w:rsidR="008244C7" w:rsidRPr="003721AE" w14:paraId="0F33A98A"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C030D90" w14:textId="77777777" w:rsidR="008244C7" w:rsidRPr="003721AE" w:rsidRDefault="008244C7" w:rsidP="003721AE">
            <w:pPr>
              <w:spacing w:line="324" w:lineRule="auto"/>
              <w:rPr>
                <w:color w:val="000000"/>
                <w:sz w:val="22"/>
                <w:szCs w:val="22"/>
              </w:rPr>
            </w:pPr>
            <w:r w:rsidRPr="003721AE">
              <w:rPr>
                <w:color w:val="000000"/>
                <w:sz w:val="22"/>
                <w:szCs w:val="22"/>
              </w:rPr>
              <w:t>75. SKLOP</w:t>
            </w:r>
          </w:p>
        </w:tc>
        <w:tc>
          <w:tcPr>
            <w:tcW w:w="2551" w:type="dxa"/>
            <w:tcBorders>
              <w:top w:val="nil"/>
              <w:left w:val="nil"/>
              <w:bottom w:val="single" w:sz="4" w:space="0" w:color="auto"/>
              <w:right w:val="single" w:sz="4" w:space="0" w:color="auto"/>
            </w:tcBorders>
            <w:shd w:val="clear" w:color="auto" w:fill="auto"/>
            <w:noWrap/>
            <w:vAlign w:val="bottom"/>
          </w:tcPr>
          <w:p w14:paraId="6C2BFE8A"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ED0DAEF"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D6BE4C1" w14:textId="77777777" w:rsidR="008244C7" w:rsidRPr="003721AE" w:rsidRDefault="008244C7" w:rsidP="003721AE">
            <w:pPr>
              <w:spacing w:line="324" w:lineRule="auto"/>
              <w:jc w:val="right"/>
              <w:rPr>
                <w:color w:val="000000"/>
                <w:sz w:val="22"/>
                <w:szCs w:val="22"/>
              </w:rPr>
            </w:pPr>
          </w:p>
        </w:tc>
      </w:tr>
      <w:tr w:rsidR="008244C7" w:rsidRPr="003721AE" w14:paraId="401F0883"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BFBDC6A" w14:textId="77777777" w:rsidR="008244C7" w:rsidRPr="003721AE" w:rsidRDefault="008244C7" w:rsidP="003721AE">
            <w:pPr>
              <w:spacing w:line="324" w:lineRule="auto"/>
              <w:rPr>
                <w:color w:val="000000"/>
                <w:sz w:val="22"/>
                <w:szCs w:val="22"/>
              </w:rPr>
            </w:pPr>
            <w:r w:rsidRPr="003721AE">
              <w:rPr>
                <w:color w:val="000000"/>
                <w:sz w:val="22"/>
                <w:szCs w:val="22"/>
              </w:rPr>
              <w:t>76. SKLOP</w:t>
            </w:r>
          </w:p>
        </w:tc>
        <w:tc>
          <w:tcPr>
            <w:tcW w:w="2551" w:type="dxa"/>
            <w:tcBorders>
              <w:top w:val="nil"/>
              <w:left w:val="nil"/>
              <w:bottom w:val="single" w:sz="4" w:space="0" w:color="auto"/>
              <w:right w:val="single" w:sz="4" w:space="0" w:color="auto"/>
            </w:tcBorders>
            <w:shd w:val="clear" w:color="auto" w:fill="auto"/>
            <w:noWrap/>
            <w:vAlign w:val="bottom"/>
          </w:tcPr>
          <w:p w14:paraId="18439AB6"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493078A"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79527A7" w14:textId="77777777" w:rsidR="008244C7" w:rsidRPr="003721AE" w:rsidRDefault="008244C7" w:rsidP="003721AE">
            <w:pPr>
              <w:spacing w:line="324" w:lineRule="auto"/>
              <w:jc w:val="right"/>
              <w:rPr>
                <w:color w:val="000000"/>
                <w:sz w:val="22"/>
                <w:szCs w:val="22"/>
              </w:rPr>
            </w:pPr>
          </w:p>
        </w:tc>
      </w:tr>
      <w:tr w:rsidR="008244C7" w:rsidRPr="003721AE" w14:paraId="0CA94C30"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1965113" w14:textId="77777777" w:rsidR="008244C7" w:rsidRPr="003721AE" w:rsidRDefault="008244C7" w:rsidP="003721AE">
            <w:pPr>
              <w:spacing w:line="324" w:lineRule="auto"/>
              <w:rPr>
                <w:color w:val="000000"/>
                <w:sz w:val="22"/>
                <w:szCs w:val="22"/>
              </w:rPr>
            </w:pPr>
            <w:r w:rsidRPr="003721AE">
              <w:rPr>
                <w:color w:val="000000"/>
                <w:sz w:val="22"/>
                <w:szCs w:val="22"/>
              </w:rPr>
              <w:t>77. SKLOP</w:t>
            </w:r>
          </w:p>
        </w:tc>
        <w:tc>
          <w:tcPr>
            <w:tcW w:w="2551" w:type="dxa"/>
            <w:tcBorders>
              <w:top w:val="nil"/>
              <w:left w:val="nil"/>
              <w:bottom w:val="single" w:sz="4" w:space="0" w:color="auto"/>
              <w:right w:val="single" w:sz="4" w:space="0" w:color="auto"/>
            </w:tcBorders>
            <w:shd w:val="clear" w:color="auto" w:fill="auto"/>
            <w:noWrap/>
            <w:vAlign w:val="bottom"/>
          </w:tcPr>
          <w:p w14:paraId="7EB10450"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7FF7D07"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F6C669C" w14:textId="77777777" w:rsidR="008244C7" w:rsidRPr="003721AE" w:rsidRDefault="008244C7" w:rsidP="003721AE">
            <w:pPr>
              <w:spacing w:line="324" w:lineRule="auto"/>
              <w:jc w:val="right"/>
              <w:rPr>
                <w:color w:val="000000"/>
                <w:sz w:val="22"/>
                <w:szCs w:val="22"/>
              </w:rPr>
            </w:pPr>
          </w:p>
        </w:tc>
      </w:tr>
      <w:tr w:rsidR="008244C7" w:rsidRPr="003721AE" w14:paraId="4EF118B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5DC74EC" w14:textId="77777777" w:rsidR="008244C7" w:rsidRPr="003721AE" w:rsidRDefault="008244C7" w:rsidP="003721AE">
            <w:pPr>
              <w:spacing w:line="324" w:lineRule="auto"/>
              <w:rPr>
                <w:color w:val="000000"/>
                <w:sz w:val="22"/>
                <w:szCs w:val="22"/>
              </w:rPr>
            </w:pPr>
            <w:r w:rsidRPr="003721AE">
              <w:rPr>
                <w:color w:val="000000"/>
                <w:sz w:val="22"/>
                <w:szCs w:val="22"/>
              </w:rPr>
              <w:t>78. SKLOP</w:t>
            </w:r>
          </w:p>
        </w:tc>
        <w:tc>
          <w:tcPr>
            <w:tcW w:w="2551" w:type="dxa"/>
            <w:tcBorders>
              <w:top w:val="nil"/>
              <w:left w:val="nil"/>
              <w:bottom w:val="single" w:sz="4" w:space="0" w:color="auto"/>
              <w:right w:val="single" w:sz="4" w:space="0" w:color="auto"/>
            </w:tcBorders>
            <w:shd w:val="clear" w:color="auto" w:fill="auto"/>
            <w:noWrap/>
            <w:vAlign w:val="bottom"/>
          </w:tcPr>
          <w:p w14:paraId="057E7760"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FB65818"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15E6FBA" w14:textId="77777777" w:rsidR="008244C7" w:rsidRPr="003721AE" w:rsidRDefault="008244C7" w:rsidP="003721AE">
            <w:pPr>
              <w:spacing w:line="324" w:lineRule="auto"/>
              <w:jc w:val="right"/>
              <w:rPr>
                <w:color w:val="000000"/>
                <w:sz w:val="22"/>
                <w:szCs w:val="22"/>
              </w:rPr>
            </w:pPr>
          </w:p>
        </w:tc>
      </w:tr>
      <w:tr w:rsidR="008244C7" w:rsidRPr="003721AE" w14:paraId="7823423C"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24D54AF" w14:textId="77777777" w:rsidR="008244C7" w:rsidRPr="003721AE" w:rsidRDefault="008244C7" w:rsidP="003721AE">
            <w:pPr>
              <w:spacing w:line="324" w:lineRule="auto"/>
              <w:rPr>
                <w:color w:val="000000"/>
                <w:sz w:val="22"/>
                <w:szCs w:val="22"/>
              </w:rPr>
            </w:pPr>
            <w:r w:rsidRPr="003721AE">
              <w:rPr>
                <w:color w:val="000000"/>
                <w:sz w:val="22"/>
                <w:szCs w:val="22"/>
              </w:rPr>
              <w:t>79. SKLOP</w:t>
            </w:r>
          </w:p>
        </w:tc>
        <w:tc>
          <w:tcPr>
            <w:tcW w:w="2551" w:type="dxa"/>
            <w:tcBorders>
              <w:top w:val="nil"/>
              <w:left w:val="nil"/>
              <w:bottom w:val="single" w:sz="4" w:space="0" w:color="auto"/>
              <w:right w:val="single" w:sz="4" w:space="0" w:color="auto"/>
            </w:tcBorders>
            <w:shd w:val="clear" w:color="auto" w:fill="auto"/>
            <w:noWrap/>
            <w:vAlign w:val="bottom"/>
          </w:tcPr>
          <w:p w14:paraId="3BB68641"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4494CCB"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B13F823" w14:textId="77777777" w:rsidR="008244C7" w:rsidRPr="003721AE" w:rsidRDefault="008244C7" w:rsidP="003721AE">
            <w:pPr>
              <w:spacing w:line="324" w:lineRule="auto"/>
              <w:jc w:val="right"/>
              <w:rPr>
                <w:color w:val="000000"/>
                <w:sz w:val="22"/>
                <w:szCs w:val="22"/>
              </w:rPr>
            </w:pPr>
          </w:p>
        </w:tc>
      </w:tr>
      <w:tr w:rsidR="008244C7" w:rsidRPr="003721AE" w14:paraId="32956FD9"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BB0EACF" w14:textId="77777777" w:rsidR="008244C7" w:rsidRPr="003721AE" w:rsidRDefault="008244C7" w:rsidP="003721AE">
            <w:pPr>
              <w:spacing w:line="324" w:lineRule="auto"/>
              <w:rPr>
                <w:color w:val="000000"/>
                <w:sz w:val="22"/>
                <w:szCs w:val="22"/>
              </w:rPr>
            </w:pPr>
            <w:r w:rsidRPr="003721AE">
              <w:rPr>
                <w:color w:val="000000"/>
                <w:sz w:val="22"/>
                <w:szCs w:val="22"/>
              </w:rPr>
              <w:t>80. SKLOP</w:t>
            </w:r>
          </w:p>
        </w:tc>
        <w:tc>
          <w:tcPr>
            <w:tcW w:w="2551" w:type="dxa"/>
            <w:tcBorders>
              <w:top w:val="nil"/>
              <w:left w:val="nil"/>
              <w:bottom w:val="single" w:sz="4" w:space="0" w:color="auto"/>
              <w:right w:val="single" w:sz="4" w:space="0" w:color="auto"/>
            </w:tcBorders>
            <w:shd w:val="clear" w:color="auto" w:fill="auto"/>
            <w:noWrap/>
            <w:vAlign w:val="bottom"/>
          </w:tcPr>
          <w:p w14:paraId="4D2D0082"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2795810"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43439AD" w14:textId="77777777" w:rsidR="008244C7" w:rsidRPr="003721AE" w:rsidRDefault="008244C7" w:rsidP="003721AE">
            <w:pPr>
              <w:spacing w:line="324" w:lineRule="auto"/>
              <w:jc w:val="right"/>
              <w:rPr>
                <w:color w:val="000000"/>
                <w:sz w:val="22"/>
                <w:szCs w:val="22"/>
              </w:rPr>
            </w:pPr>
          </w:p>
        </w:tc>
      </w:tr>
      <w:tr w:rsidR="008244C7" w:rsidRPr="003721AE" w14:paraId="0B176BBA"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9F0B50B" w14:textId="77777777" w:rsidR="008244C7" w:rsidRPr="003721AE" w:rsidRDefault="008244C7" w:rsidP="003721AE">
            <w:pPr>
              <w:spacing w:line="324" w:lineRule="auto"/>
              <w:rPr>
                <w:color w:val="000000"/>
                <w:sz w:val="22"/>
                <w:szCs w:val="22"/>
              </w:rPr>
            </w:pPr>
            <w:r w:rsidRPr="003721AE">
              <w:rPr>
                <w:color w:val="000000"/>
                <w:sz w:val="22"/>
                <w:szCs w:val="22"/>
              </w:rPr>
              <w:t>81. SKLOP</w:t>
            </w:r>
          </w:p>
        </w:tc>
        <w:tc>
          <w:tcPr>
            <w:tcW w:w="2551" w:type="dxa"/>
            <w:tcBorders>
              <w:top w:val="nil"/>
              <w:left w:val="nil"/>
              <w:bottom w:val="single" w:sz="4" w:space="0" w:color="auto"/>
              <w:right w:val="single" w:sz="4" w:space="0" w:color="auto"/>
            </w:tcBorders>
            <w:shd w:val="clear" w:color="auto" w:fill="auto"/>
            <w:noWrap/>
            <w:vAlign w:val="bottom"/>
          </w:tcPr>
          <w:p w14:paraId="125E3F57"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4B0A600"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7DD2D15" w14:textId="77777777" w:rsidR="008244C7" w:rsidRPr="003721AE" w:rsidRDefault="008244C7" w:rsidP="003721AE">
            <w:pPr>
              <w:spacing w:line="324" w:lineRule="auto"/>
              <w:jc w:val="right"/>
              <w:rPr>
                <w:color w:val="000000"/>
                <w:sz w:val="22"/>
                <w:szCs w:val="22"/>
              </w:rPr>
            </w:pPr>
          </w:p>
        </w:tc>
      </w:tr>
      <w:tr w:rsidR="008244C7" w:rsidRPr="003721AE" w14:paraId="0F2A270F"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C8C8408" w14:textId="77777777" w:rsidR="008244C7" w:rsidRPr="003721AE" w:rsidRDefault="008244C7" w:rsidP="003721AE">
            <w:pPr>
              <w:spacing w:line="324" w:lineRule="auto"/>
              <w:rPr>
                <w:color w:val="000000"/>
                <w:sz w:val="22"/>
                <w:szCs w:val="22"/>
              </w:rPr>
            </w:pPr>
            <w:r w:rsidRPr="003721AE">
              <w:rPr>
                <w:color w:val="000000"/>
                <w:sz w:val="22"/>
                <w:szCs w:val="22"/>
              </w:rPr>
              <w:t>82. SKLOP</w:t>
            </w:r>
          </w:p>
        </w:tc>
        <w:tc>
          <w:tcPr>
            <w:tcW w:w="2551" w:type="dxa"/>
            <w:tcBorders>
              <w:top w:val="nil"/>
              <w:left w:val="nil"/>
              <w:bottom w:val="single" w:sz="4" w:space="0" w:color="auto"/>
              <w:right w:val="single" w:sz="4" w:space="0" w:color="auto"/>
            </w:tcBorders>
            <w:shd w:val="clear" w:color="auto" w:fill="auto"/>
            <w:noWrap/>
            <w:vAlign w:val="bottom"/>
          </w:tcPr>
          <w:p w14:paraId="55B1E8FE"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5443A0F"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5740680" w14:textId="77777777" w:rsidR="008244C7" w:rsidRPr="003721AE" w:rsidRDefault="008244C7" w:rsidP="003721AE">
            <w:pPr>
              <w:spacing w:line="324" w:lineRule="auto"/>
              <w:jc w:val="right"/>
              <w:rPr>
                <w:color w:val="000000"/>
                <w:sz w:val="22"/>
                <w:szCs w:val="22"/>
              </w:rPr>
            </w:pPr>
          </w:p>
        </w:tc>
      </w:tr>
      <w:tr w:rsidR="008244C7" w:rsidRPr="003721AE" w14:paraId="3BFCD6A2"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F2913A9" w14:textId="77777777" w:rsidR="008244C7" w:rsidRPr="003721AE" w:rsidRDefault="008244C7" w:rsidP="003721AE">
            <w:pPr>
              <w:spacing w:line="324" w:lineRule="auto"/>
              <w:rPr>
                <w:color w:val="000000"/>
                <w:sz w:val="22"/>
                <w:szCs w:val="22"/>
              </w:rPr>
            </w:pPr>
            <w:r w:rsidRPr="003721AE">
              <w:rPr>
                <w:color w:val="000000"/>
                <w:sz w:val="22"/>
                <w:szCs w:val="22"/>
              </w:rPr>
              <w:t>83. SKLOP</w:t>
            </w:r>
          </w:p>
        </w:tc>
        <w:tc>
          <w:tcPr>
            <w:tcW w:w="2551" w:type="dxa"/>
            <w:tcBorders>
              <w:top w:val="nil"/>
              <w:left w:val="nil"/>
              <w:bottom w:val="single" w:sz="4" w:space="0" w:color="auto"/>
              <w:right w:val="single" w:sz="4" w:space="0" w:color="auto"/>
            </w:tcBorders>
            <w:shd w:val="clear" w:color="auto" w:fill="auto"/>
            <w:noWrap/>
            <w:vAlign w:val="bottom"/>
          </w:tcPr>
          <w:p w14:paraId="45E4107D"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95959EF"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3DC0D73" w14:textId="77777777" w:rsidR="008244C7" w:rsidRPr="003721AE" w:rsidRDefault="008244C7" w:rsidP="003721AE">
            <w:pPr>
              <w:spacing w:line="324" w:lineRule="auto"/>
              <w:jc w:val="right"/>
              <w:rPr>
                <w:color w:val="000000"/>
                <w:sz w:val="22"/>
                <w:szCs w:val="22"/>
              </w:rPr>
            </w:pPr>
          </w:p>
        </w:tc>
      </w:tr>
      <w:tr w:rsidR="008244C7" w:rsidRPr="003721AE" w14:paraId="5E453C44"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DC2E73B" w14:textId="77777777" w:rsidR="008244C7" w:rsidRPr="003721AE" w:rsidRDefault="008244C7" w:rsidP="003721AE">
            <w:pPr>
              <w:spacing w:line="324" w:lineRule="auto"/>
              <w:rPr>
                <w:color w:val="000000"/>
                <w:sz w:val="22"/>
                <w:szCs w:val="22"/>
              </w:rPr>
            </w:pPr>
            <w:r w:rsidRPr="003721AE">
              <w:rPr>
                <w:color w:val="000000"/>
                <w:sz w:val="22"/>
                <w:szCs w:val="22"/>
              </w:rPr>
              <w:t>84. SKLOP</w:t>
            </w:r>
          </w:p>
        </w:tc>
        <w:tc>
          <w:tcPr>
            <w:tcW w:w="2551" w:type="dxa"/>
            <w:tcBorders>
              <w:top w:val="nil"/>
              <w:left w:val="nil"/>
              <w:bottom w:val="single" w:sz="4" w:space="0" w:color="auto"/>
              <w:right w:val="single" w:sz="4" w:space="0" w:color="auto"/>
            </w:tcBorders>
            <w:shd w:val="clear" w:color="auto" w:fill="auto"/>
            <w:noWrap/>
            <w:vAlign w:val="bottom"/>
          </w:tcPr>
          <w:p w14:paraId="692DAF3A"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8A83A63"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8D4942D" w14:textId="77777777" w:rsidR="008244C7" w:rsidRPr="003721AE" w:rsidRDefault="008244C7" w:rsidP="003721AE">
            <w:pPr>
              <w:spacing w:line="324" w:lineRule="auto"/>
              <w:jc w:val="right"/>
              <w:rPr>
                <w:color w:val="000000"/>
                <w:sz w:val="22"/>
                <w:szCs w:val="22"/>
              </w:rPr>
            </w:pPr>
          </w:p>
        </w:tc>
      </w:tr>
      <w:tr w:rsidR="008244C7" w:rsidRPr="003721AE" w14:paraId="71BA374C"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125E634" w14:textId="77777777" w:rsidR="008244C7" w:rsidRPr="003721AE" w:rsidRDefault="008244C7" w:rsidP="003721AE">
            <w:pPr>
              <w:spacing w:line="324" w:lineRule="auto"/>
              <w:rPr>
                <w:color w:val="000000"/>
                <w:sz w:val="22"/>
                <w:szCs w:val="22"/>
              </w:rPr>
            </w:pPr>
            <w:r w:rsidRPr="003721AE">
              <w:rPr>
                <w:color w:val="000000"/>
                <w:sz w:val="22"/>
                <w:szCs w:val="22"/>
              </w:rPr>
              <w:t>85. SKLOP</w:t>
            </w:r>
          </w:p>
        </w:tc>
        <w:tc>
          <w:tcPr>
            <w:tcW w:w="2551" w:type="dxa"/>
            <w:tcBorders>
              <w:top w:val="nil"/>
              <w:left w:val="nil"/>
              <w:bottom w:val="single" w:sz="4" w:space="0" w:color="auto"/>
              <w:right w:val="single" w:sz="4" w:space="0" w:color="auto"/>
            </w:tcBorders>
            <w:shd w:val="clear" w:color="auto" w:fill="auto"/>
            <w:noWrap/>
            <w:vAlign w:val="bottom"/>
          </w:tcPr>
          <w:p w14:paraId="45FD2924"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C201229"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5657EB2" w14:textId="77777777" w:rsidR="008244C7" w:rsidRPr="003721AE" w:rsidRDefault="008244C7" w:rsidP="003721AE">
            <w:pPr>
              <w:spacing w:line="324" w:lineRule="auto"/>
              <w:jc w:val="right"/>
              <w:rPr>
                <w:color w:val="000000"/>
                <w:sz w:val="22"/>
                <w:szCs w:val="22"/>
              </w:rPr>
            </w:pPr>
          </w:p>
        </w:tc>
      </w:tr>
      <w:tr w:rsidR="008244C7" w:rsidRPr="003721AE" w14:paraId="31F1DE1D"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FE84723" w14:textId="77777777" w:rsidR="008244C7" w:rsidRPr="003721AE" w:rsidRDefault="008244C7" w:rsidP="003721AE">
            <w:pPr>
              <w:spacing w:line="324" w:lineRule="auto"/>
              <w:rPr>
                <w:color w:val="000000"/>
                <w:sz w:val="22"/>
                <w:szCs w:val="22"/>
              </w:rPr>
            </w:pPr>
            <w:r w:rsidRPr="003721AE">
              <w:rPr>
                <w:color w:val="000000"/>
                <w:sz w:val="22"/>
                <w:szCs w:val="22"/>
              </w:rPr>
              <w:t>86. SKLOP</w:t>
            </w:r>
          </w:p>
        </w:tc>
        <w:tc>
          <w:tcPr>
            <w:tcW w:w="2551" w:type="dxa"/>
            <w:tcBorders>
              <w:top w:val="nil"/>
              <w:left w:val="nil"/>
              <w:bottom w:val="single" w:sz="4" w:space="0" w:color="auto"/>
              <w:right w:val="single" w:sz="4" w:space="0" w:color="auto"/>
            </w:tcBorders>
            <w:shd w:val="clear" w:color="auto" w:fill="auto"/>
            <w:noWrap/>
            <w:vAlign w:val="bottom"/>
          </w:tcPr>
          <w:p w14:paraId="5CFDCC2D"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F8EB89C"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14CFF7A" w14:textId="77777777" w:rsidR="008244C7" w:rsidRPr="003721AE" w:rsidRDefault="008244C7" w:rsidP="003721AE">
            <w:pPr>
              <w:spacing w:line="324" w:lineRule="auto"/>
              <w:jc w:val="right"/>
              <w:rPr>
                <w:color w:val="000000"/>
                <w:sz w:val="22"/>
                <w:szCs w:val="22"/>
              </w:rPr>
            </w:pPr>
          </w:p>
        </w:tc>
      </w:tr>
      <w:tr w:rsidR="008244C7" w:rsidRPr="003721AE" w14:paraId="3EDC9FCF"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6E2BC81" w14:textId="77777777" w:rsidR="008244C7" w:rsidRPr="003721AE" w:rsidRDefault="008244C7" w:rsidP="003721AE">
            <w:pPr>
              <w:spacing w:line="324" w:lineRule="auto"/>
              <w:rPr>
                <w:color w:val="000000"/>
                <w:sz w:val="22"/>
                <w:szCs w:val="22"/>
              </w:rPr>
            </w:pPr>
            <w:r w:rsidRPr="003721AE">
              <w:rPr>
                <w:color w:val="000000"/>
                <w:sz w:val="22"/>
                <w:szCs w:val="22"/>
              </w:rPr>
              <w:t>87. SKLOP</w:t>
            </w:r>
          </w:p>
        </w:tc>
        <w:tc>
          <w:tcPr>
            <w:tcW w:w="2551" w:type="dxa"/>
            <w:tcBorders>
              <w:top w:val="nil"/>
              <w:left w:val="nil"/>
              <w:bottom w:val="single" w:sz="4" w:space="0" w:color="auto"/>
              <w:right w:val="single" w:sz="4" w:space="0" w:color="auto"/>
            </w:tcBorders>
            <w:shd w:val="clear" w:color="auto" w:fill="auto"/>
            <w:noWrap/>
            <w:vAlign w:val="bottom"/>
          </w:tcPr>
          <w:p w14:paraId="63665CA7"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8FD70EC"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DE1EA0B" w14:textId="77777777" w:rsidR="008244C7" w:rsidRPr="003721AE" w:rsidRDefault="008244C7" w:rsidP="003721AE">
            <w:pPr>
              <w:spacing w:line="324" w:lineRule="auto"/>
              <w:jc w:val="right"/>
              <w:rPr>
                <w:color w:val="000000"/>
                <w:sz w:val="22"/>
                <w:szCs w:val="22"/>
              </w:rPr>
            </w:pPr>
          </w:p>
        </w:tc>
      </w:tr>
      <w:tr w:rsidR="008244C7" w:rsidRPr="003721AE" w14:paraId="3415DAB3"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0EB8CAF" w14:textId="77777777" w:rsidR="008244C7" w:rsidRPr="003721AE" w:rsidRDefault="008244C7" w:rsidP="003721AE">
            <w:pPr>
              <w:spacing w:line="324" w:lineRule="auto"/>
              <w:rPr>
                <w:color w:val="000000"/>
                <w:sz w:val="22"/>
                <w:szCs w:val="22"/>
              </w:rPr>
            </w:pPr>
            <w:r w:rsidRPr="003721AE">
              <w:rPr>
                <w:color w:val="000000"/>
                <w:sz w:val="22"/>
                <w:szCs w:val="22"/>
              </w:rPr>
              <w:t>88. SKLOP</w:t>
            </w:r>
          </w:p>
        </w:tc>
        <w:tc>
          <w:tcPr>
            <w:tcW w:w="2551" w:type="dxa"/>
            <w:tcBorders>
              <w:top w:val="nil"/>
              <w:left w:val="nil"/>
              <w:bottom w:val="single" w:sz="4" w:space="0" w:color="auto"/>
              <w:right w:val="single" w:sz="4" w:space="0" w:color="auto"/>
            </w:tcBorders>
            <w:shd w:val="clear" w:color="auto" w:fill="auto"/>
            <w:noWrap/>
            <w:vAlign w:val="bottom"/>
          </w:tcPr>
          <w:p w14:paraId="5780F029"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88A45E4"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BA7EC02" w14:textId="77777777" w:rsidR="008244C7" w:rsidRPr="003721AE" w:rsidRDefault="008244C7" w:rsidP="003721AE">
            <w:pPr>
              <w:spacing w:line="324" w:lineRule="auto"/>
              <w:jc w:val="right"/>
              <w:rPr>
                <w:color w:val="000000"/>
                <w:sz w:val="22"/>
                <w:szCs w:val="22"/>
              </w:rPr>
            </w:pPr>
          </w:p>
        </w:tc>
      </w:tr>
      <w:tr w:rsidR="008244C7" w:rsidRPr="003721AE" w14:paraId="459DC011" w14:textId="77777777" w:rsidTr="004B47B9">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573D3ED" w14:textId="77777777" w:rsidR="008244C7" w:rsidRPr="003721AE" w:rsidRDefault="008244C7" w:rsidP="003721AE">
            <w:pPr>
              <w:spacing w:line="324" w:lineRule="auto"/>
              <w:rPr>
                <w:color w:val="000000"/>
                <w:sz w:val="22"/>
                <w:szCs w:val="22"/>
              </w:rPr>
            </w:pPr>
            <w:r w:rsidRPr="003721AE">
              <w:rPr>
                <w:color w:val="000000"/>
                <w:sz w:val="22"/>
                <w:szCs w:val="22"/>
              </w:rPr>
              <w:t>89. SKLOP</w:t>
            </w:r>
          </w:p>
        </w:tc>
        <w:tc>
          <w:tcPr>
            <w:tcW w:w="2551" w:type="dxa"/>
            <w:tcBorders>
              <w:top w:val="nil"/>
              <w:left w:val="nil"/>
              <w:bottom w:val="single" w:sz="4" w:space="0" w:color="auto"/>
              <w:right w:val="single" w:sz="4" w:space="0" w:color="auto"/>
            </w:tcBorders>
            <w:shd w:val="clear" w:color="auto" w:fill="auto"/>
            <w:noWrap/>
            <w:vAlign w:val="bottom"/>
          </w:tcPr>
          <w:p w14:paraId="07960F35" w14:textId="77777777" w:rsidR="008244C7" w:rsidRPr="003721AE" w:rsidRDefault="008244C7" w:rsidP="003721AE">
            <w:pPr>
              <w:spacing w:line="324" w:lineRule="auto"/>
              <w:jc w:val="right"/>
              <w:rPr>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2D20B25" w14:textId="77777777" w:rsidR="008244C7" w:rsidRPr="003721AE" w:rsidRDefault="008244C7" w:rsidP="003721AE">
            <w:pPr>
              <w:spacing w:line="324" w:lineRule="auto"/>
              <w:rPr>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F024854" w14:textId="77777777" w:rsidR="008244C7" w:rsidRPr="003721AE" w:rsidRDefault="008244C7" w:rsidP="003721AE">
            <w:pPr>
              <w:spacing w:line="324" w:lineRule="auto"/>
              <w:jc w:val="right"/>
              <w:rPr>
                <w:color w:val="000000"/>
                <w:sz w:val="22"/>
                <w:szCs w:val="22"/>
              </w:rPr>
            </w:pPr>
          </w:p>
        </w:tc>
      </w:tr>
    </w:tbl>
    <w:p w14:paraId="224C81D5" w14:textId="6C1D884A" w:rsidR="00455824" w:rsidRPr="003721AE" w:rsidRDefault="00455824" w:rsidP="003721AE">
      <w:pPr>
        <w:spacing w:line="324" w:lineRule="auto"/>
        <w:jc w:val="both"/>
        <w:rPr>
          <w:sz w:val="22"/>
          <w:szCs w:val="22"/>
        </w:rPr>
      </w:pPr>
    </w:p>
    <w:p w14:paraId="44027CC3" w14:textId="04C163BE" w:rsidR="00455824" w:rsidRPr="003721AE" w:rsidRDefault="00455824" w:rsidP="003721AE">
      <w:pPr>
        <w:spacing w:line="324" w:lineRule="auto"/>
        <w:jc w:val="both"/>
        <w:rPr>
          <w:sz w:val="22"/>
          <w:szCs w:val="22"/>
        </w:rPr>
      </w:pPr>
      <w:r w:rsidRPr="003721AE">
        <w:rPr>
          <w:sz w:val="22"/>
          <w:szCs w:val="22"/>
        </w:rPr>
        <w:t xml:space="preserve">Ponudnik izpolni tablo za vsak sklop za katerega oddaja ponudbo </w:t>
      </w:r>
    </w:p>
    <w:p w14:paraId="013A76D7" w14:textId="3AEDB833" w:rsidR="00455824" w:rsidRPr="003721AE" w:rsidRDefault="00455824" w:rsidP="003721AE">
      <w:pPr>
        <w:spacing w:line="324" w:lineRule="auto"/>
        <w:jc w:val="both"/>
        <w:rPr>
          <w:sz w:val="22"/>
          <w:szCs w:val="22"/>
        </w:rPr>
      </w:pPr>
    </w:p>
    <w:p w14:paraId="4CC048CE" w14:textId="695CB169" w:rsidR="00455824" w:rsidRPr="003721AE" w:rsidRDefault="00455824" w:rsidP="003721AE">
      <w:pPr>
        <w:spacing w:line="324" w:lineRule="auto"/>
        <w:jc w:val="both"/>
        <w:rPr>
          <w:sz w:val="22"/>
          <w:szCs w:val="22"/>
        </w:rPr>
      </w:pPr>
      <w:r w:rsidRPr="003721AE">
        <w:rPr>
          <w:sz w:val="22"/>
          <w:szCs w:val="22"/>
        </w:rPr>
        <w:t xml:space="preserve">Vpiše se vrednost, ki ustreza seštevku vrednosti iz excel tabele. </w:t>
      </w:r>
    </w:p>
    <w:p w14:paraId="0DEFF96D" w14:textId="4A408AE3" w:rsidR="00455824" w:rsidRPr="003721AE" w:rsidRDefault="00455824" w:rsidP="003721AE">
      <w:pPr>
        <w:spacing w:line="324" w:lineRule="auto"/>
        <w:jc w:val="both"/>
        <w:rPr>
          <w:sz w:val="22"/>
          <w:szCs w:val="22"/>
        </w:rPr>
      </w:pPr>
    </w:p>
    <w:p w14:paraId="57C39389" w14:textId="359C375F" w:rsidR="00455824" w:rsidRPr="003721AE" w:rsidRDefault="00455824" w:rsidP="003721AE">
      <w:pPr>
        <w:spacing w:line="324" w:lineRule="auto"/>
        <w:rPr>
          <w:sz w:val="22"/>
          <w:szCs w:val="22"/>
        </w:rPr>
      </w:pPr>
      <w:r w:rsidRPr="003721AE">
        <w:rPr>
          <w:sz w:val="22"/>
          <w:szCs w:val="22"/>
        </w:rPr>
        <w:t>Opomba: Navedene vrednosti so</w:t>
      </w:r>
      <w:r w:rsidR="00D4371F" w:rsidRPr="003721AE">
        <w:rPr>
          <w:sz w:val="22"/>
          <w:szCs w:val="22"/>
        </w:rPr>
        <w:t xml:space="preserve"> za enoletno </w:t>
      </w:r>
      <w:r w:rsidRPr="003721AE">
        <w:rPr>
          <w:sz w:val="22"/>
          <w:szCs w:val="22"/>
        </w:rPr>
        <w:t xml:space="preserve"> količino.</w:t>
      </w:r>
    </w:p>
    <w:p w14:paraId="291CFA76" w14:textId="57C14C18" w:rsidR="00455824" w:rsidRPr="003721AE" w:rsidRDefault="00455824" w:rsidP="003721AE">
      <w:pPr>
        <w:spacing w:line="324" w:lineRule="auto"/>
        <w:jc w:val="both"/>
        <w:rPr>
          <w:sz w:val="22"/>
          <w:szCs w:val="22"/>
        </w:rPr>
      </w:pPr>
    </w:p>
    <w:p w14:paraId="2D911CA5" w14:textId="3304BD4F" w:rsidR="00455824" w:rsidRPr="003721AE" w:rsidRDefault="00455824" w:rsidP="003721AE">
      <w:pPr>
        <w:spacing w:line="324" w:lineRule="auto"/>
        <w:jc w:val="both"/>
        <w:rPr>
          <w:sz w:val="22"/>
          <w:szCs w:val="22"/>
        </w:rPr>
      </w:pPr>
    </w:p>
    <w:p w14:paraId="439BC2D5" w14:textId="77777777" w:rsidR="00455824" w:rsidRPr="003721AE" w:rsidRDefault="00455824" w:rsidP="003721AE">
      <w:pPr>
        <w:spacing w:line="324" w:lineRule="auto"/>
        <w:jc w:val="both"/>
        <w:rPr>
          <w:rFonts w:eastAsia="Calibri"/>
          <w:b/>
          <w:bCs/>
          <w:iCs/>
          <w:sz w:val="22"/>
          <w:szCs w:val="22"/>
        </w:rPr>
      </w:pPr>
    </w:p>
    <w:p w14:paraId="580409FC" w14:textId="58C41DB2" w:rsidR="00930A0F" w:rsidRPr="003721AE" w:rsidRDefault="00342456" w:rsidP="003721AE">
      <w:pPr>
        <w:spacing w:line="324" w:lineRule="auto"/>
        <w:jc w:val="both"/>
        <w:rPr>
          <w:rFonts w:eastAsia="Calibri"/>
          <w:b/>
          <w:bCs/>
          <w:i/>
          <w:iCs/>
          <w:sz w:val="22"/>
          <w:szCs w:val="22"/>
        </w:rPr>
      </w:pPr>
      <w:r w:rsidRPr="003721AE">
        <w:rPr>
          <w:rFonts w:eastAsia="Calibri"/>
          <w:b/>
          <w:bCs/>
          <w:iCs/>
          <w:sz w:val="22"/>
          <w:szCs w:val="22"/>
        </w:rPr>
        <w:t xml:space="preserve"> </w:t>
      </w:r>
    </w:p>
    <w:p w14:paraId="6AF44C19" w14:textId="780739FA" w:rsidR="00A24212" w:rsidRPr="003721AE" w:rsidRDefault="00A24212" w:rsidP="003721AE">
      <w:pPr>
        <w:spacing w:line="324" w:lineRule="auto"/>
        <w:jc w:val="both"/>
        <w:rPr>
          <w:rFonts w:eastAsia="Calibri"/>
          <w:b/>
          <w:bCs/>
          <w:i/>
          <w:iCs/>
          <w:sz w:val="22"/>
          <w:szCs w:val="22"/>
        </w:rPr>
      </w:pPr>
      <w:r w:rsidRPr="003721AE">
        <w:rPr>
          <w:rFonts w:eastAsia="Calibri"/>
          <w:b/>
          <w:bCs/>
          <w:i/>
          <w:iCs/>
          <w:sz w:val="22"/>
          <w:szCs w:val="22"/>
        </w:rPr>
        <w:t>Ta obrazec se naloži v zavihek »Ponudbeni predračun«</w:t>
      </w:r>
    </w:p>
    <w:p w14:paraId="39185E35" w14:textId="77777777" w:rsidR="00A24212" w:rsidRPr="003721AE" w:rsidRDefault="00A24212" w:rsidP="003721AE">
      <w:pPr>
        <w:spacing w:line="324" w:lineRule="auto"/>
        <w:jc w:val="both"/>
        <w:rPr>
          <w:rFonts w:eastAsia="Calibri"/>
          <w:b/>
          <w:bCs/>
          <w:i/>
          <w:iCs/>
          <w:sz w:val="22"/>
          <w:szCs w:val="22"/>
        </w:rPr>
      </w:pPr>
    </w:p>
    <w:p w14:paraId="76E2EC4B" w14:textId="77777777" w:rsidR="00682477" w:rsidRPr="003721AE" w:rsidRDefault="00A24212" w:rsidP="003721AE">
      <w:pPr>
        <w:spacing w:after="200" w:line="324" w:lineRule="auto"/>
        <w:contextualSpacing/>
        <w:jc w:val="both"/>
        <w:rPr>
          <w:rFonts w:eastAsia="Calibri"/>
          <w:bCs/>
          <w:sz w:val="22"/>
          <w:szCs w:val="22"/>
        </w:rPr>
      </w:pPr>
      <w:r w:rsidRPr="003721AE">
        <w:rPr>
          <w:rFonts w:eastAsia="Calibri"/>
          <w:bCs/>
          <w:sz w:val="22"/>
          <w:szCs w:val="22"/>
        </w:rPr>
        <w:t xml:space="preserve">Izpolnjen popis  (EXCEL tabela), se naloži v zavihek »Druge priloge«. </w:t>
      </w:r>
    </w:p>
    <w:p w14:paraId="7A8FFFAA" w14:textId="77777777" w:rsidR="00682477" w:rsidRPr="003721AE" w:rsidRDefault="00682477" w:rsidP="003721AE">
      <w:pPr>
        <w:spacing w:after="200" w:line="324" w:lineRule="auto"/>
        <w:contextualSpacing/>
        <w:jc w:val="both"/>
        <w:rPr>
          <w:rFonts w:eastAsia="Calibri"/>
          <w:bCs/>
          <w:sz w:val="22"/>
          <w:szCs w:val="22"/>
        </w:rPr>
      </w:pPr>
    </w:p>
    <w:p w14:paraId="015017DF" w14:textId="77777777" w:rsidR="00682477" w:rsidRPr="003721AE" w:rsidRDefault="00682477" w:rsidP="003721AE">
      <w:pPr>
        <w:spacing w:after="200" w:line="324" w:lineRule="auto"/>
        <w:contextualSpacing/>
        <w:jc w:val="both"/>
        <w:rPr>
          <w:rFonts w:eastAsia="Calibri"/>
          <w:bCs/>
          <w:sz w:val="22"/>
          <w:szCs w:val="22"/>
        </w:rPr>
      </w:pPr>
    </w:p>
    <w:p w14:paraId="78B063E8" w14:textId="0EE97C0D" w:rsidR="00682477" w:rsidRPr="003721AE" w:rsidRDefault="00682477" w:rsidP="003721AE">
      <w:pPr>
        <w:spacing w:after="200" w:line="324" w:lineRule="auto"/>
        <w:contextualSpacing/>
        <w:jc w:val="both"/>
        <w:rPr>
          <w:rFonts w:eastAsia="Calibri"/>
          <w:bCs/>
          <w:sz w:val="22"/>
          <w:szCs w:val="22"/>
        </w:rPr>
      </w:pPr>
    </w:p>
    <w:p w14:paraId="2E48C156" w14:textId="382DC613" w:rsidR="00342456" w:rsidRPr="003721AE" w:rsidRDefault="00342456" w:rsidP="003721AE">
      <w:pPr>
        <w:spacing w:after="200" w:line="324" w:lineRule="auto"/>
        <w:contextualSpacing/>
        <w:jc w:val="both"/>
        <w:rPr>
          <w:rFonts w:eastAsia="Calibri"/>
          <w:bCs/>
          <w:sz w:val="22"/>
          <w:szCs w:val="22"/>
        </w:rPr>
      </w:pPr>
    </w:p>
    <w:p w14:paraId="4F14ABD5" w14:textId="4D2CF2BE" w:rsidR="00342456" w:rsidRPr="003721AE" w:rsidRDefault="00342456" w:rsidP="003721AE">
      <w:pPr>
        <w:spacing w:after="200" w:line="324" w:lineRule="auto"/>
        <w:contextualSpacing/>
        <w:jc w:val="both"/>
        <w:rPr>
          <w:rFonts w:eastAsia="Calibri"/>
          <w:bCs/>
          <w:sz w:val="22"/>
          <w:szCs w:val="22"/>
        </w:rPr>
      </w:pPr>
    </w:p>
    <w:p w14:paraId="4129A1D4" w14:textId="75321FF9" w:rsidR="002E5A34" w:rsidRPr="003721AE" w:rsidRDefault="002E5A34" w:rsidP="003721AE">
      <w:pPr>
        <w:spacing w:after="200" w:line="324" w:lineRule="auto"/>
        <w:contextualSpacing/>
        <w:jc w:val="both"/>
        <w:rPr>
          <w:rFonts w:eastAsia="Calibri"/>
          <w:bCs/>
          <w:sz w:val="22"/>
          <w:szCs w:val="22"/>
        </w:rPr>
      </w:pPr>
    </w:p>
    <w:p w14:paraId="1F018B1F" w14:textId="1942DAE3" w:rsidR="002E5A34" w:rsidRPr="003721AE" w:rsidRDefault="002E5A34" w:rsidP="003721AE">
      <w:pPr>
        <w:spacing w:after="200" w:line="324" w:lineRule="auto"/>
        <w:contextualSpacing/>
        <w:jc w:val="both"/>
        <w:rPr>
          <w:rFonts w:eastAsia="Calibri"/>
          <w:bCs/>
          <w:sz w:val="22"/>
          <w:szCs w:val="22"/>
        </w:rPr>
      </w:pPr>
    </w:p>
    <w:p w14:paraId="3DC86FEE" w14:textId="24982A4F" w:rsidR="002E5A34" w:rsidRPr="003721AE" w:rsidRDefault="002E5A34" w:rsidP="003721AE">
      <w:pPr>
        <w:spacing w:after="200" w:line="324" w:lineRule="auto"/>
        <w:contextualSpacing/>
        <w:jc w:val="both"/>
        <w:rPr>
          <w:rFonts w:eastAsia="Calibri"/>
          <w:bCs/>
          <w:sz w:val="22"/>
          <w:szCs w:val="22"/>
        </w:rPr>
      </w:pPr>
    </w:p>
    <w:p w14:paraId="7C9BCEDE" w14:textId="77777777" w:rsidR="00A3176C" w:rsidRPr="003721AE" w:rsidRDefault="00A3176C" w:rsidP="003721AE">
      <w:pPr>
        <w:spacing w:after="200" w:line="324" w:lineRule="auto"/>
        <w:contextualSpacing/>
        <w:jc w:val="both"/>
        <w:rPr>
          <w:rFonts w:eastAsia="Calibri"/>
          <w:bCs/>
          <w:sz w:val="22"/>
          <w:szCs w:val="22"/>
        </w:rPr>
      </w:pPr>
    </w:p>
    <w:p w14:paraId="7C284C2D" w14:textId="71101460" w:rsidR="002E5A34" w:rsidRPr="003721AE" w:rsidRDefault="002E5A34" w:rsidP="003721AE">
      <w:pPr>
        <w:spacing w:after="200" w:line="324" w:lineRule="auto"/>
        <w:contextualSpacing/>
        <w:jc w:val="both"/>
        <w:rPr>
          <w:rFonts w:eastAsia="Calibri"/>
          <w:bCs/>
          <w:sz w:val="22"/>
          <w:szCs w:val="22"/>
        </w:rPr>
      </w:pPr>
    </w:p>
    <w:p w14:paraId="10EA9356" w14:textId="574B2643" w:rsidR="008244C7" w:rsidRPr="003721AE" w:rsidRDefault="008244C7" w:rsidP="003721AE">
      <w:pPr>
        <w:spacing w:after="200" w:line="324" w:lineRule="auto"/>
        <w:contextualSpacing/>
        <w:jc w:val="both"/>
        <w:rPr>
          <w:rFonts w:eastAsia="Calibri"/>
          <w:bCs/>
          <w:sz w:val="22"/>
          <w:szCs w:val="22"/>
        </w:rPr>
      </w:pPr>
    </w:p>
    <w:p w14:paraId="7907AE48" w14:textId="74C40365" w:rsidR="008244C7" w:rsidRPr="003721AE" w:rsidRDefault="008244C7" w:rsidP="003721AE">
      <w:pPr>
        <w:spacing w:after="200" w:line="324" w:lineRule="auto"/>
        <w:contextualSpacing/>
        <w:jc w:val="both"/>
        <w:rPr>
          <w:rFonts w:eastAsia="Calibri"/>
          <w:bCs/>
          <w:sz w:val="22"/>
          <w:szCs w:val="22"/>
        </w:rPr>
      </w:pPr>
    </w:p>
    <w:p w14:paraId="1EC324EB" w14:textId="204135E1" w:rsidR="008244C7" w:rsidRPr="003721AE" w:rsidRDefault="008244C7" w:rsidP="003721AE">
      <w:pPr>
        <w:spacing w:after="200" w:line="324" w:lineRule="auto"/>
        <w:contextualSpacing/>
        <w:jc w:val="both"/>
        <w:rPr>
          <w:rFonts w:eastAsia="Calibri"/>
          <w:bCs/>
          <w:sz w:val="22"/>
          <w:szCs w:val="22"/>
        </w:rPr>
      </w:pPr>
    </w:p>
    <w:p w14:paraId="00BCBAFB" w14:textId="1FCD2309" w:rsidR="008244C7" w:rsidRPr="003721AE" w:rsidRDefault="008244C7" w:rsidP="003721AE">
      <w:pPr>
        <w:spacing w:after="200" w:line="324" w:lineRule="auto"/>
        <w:contextualSpacing/>
        <w:jc w:val="both"/>
        <w:rPr>
          <w:rFonts w:eastAsia="Calibri"/>
          <w:bCs/>
          <w:sz w:val="22"/>
          <w:szCs w:val="22"/>
        </w:rPr>
      </w:pPr>
    </w:p>
    <w:p w14:paraId="1BC5E3BE" w14:textId="52369B3D" w:rsidR="008244C7" w:rsidRPr="003721AE" w:rsidRDefault="008244C7" w:rsidP="003721AE">
      <w:pPr>
        <w:spacing w:after="200" w:line="324" w:lineRule="auto"/>
        <w:contextualSpacing/>
        <w:jc w:val="both"/>
        <w:rPr>
          <w:rFonts w:eastAsia="Calibri"/>
          <w:bCs/>
          <w:sz w:val="22"/>
          <w:szCs w:val="22"/>
        </w:rPr>
      </w:pPr>
    </w:p>
    <w:p w14:paraId="13EE5339" w14:textId="7A751911" w:rsidR="008244C7" w:rsidRPr="003721AE" w:rsidRDefault="008244C7" w:rsidP="003721AE">
      <w:pPr>
        <w:spacing w:after="200" w:line="324" w:lineRule="auto"/>
        <w:contextualSpacing/>
        <w:jc w:val="both"/>
        <w:rPr>
          <w:rFonts w:eastAsia="Calibri"/>
          <w:bCs/>
          <w:sz w:val="22"/>
          <w:szCs w:val="22"/>
        </w:rPr>
      </w:pPr>
    </w:p>
    <w:p w14:paraId="794FA413" w14:textId="4BD2A713" w:rsidR="008244C7" w:rsidRPr="003721AE" w:rsidRDefault="008244C7" w:rsidP="003721AE">
      <w:pPr>
        <w:spacing w:after="200" w:line="324" w:lineRule="auto"/>
        <w:contextualSpacing/>
        <w:jc w:val="both"/>
        <w:rPr>
          <w:rFonts w:eastAsia="Calibri"/>
          <w:bCs/>
          <w:sz w:val="22"/>
          <w:szCs w:val="22"/>
        </w:rPr>
      </w:pPr>
    </w:p>
    <w:p w14:paraId="6B607438" w14:textId="48871C8B" w:rsidR="008244C7" w:rsidRPr="003721AE" w:rsidRDefault="008244C7" w:rsidP="003721AE">
      <w:pPr>
        <w:spacing w:after="200" w:line="324" w:lineRule="auto"/>
        <w:contextualSpacing/>
        <w:jc w:val="both"/>
        <w:rPr>
          <w:rFonts w:eastAsia="Calibri"/>
          <w:bCs/>
          <w:sz w:val="22"/>
          <w:szCs w:val="22"/>
        </w:rPr>
      </w:pPr>
    </w:p>
    <w:p w14:paraId="025ECB81" w14:textId="6D25F510" w:rsidR="008244C7" w:rsidRPr="003721AE" w:rsidRDefault="008244C7" w:rsidP="003721AE">
      <w:pPr>
        <w:spacing w:after="200" w:line="324" w:lineRule="auto"/>
        <w:contextualSpacing/>
        <w:jc w:val="both"/>
        <w:rPr>
          <w:rFonts w:eastAsia="Calibri"/>
          <w:bCs/>
          <w:sz w:val="22"/>
          <w:szCs w:val="22"/>
        </w:rPr>
      </w:pPr>
    </w:p>
    <w:p w14:paraId="64376A16" w14:textId="56C88EBB" w:rsidR="008244C7" w:rsidRPr="003721AE" w:rsidRDefault="008244C7" w:rsidP="003721AE">
      <w:pPr>
        <w:spacing w:after="200" w:line="324" w:lineRule="auto"/>
        <w:contextualSpacing/>
        <w:jc w:val="both"/>
        <w:rPr>
          <w:rFonts w:eastAsia="Calibri"/>
          <w:bCs/>
          <w:sz w:val="22"/>
          <w:szCs w:val="22"/>
        </w:rPr>
      </w:pPr>
    </w:p>
    <w:p w14:paraId="67187B64" w14:textId="71E199E1" w:rsidR="008244C7" w:rsidRPr="003721AE" w:rsidRDefault="008244C7" w:rsidP="003721AE">
      <w:pPr>
        <w:spacing w:after="200" w:line="324" w:lineRule="auto"/>
        <w:contextualSpacing/>
        <w:jc w:val="both"/>
        <w:rPr>
          <w:rFonts w:eastAsia="Calibri"/>
          <w:bCs/>
          <w:sz w:val="22"/>
          <w:szCs w:val="22"/>
        </w:rPr>
      </w:pPr>
    </w:p>
    <w:p w14:paraId="76D938C8" w14:textId="1621A288" w:rsidR="008244C7" w:rsidRPr="003721AE" w:rsidRDefault="008244C7" w:rsidP="003721AE">
      <w:pPr>
        <w:spacing w:after="200" w:line="324" w:lineRule="auto"/>
        <w:contextualSpacing/>
        <w:jc w:val="both"/>
        <w:rPr>
          <w:rFonts w:eastAsia="Calibri"/>
          <w:bCs/>
          <w:sz w:val="22"/>
          <w:szCs w:val="22"/>
        </w:rPr>
      </w:pPr>
    </w:p>
    <w:p w14:paraId="2364EE5C" w14:textId="1314FCB3" w:rsidR="008244C7" w:rsidRPr="003721AE" w:rsidRDefault="008244C7" w:rsidP="003721AE">
      <w:pPr>
        <w:spacing w:after="200" w:line="324" w:lineRule="auto"/>
        <w:contextualSpacing/>
        <w:jc w:val="both"/>
        <w:rPr>
          <w:rFonts w:eastAsia="Calibri"/>
          <w:bCs/>
          <w:sz w:val="22"/>
          <w:szCs w:val="22"/>
        </w:rPr>
      </w:pPr>
    </w:p>
    <w:p w14:paraId="272F1EF1" w14:textId="0DF9923E" w:rsidR="008244C7" w:rsidRPr="003721AE" w:rsidRDefault="008244C7" w:rsidP="003721AE">
      <w:pPr>
        <w:spacing w:after="200" w:line="324" w:lineRule="auto"/>
        <w:contextualSpacing/>
        <w:jc w:val="both"/>
        <w:rPr>
          <w:rFonts w:eastAsia="Calibri"/>
          <w:bCs/>
          <w:sz w:val="22"/>
          <w:szCs w:val="22"/>
        </w:rPr>
      </w:pPr>
    </w:p>
    <w:p w14:paraId="3A6C1B2E" w14:textId="2A4E2792" w:rsidR="008244C7" w:rsidRPr="003721AE" w:rsidRDefault="008244C7" w:rsidP="003721AE">
      <w:pPr>
        <w:spacing w:after="200" w:line="324" w:lineRule="auto"/>
        <w:contextualSpacing/>
        <w:jc w:val="both"/>
        <w:rPr>
          <w:rFonts w:eastAsia="Calibri"/>
          <w:bCs/>
          <w:sz w:val="22"/>
          <w:szCs w:val="22"/>
        </w:rPr>
      </w:pPr>
    </w:p>
    <w:p w14:paraId="1350D6D2" w14:textId="77777777" w:rsidR="00F7679D" w:rsidRPr="003721AE" w:rsidRDefault="00F7679D" w:rsidP="003721AE">
      <w:pPr>
        <w:spacing w:after="200" w:line="324" w:lineRule="auto"/>
        <w:contextualSpacing/>
        <w:jc w:val="both"/>
        <w:rPr>
          <w:rFonts w:eastAsia="Calibri"/>
          <w:bCs/>
          <w:sz w:val="22"/>
          <w:szCs w:val="22"/>
        </w:rPr>
      </w:pPr>
    </w:p>
    <w:p w14:paraId="377EB8EA" w14:textId="77777777" w:rsidR="008244C7" w:rsidRPr="003721AE" w:rsidRDefault="008244C7" w:rsidP="003721AE">
      <w:pPr>
        <w:spacing w:after="200" w:line="324" w:lineRule="auto"/>
        <w:contextualSpacing/>
        <w:jc w:val="both"/>
        <w:rPr>
          <w:rFonts w:eastAsia="Calibri"/>
          <w:bCs/>
          <w:sz w:val="22"/>
          <w:szCs w:val="22"/>
        </w:rPr>
      </w:pPr>
    </w:p>
    <w:p w14:paraId="5DD24F3D" w14:textId="6836BE1C" w:rsidR="009B5FC3" w:rsidRPr="003721AE" w:rsidRDefault="009B5FC3" w:rsidP="003721AE">
      <w:pPr>
        <w:spacing w:after="200" w:line="324" w:lineRule="auto"/>
        <w:contextualSpacing/>
        <w:jc w:val="both"/>
        <w:rPr>
          <w:rFonts w:eastAsia="Calibri"/>
          <w:bCs/>
          <w:sz w:val="22"/>
          <w:szCs w:val="22"/>
        </w:rPr>
      </w:pPr>
    </w:p>
    <w:p w14:paraId="1728280B" w14:textId="7A94E8BD" w:rsidR="009B5FC3" w:rsidRPr="003721AE" w:rsidRDefault="009B5FC3" w:rsidP="003721AE">
      <w:pPr>
        <w:spacing w:after="200" w:line="324" w:lineRule="auto"/>
        <w:contextualSpacing/>
        <w:jc w:val="both"/>
        <w:rPr>
          <w:rFonts w:eastAsia="Calibri"/>
          <w:bCs/>
          <w:sz w:val="22"/>
          <w:szCs w:val="22"/>
        </w:rPr>
      </w:pPr>
    </w:p>
    <w:p w14:paraId="00E1D906" w14:textId="6931BA71" w:rsidR="00A24212" w:rsidRPr="003721AE" w:rsidRDefault="00A24212" w:rsidP="003721AE">
      <w:pPr>
        <w:spacing w:after="200" w:line="324" w:lineRule="auto"/>
        <w:ind w:left="7090" w:firstLine="709"/>
        <w:contextualSpacing/>
        <w:jc w:val="both"/>
        <w:rPr>
          <w:b/>
          <w:bCs/>
          <w:sz w:val="22"/>
          <w:szCs w:val="22"/>
        </w:rPr>
      </w:pPr>
      <w:r w:rsidRPr="003721AE">
        <w:rPr>
          <w:b/>
          <w:bCs/>
          <w:sz w:val="22"/>
          <w:szCs w:val="22"/>
        </w:rPr>
        <w:t>OBR-</w:t>
      </w:r>
      <w:r w:rsidR="004409AB" w:rsidRPr="003721AE">
        <w:rPr>
          <w:b/>
          <w:bCs/>
          <w:sz w:val="22"/>
          <w:szCs w:val="22"/>
        </w:rPr>
        <w:t>5</w:t>
      </w:r>
    </w:p>
    <w:p w14:paraId="33CA75B7" w14:textId="77777777" w:rsidR="007D5185" w:rsidRPr="003721AE" w:rsidRDefault="007D5185" w:rsidP="003721AE">
      <w:pPr>
        <w:spacing w:after="200" w:line="324" w:lineRule="auto"/>
        <w:contextualSpacing/>
        <w:jc w:val="both"/>
        <w:rPr>
          <w:b/>
          <w:bCs/>
          <w:sz w:val="22"/>
          <w:szCs w:val="22"/>
        </w:rPr>
      </w:pPr>
    </w:p>
    <w:p w14:paraId="734F5EEB" w14:textId="77777777" w:rsidR="00A24212" w:rsidRPr="003721AE" w:rsidRDefault="00A24212" w:rsidP="003721AE">
      <w:pPr>
        <w:spacing w:line="324" w:lineRule="auto"/>
        <w:jc w:val="both"/>
        <w:rPr>
          <w:b/>
          <w:bCs/>
          <w:sz w:val="22"/>
          <w:szCs w:val="22"/>
        </w:rPr>
      </w:pPr>
      <w:r w:rsidRPr="003721AE">
        <w:rPr>
          <w:b/>
          <w:bCs/>
          <w:sz w:val="22"/>
          <w:szCs w:val="22"/>
        </w:rPr>
        <w:t>Izjava o predložitvi menične izjave za dobro izvedbo pogodbenih obveznosti</w:t>
      </w:r>
    </w:p>
    <w:p w14:paraId="6579A547" w14:textId="77777777" w:rsidR="00A24212" w:rsidRPr="003721AE" w:rsidRDefault="00A24212" w:rsidP="003721AE">
      <w:pPr>
        <w:spacing w:line="324" w:lineRule="auto"/>
        <w:jc w:val="both"/>
        <w:rPr>
          <w:b/>
          <w:bCs/>
          <w:sz w:val="22"/>
          <w:szCs w:val="22"/>
        </w:rPr>
      </w:pPr>
    </w:p>
    <w:p w14:paraId="06C68663" w14:textId="1C7F7FB6" w:rsidR="00A24212" w:rsidRPr="003721AE" w:rsidRDefault="00A24212" w:rsidP="003721AE">
      <w:pPr>
        <w:spacing w:line="324" w:lineRule="auto"/>
        <w:jc w:val="both"/>
        <w:rPr>
          <w:bCs/>
          <w:sz w:val="22"/>
          <w:szCs w:val="22"/>
        </w:rPr>
      </w:pPr>
      <w:r w:rsidRPr="003721AE">
        <w:rPr>
          <w:bCs/>
          <w:sz w:val="22"/>
          <w:szCs w:val="22"/>
        </w:rPr>
        <w:t>V zvezi z javnim naročilom</w:t>
      </w:r>
      <w:r w:rsidRPr="003721AE">
        <w:rPr>
          <w:b/>
          <w:bCs/>
          <w:sz w:val="22"/>
          <w:szCs w:val="22"/>
        </w:rPr>
        <w:t xml:space="preserve"> </w:t>
      </w:r>
      <w:r w:rsidR="00186946" w:rsidRPr="003721AE">
        <w:rPr>
          <w:b/>
          <w:bCs/>
          <w:sz w:val="22"/>
          <w:szCs w:val="22"/>
        </w:rPr>
        <w:t>»</w:t>
      </w:r>
      <w:r w:rsidR="00455824" w:rsidRPr="003721AE">
        <w:rPr>
          <w:b/>
          <w:bCs/>
          <w:sz w:val="22"/>
          <w:szCs w:val="22"/>
        </w:rPr>
        <w:t xml:space="preserve">DOBAVA MATERIALA ZA INTERVENTNO KARDIOLOGIJO ZA OBDOBJE 4 LET </w:t>
      </w:r>
      <w:r w:rsidR="00186946" w:rsidRPr="003721AE">
        <w:rPr>
          <w:b/>
          <w:bCs/>
          <w:sz w:val="22"/>
          <w:szCs w:val="22"/>
        </w:rPr>
        <w:t>«</w:t>
      </w:r>
      <w:r w:rsidRPr="003721AE">
        <w:rPr>
          <w:b/>
          <w:bCs/>
          <w:sz w:val="22"/>
          <w:szCs w:val="22"/>
        </w:rPr>
        <w:t>,</w:t>
      </w:r>
      <w:r w:rsidR="002E1BC5" w:rsidRPr="003721AE">
        <w:rPr>
          <w:b/>
          <w:bCs/>
          <w:sz w:val="22"/>
          <w:szCs w:val="22"/>
        </w:rPr>
        <w:t xml:space="preserve"> </w:t>
      </w:r>
      <w:r w:rsidRPr="003721AE">
        <w:rPr>
          <w:bCs/>
          <w:sz w:val="22"/>
          <w:szCs w:val="22"/>
        </w:rPr>
        <w:t xml:space="preserve">objavljenem na Portalu javnih naročil dne ____________, pod št. objave______________ </w:t>
      </w:r>
    </w:p>
    <w:p w14:paraId="091E4588" w14:textId="77777777" w:rsidR="00A24212" w:rsidRPr="003721AE" w:rsidRDefault="00A24212" w:rsidP="003721AE">
      <w:pPr>
        <w:spacing w:line="324" w:lineRule="auto"/>
        <w:jc w:val="both"/>
        <w:rPr>
          <w:b/>
          <w:bCs/>
          <w:sz w:val="22"/>
          <w:szCs w:val="22"/>
        </w:rPr>
      </w:pPr>
    </w:p>
    <w:p w14:paraId="695E2368" w14:textId="77777777" w:rsidR="00A24212" w:rsidRPr="003721AE" w:rsidRDefault="00A24212" w:rsidP="003721AE">
      <w:pPr>
        <w:spacing w:line="324" w:lineRule="auto"/>
        <w:jc w:val="both"/>
        <w:rPr>
          <w:b/>
          <w:bCs/>
          <w:sz w:val="22"/>
          <w:szCs w:val="22"/>
        </w:rPr>
      </w:pPr>
      <w:r w:rsidRPr="003721AE">
        <w:rPr>
          <w:b/>
          <w:bCs/>
          <w:sz w:val="22"/>
          <w:szCs w:val="22"/>
        </w:rPr>
        <w:t>___________________________________________________________________________</w:t>
      </w:r>
    </w:p>
    <w:p w14:paraId="5B81450A" w14:textId="77777777" w:rsidR="00A24212" w:rsidRPr="003721AE" w:rsidRDefault="00A24212" w:rsidP="003721AE">
      <w:pPr>
        <w:spacing w:line="324" w:lineRule="auto"/>
        <w:jc w:val="both"/>
        <w:rPr>
          <w:bCs/>
          <w:sz w:val="22"/>
          <w:szCs w:val="22"/>
        </w:rPr>
      </w:pPr>
      <w:r w:rsidRPr="003721AE">
        <w:rPr>
          <w:bCs/>
          <w:sz w:val="22"/>
          <w:szCs w:val="22"/>
        </w:rPr>
        <w:t>(naziv in naslov ponudnika)</w:t>
      </w:r>
    </w:p>
    <w:p w14:paraId="09427EEE" w14:textId="77777777" w:rsidR="00A24212" w:rsidRPr="003721AE" w:rsidRDefault="00A24212" w:rsidP="003721AE">
      <w:pPr>
        <w:spacing w:line="324" w:lineRule="auto"/>
        <w:jc w:val="both"/>
        <w:rPr>
          <w:b/>
          <w:bCs/>
          <w:sz w:val="22"/>
          <w:szCs w:val="22"/>
        </w:rPr>
      </w:pPr>
    </w:p>
    <w:p w14:paraId="570C3252" w14:textId="77777777" w:rsidR="00A24212" w:rsidRPr="003721AE" w:rsidRDefault="00A24212" w:rsidP="003721AE">
      <w:pPr>
        <w:spacing w:line="324" w:lineRule="auto"/>
        <w:jc w:val="both"/>
        <w:rPr>
          <w:bCs/>
          <w:sz w:val="22"/>
          <w:szCs w:val="22"/>
        </w:rPr>
      </w:pPr>
      <w:r w:rsidRPr="003721AE">
        <w:rPr>
          <w:bCs/>
          <w:sz w:val="22"/>
          <w:szCs w:val="22"/>
        </w:rPr>
        <w:t>izjavljam, da bomo v roku 3 dni po podpisu pogodbe o izvedbi javnega naročila naročniku izročili menično izjavo z bianko menico skladno z vzorcem Menična izjava za dobro izvedbo pogodbenih obveznosti</w:t>
      </w:r>
    </w:p>
    <w:p w14:paraId="09F36708" w14:textId="77777777" w:rsidR="00A24212" w:rsidRPr="003721AE" w:rsidRDefault="00A24212" w:rsidP="003721AE">
      <w:pPr>
        <w:spacing w:line="324" w:lineRule="auto"/>
        <w:jc w:val="both"/>
        <w:rPr>
          <w:b/>
          <w:bCs/>
          <w:sz w:val="22"/>
          <w:szCs w:val="22"/>
        </w:rPr>
      </w:pPr>
    </w:p>
    <w:p w14:paraId="59C45F51" w14:textId="77777777" w:rsidR="00A24212" w:rsidRPr="003721AE" w:rsidRDefault="00A24212" w:rsidP="003721AE">
      <w:pPr>
        <w:spacing w:line="324" w:lineRule="auto"/>
        <w:jc w:val="both"/>
        <w:rPr>
          <w:b/>
          <w:bCs/>
          <w:sz w:val="22"/>
          <w:szCs w:val="22"/>
        </w:rPr>
      </w:pPr>
      <w:r w:rsidRPr="003721AE">
        <w:rPr>
          <w:b/>
          <w:bCs/>
          <w:sz w:val="22"/>
          <w:szCs w:val="22"/>
        </w:rPr>
        <w:t xml:space="preserve">                                                                              </w:t>
      </w:r>
    </w:p>
    <w:p w14:paraId="5D899638" w14:textId="77777777" w:rsidR="00A24212" w:rsidRPr="003721AE" w:rsidRDefault="00A24212" w:rsidP="003721AE">
      <w:pPr>
        <w:spacing w:line="324" w:lineRule="auto"/>
        <w:jc w:val="both"/>
        <w:rPr>
          <w:bCs/>
          <w:sz w:val="22"/>
          <w:szCs w:val="22"/>
        </w:rPr>
      </w:pPr>
      <w:r w:rsidRPr="003721AE">
        <w:rPr>
          <w:bCs/>
          <w:sz w:val="22"/>
          <w:szCs w:val="22"/>
        </w:rPr>
        <w:t>Kraj in datum:                                                                           Žig in podpis ponudnika:</w:t>
      </w:r>
    </w:p>
    <w:p w14:paraId="0254BC7D" w14:textId="77777777" w:rsidR="00A24212" w:rsidRPr="003721AE" w:rsidRDefault="00A24212" w:rsidP="003721AE">
      <w:pPr>
        <w:spacing w:line="324" w:lineRule="auto"/>
        <w:jc w:val="both"/>
        <w:rPr>
          <w:b/>
          <w:bCs/>
          <w:sz w:val="22"/>
          <w:szCs w:val="22"/>
        </w:rPr>
      </w:pPr>
    </w:p>
    <w:p w14:paraId="07CFA83C" w14:textId="77777777" w:rsidR="00A24212" w:rsidRPr="003721AE" w:rsidRDefault="00A24212" w:rsidP="003721AE">
      <w:pPr>
        <w:spacing w:line="324" w:lineRule="auto"/>
        <w:jc w:val="both"/>
        <w:rPr>
          <w:b/>
          <w:bCs/>
          <w:sz w:val="22"/>
          <w:szCs w:val="22"/>
        </w:rPr>
      </w:pPr>
    </w:p>
    <w:p w14:paraId="4475A857" w14:textId="77777777" w:rsidR="00A24212" w:rsidRPr="003721AE" w:rsidRDefault="00A24212" w:rsidP="003721AE">
      <w:pPr>
        <w:spacing w:line="324" w:lineRule="auto"/>
        <w:jc w:val="both"/>
        <w:rPr>
          <w:b/>
          <w:bCs/>
          <w:sz w:val="22"/>
          <w:szCs w:val="22"/>
        </w:rPr>
      </w:pPr>
    </w:p>
    <w:p w14:paraId="70C7F852" w14:textId="77777777" w:rsidR="00A24212" w:rsidRPr="003721AE" w:rsidRDefault="00A24212" w:rsidP="003721AE">
      <w:pPr>
        <w:spacing w:line="324" w:lineRule="auto"/>
        <w:jc w:val="both"/>
        <w:rPr>
          <w:b/>
          <w:bCs/>
          <w:sz w:val="22"/>
          <w:szCs w:val="22"/>
        </w:rPr>
      </w:pPr>
    </w:p>
    <w:p w14:paraId="428E53D5" w14:textId="77777777" w:rsidR="00A24212" w:rsidRPr="003721AE" w:rsidRDefault="00A24212" w:rsidP="003721AE">
      <w:pPr>
        <w:spacing w:line="324" w:lineRule="auto"/>
        <w:jc w:val="both"/>
        <w:rPr>
          <w:b/>
          <w:bCs/>
          <w:sz w:val="22"/>
          <w:szCs w:val="22"/>
        </w:rPr>
      </w:pPr>
    </w:p>
    <w:p w14:paraId="6932D789" w14:textId="77777777" w:rsidR="00A24212" w:rsidRPr="003721AE" w:rsidRDefault="00A24212" w:rsidP="003721AE">
      <w:pPr>
        <w:spacing w:line="324" w:lineRule="auto"/>
        <w:jc w:val="both"/>
        <w:rPr>
          <w:b/>
          <w:bCs/>
          <w:sz w:val="22"/>
          <w:szCs w:val="22"/>
        </w:rPr>
      </w:pPr>
    </w:p>
    <w:p w14:paraId="5E8395B5" w14:textId="77777777" w:rsidR="00A24212" w:rsidRPr="003721AE" w:rsidRDefault="00A24212" w:rsidP="003721AE">
      <w:pPr>
        <w:spacing w:line="324" w:lineRule="auto"/>
        <w:jc w:val="both"/>
        <w:rPr>
          <w:b/>
          <w:bCs/>
          <w:sz w:val="22"/>
          <w:szCs w:val="22"/>
        </w:rPr>
      </w:pPr>
    </w:p>
    <w:p w14:paraId="79133304" w14:textId="77777777" w:rsidR="00A24212" w:rsidRPr="003721AE" w:rsidRDefault="00A24212" w:rsidP="003721AE">
      <w:pPr>
        <w:spacing w:line="324" w:lineRule="auto"/>
        <w:jc w:val="both"/>
        <w:rPr>
          <w:b/>
          <w:bCs/>
          <w:sz w:val="22"/>
          <w:szCs w:val="22"/>
        </w:rPr>
      </w:pPr>
    </w:p>
    <w:p w14:paraId="709920BA" w14:textId="77777777" w:rsidR="00A24212" w:rsidRPr="003721AE" w:rsidRDefault="00A24212" w:rsidP="003721AE">
      <w:pPr>
        <w:spacing w:line="324" w:lineRule="auto"/>
        <w:jc w:val="both"/>
        <w:rPr>
          <w:b/>
          <w:bCs/>
          <w:sz w:val="22"/>
          <w:szCs w:val="22"/>
        </w:rPr>
      </w:pPr>
    </w:p>
    <w:p w14:paraId="3D897E93" w14:textId="77777777" w:rsidR="00A24212" w:rsidRPr="003721AE" w:rsidRDefault="00A24212" w:rsidP="003721AE">
      <w:pPr>
        <w:spacing w:line="324" w:lineRule="auto"/>
        <w:jc w:val="both"/>
        <w:rPr>
          <w:b/>
          <w:bCs/>
          <w:sz w:val="22"/>
          <w:szCs w:val="22"/>
        </w:rPr>
      </w:pPr>
    </w:p>
    <w:p w14:paraId="5EC9A2BE" w14:textId="77777777" w:rsidR="00682477" w:rsidRPr="003721AE" w:rsidRDefault="00682477" w:rsidP="003721AE">
      <w:pPr>
        <w:spacing w:line="324" w:lineRule="auto"/>
        <w:jc w:val="both"/>
        <w:rPr>
          <w:b/>
          <w:bCs/>
          <w:sz w:val="22"/>
          <w:szCs w:val="22"/>
        </w:rPr>
      </w:pPr>
    </w:p>
    <w:p w14:paraId="78754EF4" w14:textId="77777777" w:rsidR="00682477" w:rsidRPr="003721AE" w:rsidRDefault="00682477" w:rsidP="003721AE">
      <w:pPr>
        <w:spacing w:line="324" w:lineRule="auto"/>
        <w:jc w:val="both"/>
        <w:rPr>
          <w:b/>
          <w:bCs/>
          <w:sz w:val="22"/>
          <w:szCs w:val="22"/>
        </w:rPr>
      </w:pPr>
    </w:p>
    <w:p w14:paraId="3C413027" w14:textId="2BE12202" w:rsidR="007D5185" w:rsidRPr="003721AE" w:rsidRDefault="007D5185" w:rsidP="003721AE">
      <w:pPr>
        <w:spacing w:line="324" w:lineRule="auto"/>
        <w:jc w:val="both"/>
        <w:rPr>
          <w:b/>
          <w:bCs/>
          <w:sz w:val="22"/>
          <w:szCs w:val="22"/>
        </w:rPr>
      </w:pPr>
    </w:p>
    <w:p w14:paraId="76E27865" w14:textId="6806C8B2" w:rsidR="007D5185" w:rsidRPr="003721AE" w:rsidRDefault="007D5185" w:rsidP="003721AE">
      <w:pPr>
        <w:spacing w:line="324" w:lineRule="auto"/>
        <w:jc w:val="both"/>
        <w:rPr>
          <w:b/>
          <w:bCs/>
          <w:sz w:val="22"/>
          <w:szCs w:val="22"/>
        </w:rPr>
      </w:pPr>
    </w:p>
    <w:p w14:paraId="674E3C5D" w14:textId="18DA346E" w:rsidR="002E5A34" w:rsidRPr="003721AE" w:rsidRDefault="002E5A34" w:rsidP="003721AE">
      <w:pPr>
        <w:spacing w:line="324" w:lineRule="auto"/>
        <w:jc w:val="both"/>
        <w:rPr>
          <w:b/>
          <w:bCs/>
          <w:sz w:val="22"/>
          <w:szCs w:val="22"/>
        </w:rPr>
      </w:pPr>
    </w:p>
    <w:p w14:paraId="061A2B45" w14:textId="5E91AAFD" w:rsidR="008244C7" w:rsidRPr="003721AE" w:rsidRDefault="008244C7" w:rsidP="003721AE">
      <w:pPr>
        <w:spacing w:line="324" w:lineRule="auto"/>
        <w:jc w:val="both"/>
        <w:rPr>
          <w:b/>
          <w:bCs/>
          <w:sz w:val="22"/>
          <w:szCs w:val="22"/>
        </w:rPr>
      </w:pPr>
    </w:p>
    <w:p w14:paraId="15599111" w14:textId="2EB7719C" w:rsidR="008244C7" w:rsidRPr="003721AE" w:rsidRDefault="008244C7" w:rsidP="003721AE">
      <w:pPr>
        <w:spacing w:line="324" w:lineRule="auto"/>
        <w:jc w:val="both"/>
        <w:rPr>
          <w:b/>
          <w:bCs/>
          <w:sz w:val="22"/>
          <w:szCs w:val="22"/>
        </w:rPr>
      </w:pPr>
    </w:p>
    <w:p w14:paraId="4E8E3A06" w14:textId="6FA3690C" w:rsidR="008244C7" w:rsidRPr="003721AE" w:rsidRDefault="008244C7" w:rsidP="003721AE">
      <w:pPr>
        <w:spacing w:line="324" w:lineRule="auto"/>
        <w:jc w:val="both"/>
        <w:rPr>
          <w:b/>
          <w:bCs/>
          <w:sz w:val="22"/>
          <w:szCs w:val="22"/>
        </w:rPr>
      </w:pPr>
    </w:p>
    <w:p w14:paraId="6B01D9BB" w14:textId="66F77B62" w:rsidR="008244C7" w:rsidRPr="003721AE" w:rsidRDefault="008244C7" w:rsidP="003721AE">
      <w:pPr>
        <w:spacing w:line="324" w:lineRule="auto"/>
        <w:jc w:val="both"/>
        <w:rPr>
          <w:b/>
          <w:bCs/>
          <w:sz w:val="22"/>
          <w:szCs w:val="22"/>
        </w:rPr>
      </w:pPr>
    </w:p>
    <w:p w14:paraId="3F45482D" w14:textId="1D5A4556" w:rsidR="008244C7" w:rsidRPr="003721AE" w:rsidRDefault="008244C7" w:rsidP="003721AE">
      <w:pPr>
        <w:spacing w:line="324" w:lineRule="auto"/>
        <w:jc w:val="both"/>
        <w:rPr>
          <w:b/>
          <w:bCs/>
          <w:sz w:val="22"/>
          <w:szCs w:val="22"/>
        </w:rPr>
      </w:pPr>
    </w:p>
    <w:p w14:paraId="52BE4E6D" w14:textId="77777777" w:rsidR="00A24212" w:rsidRPr="003721AE" w:rsidRDefault="00A24212" w:rsidP="003721AE">
      <w:pPr>
        <w:spacing w:line="324" w:lineRule="auto"/>
        <w:jc w:val="both"/>
        <w:rPr>
          <w:b/>
          <w:bCs/>
          <w:sz w:val="22"/>
          <w:szCs w:val="22"/>
        </w:rPr>
      </w:pPr>
      <w:r w:rsidRPr="003721AE">
        <w:rPr>
          <w:b/>
          <w:bCs/>
          <w:sz w:val="22"/>
          <w:szCs w:val="22"/>
        </w:rPr>
        <w:t>OBR-</w:t>
      </w:r>
      <w:r w:rsidR="004409AB" w:rsidRPr="003721AE">
        <w:rPr>
          <w:b/>
          <w:bCs/>
          <w:sz w:val="22"/>
          <w:szCs w:val="22"/>
        </w:rPr>
        <w:t>6</w:t>
      </w:r>
    </w:p>
    <w:p w14:paraId="69D37E77" w14:textId="77777777" w:rsidR="00A24212" w:rsidRPr="003721AE" w:rsidRDefault="00A24212" w:rsidP="003721AE">
      <w:pPr>
        <w:spacing w:line="324" w:lineRule="auto"/>
        <w:jc w:val="both"/>
        <w:rPr>
          <w:b/>
          <w:bCs/>
          <w:sz w:val="22"/>
          <w:szCs w:val="22"/>
        </w:rPr>
      </w:pPr>
      <w:r w:rsidRPr="003721AE">
        <w:rPr>
          <w:b/>
          <w:bCs/>
          <w:sz w:val="22"/>
          <w:szCs w:val="22"/>
        </w:rPr>
        <w:t>Menična izjava za dobro izvedbo pogodbenih obveznosti</w:t>
      </w:r>
    </w:p>
    <w:p w14:paraId="456789FB" w14:textId="59E7BC10" w:rsidR="00A24212" w:rsidRPr="003721AE" w:rsidRDefault="00A24212" w:rsidP="003721AE">
      <w:pPr>
        <w:spacing w:line="324" w:lineRule="auto"/>
        <w:jc w:val="both"/>
        <w:rPr>
          <w:b/>
          <w:bCs/>
          <w:sz w:val="22"/>
          <w:szCs w:val="22"/>
        </w:rPr>
      </w:pPr>
      <w:r w:rsidRPr="003721AE">
        <w:rPr>
          <w:b/>
          <w:bCs/>
          <w:sz w:val="22"/>
          <w:szCs w:val="22"/>
        </w:rPr>
        <w:t xml:space="preserve">                                 </w:t>
      </w:r>
    </w:p>
    <w:p w14:paraId="302533EF" w14:textId="77777777" w:rsidR="00A24212" w:rsidRPr="003721AE" w:rsidRDefault="00A24212" w:rsidP="003721AE">
      <w:pPr>
        <w:spacing w:line="324" w:lineRule="auto"/>
        <w:jc w:val="both"/>
        <w:rPr>
          <w:bCs/>
          <w:sz w:val="22"/>
          <w:szCs w:val="22"/>
        </w:rPr>
      </w:pPr>
      <w:r w:rsidRPr="003721AE">
        <w:rPr>
          <w:bCs/>
          <w:sz w:val="22"/>
          <w:szCs w:val="22"/>
        </w:rPr>
        <w:t>Spodaj podpisani zakoniti zastopnik oziroma pooblaščenec</w:t>
      </w:r>
    </w:p>
    <w:p w14:paraId="1E4611D2" w14:textId="77777777" w:rsidR="00A24212" w:rsidRPr="003721AE" w:rsidRDefault="00A24212" w:rsidP="003721AE">
      <w:pPr>
        <w:spacing w:line="324" w:lineRule="auto"/>
        <w:jc w:val="both"/>
        <w:rPr>
          <w:bCs/>
          <w:sz w:val="22"/>
          <w:szCs w:val="22"/>
        </w:rPr>
      </w:pPr>
      <w:r w:rsidRPr="003721AE">
        <w:rPr>
          <w:bCs/>
          <w:sz w:val="22"/>
          <w:szCs w:val="22"/>
        </w:rPr>
        <w:t>___________________________________________________________________________</w:t>
      </w:r>
    </w:p>
    <w:p w14:paraId="01266F66" w14:textId="77777777" w:rsidR="00A24212" w:rsidRPr="003721AE" w:rsidRDefault="00A24212" w:rsidP="003721AE">
      <w:pPr>
        <w:spacing w:line="324" w:lineRule="auto"/>
        <w:jc w:val="both"/>
        <w:rPr>
          <w:bCs/>
          <w:sz w:val="22"/>
          <w:szCs w:val="22"/>
        </w:rPr>
      </w:pPr>
      <w:r w:rsidRPr="003721AE">
        <w:rPr>
          <w:bCs/>
          <w:sz w:val="22"/>
          <w:szCs w:val="22"/>
        </w:rPr>
        <w:t xml:space="preserve"> izbranega ponudnika </w:t>
      </w:r>
    </w:p>
    <w:p w14:paraId="3A8C41D2" w14:textId="77777777" w:rsidR="00A24212" w:rsidRPr="003721AE" w:rsidRDefault="00A24212" w:rsidP="003721AE">
      <w:pPr>
        <w:spacing w:line="324" w:lineRule="auto"/>
        <w:jc w:val="both"/>
        <w:rPr>
          <w:bCs/>
          <w:sz w:val="22"/>
          <w:szCs w:val="22"/>
        </w:rPr>
      </w:pPr>
    </w:p>
    <w:p w14:paraId="31C5DDBF" w14:textId="77777777" w:rsidR="00A24212" w:rsidRPr="003721AE" w:rsidRDefault="00A24212" w:rsidP="003721AE">
      <w:pPr>
        <w:spacing w:line="324" w:lineRule="auto"/>
        <w:jc w:val="both"/>
        <w:rPr>
          <w:bCs/>
          <w:sz w:val="22"/>
          <w:szCs w:val="22"/>
        </w:rPr>
      </w:pPr>
      <w:r w:rsidRPr="003721AE">
        <w:rPr>
          <w:bCs/>
          <w:sz w:val="22"/>
          <w:szCs w:val="22"/>
        </w:rPr>
        <w:t>(firma in sedež družbe oz. samostojnega podjetnika)</w:t>
      </w:r>
    </w:p>
    <w:p w14:paraId="0ED8C022" w14:textId="77777777" w:rsidR="00A24212" w:rsidRPr="003721AE" w:rsidRDefault="00A24212" w:rsidP="003721AE">
      <w:pPr>
        <w:spacing w:line="324" w:lineRule="auto"/>
        <w:jc w:val="both"/>
        <w:rPr>
          <w:bCs/>
          <w:sz w:val="22"/>
          <w:szCs w:val="22"/>
        </w:rPr>
      </w:pPr>
    </w:p>
    <w:p w14:paraId="2C4F805D" w14:textId="7BC04442" w:rsidR="00A24212" w:rsidRPr="003721AE" w:rsidRDefault="00A24212" w:rsidP="003721AE">
      <w:pPr>
        <w:spacing w:line="324" w:lineRule="auto"/>
        <w:jc w:val="both"/>
        <w:rPr>
          <w:bCs/>
          <w:sz w:val="22"/>
          <w:szCs w:val="22"/>
        </w:rPr>
      </w:pPr>
      <w:r w:rsidRPr="003721AE">
        <w:rPr>
          <w:bCs/>
          <w:sz w:val="22"/>
          <w:szCs w:val="22"/>
        </w:rPr>
        <w:t xml:space="preserve">V postopku oddaje javnega naročila </w:t>
      </w:r>
      <w:r w:rsidR="00186946" w:rsidRPr="003721AE">
        <w:rPr>
          <w:bCs/>
          <w:sz w:val="22"/>
          <w:szCs w:val="22"/>
        </w:rPr>
        <w:t>»</w:t>
      </w:r>
      <w:r w:rsidR="00455824" w:rsidRPr="003721AE">
        <w:rPr>
          <w:bCs/>
          <w:sz w:val="22"/>
          <w:szCs w:val="22"/>
        </w:rPr>
        <w:t xml:space="preserve">DOBAVA MATERIALA ZA INTERVENTNO KARDIOLOGIJO ZA OBDOBJE 4 LET </w:t>
      </w:r>
      <w:r w:rsidR="00186946" w:rsidRPr="003721AE">
        <w:rPr>
          <w:bCs/>
          <w:sz w:val="22"/>
          <w:szCs w:val="22"/>
        </w:rPr>
        <w:t>«</w:t>
      </w:r>
      <w:r w:rsidRPr="003721AE">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636211" w:rsidRPr="003721AE">
        <w:rPr>
          <w:bCs/>
          <w:sz w:val="22"/>
          <w:szCs w:val="22"/>
        </w:rPr>
        <w:t xml:space="preserve">godbene </w:t>
      </w:r>
      <w:r w:rsidRPr="003721AE">
        <w:rPr>
          <w:bCs/>
          <w:sz w:val="22"/>
          <w:szCs w:val="22"/>
        </w:rPr>
        <w:t xml:space="preserve"> vrednosti z DDV</w:t>
      </w:r>
      <w:r w:rsidR="008244C7" w:rsidRPr="003721AE">
        <w:rPr>
          <w:bCs/>
          <w:sz w:val="22"/>
          <w:szCs w:val="22"/>
        </w:rPr>
        <w:t>, ki je enaka višini ocenjene vrednosti v EUR z DDV</w:t>
      </w:r>
      <w:r w:rsidRPr="003721AE">
        <w:rPr>
          <w:bCs/>
          <w:sz w:val="22"/>
          <w:szCs w:val="22"/>
        </w:rPr>
        <w:t xml:space="preserve">). </w:t>
      </w:r>
      <w:r w:rsidRPr="003721AE">
        <w:rPr>
          <w:bCs/>
          <w:sz w:val="22"/>
          <w:szCs w:val="22"/>
        </w:rPr>
        <w:lastRenderedPageBreak/>
        <w:t xml:space="preserve">Izbrani ponudnik se odreka vsem ugovorom proti tako izpolnjeni menici in se zavezuje menico plačati, ko dospe, v gotovini. To pooblastilo preneha veljati 30 dni po poteku veljavnosti </w:t>
      </w:r>
      <w:r w:rsidR="00455824" w:rsidRPr="003721AE">
        <w:rPr>
          <w:bCs/>
          <w:sz w:val="22"/>
          <w:szCs w:val="22"/>
        </w:rPr>
        <w:t>okvirnega sporazuma</w:t>
      </w:r>
      <w:r w:rsidRPr="003721AE">
        <w:rPr>
          <w:bCs/>
          <w:sz w:val="22"/>
          <w:szCs w:val="22"/>
        </w:rPr>
        <w:t>. Menični znesek se nakaže na račun upravičenca _______________</w:t>
      </w:r>
    </w:p>
    <w:p w14:paraId="00FC497A" w14:textId="77777777" w:rsidR="00A24212" w:rsidRPr="003721AE" w:rsidRDefault="00A24212" w:rsidP="003721AE">
      <w:pPr>
        <w:spacing w:line="324" w:lineRule="auto"/>
        <w:jc w:val="both"/>
        <w:rPr>
          <w:bCs/>
          <w:sz w:val="22"/>
          <w:szCs w:val="22"/>
        </w:rPr>
      </w:pPr>
      <w:r w:rsidRPr="003721AE">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CE716C9" w14:textId="77777777" w:rsidR="00A24212" w:rsidRPr="003721AE" w:rsidRDefault="00A24212" w:rsidP="003721AE">
      <w:pPr>
        <w:spacing w:line="324" w:lineRule="auto"/>
        <w:jc w:val="both"/>
        <w:rPr>
          <w:bCs/>
          <w:sz w:val="22"/>
          <w:szCs w:val="22"/>
        </w:rPr>
      </w:pPr>
      <w:r w:rsidRPr="003721AE">
        <w:rPr>
          <w:bCs/>
          <w:sz w:val="22"/>
          <w:szCs w:val="22"/>
        </w:rPr>
        <w:t xml:space="preserve">V primeru odprtja dodatnega računa, ki ni zgoraj naveden, izrecno dovoljujem izplačilo menice in pooblaščam banko, pri kateri je takšen račun odprt, da izvede plačilo. </w:t>
      </w:r>
    </w:p>
    <w:p w14:paraId="6861E7CC" w14:textId="77777777" w:rsidR="00A24212" w:rsidRPr="003721AE" w:rsidRDefault="00A24212" w:rsidP="003721AE">
      <w:pPr>
        <w:spacing w:line="324" w:lineRule="auto"/>
        <w:jc w:val="both"/>
        <w:rPr>
          <w:bCs/>
          <w:sz w:val="22"/>
          <w:szCs w:val="22"/>
        </w:rPr>
      </w:pPr>
    </w:p>
    <w:p w14:paraId="0F066197" w14:textId="77777777" w:rsidR="00A24212" w:rsidRPr="003721AE" w:rsidRDefault="00A24212" w:rsidP="003721AE">
      <w:pPr>
        <w:spacing w:line="324" w:lineRule="auto"/>
        <w:jc w:val="both"/>
        <w:rPr>
          <w:bCs/>
          <w:sz w:val="22"/>
          <w:szCs w:val="22"/>
        </w:rPr>
      </w:pPr>
      <w:r w:rsidRPr="003721AE">
        <w:rPr>
          <w:bCs/>
          <w:sz w:val="22"/>
          <w:szCs w:val="22"/>
        </w:rPr>
        <w:t>Menična izjava velja 30 dni po poteku veljavnosti okvirnega sporazuma.</w:t>
      </w:r>
    </w:p>
    <w:p w14:paraId="195BF525" w14:textId="77777777" w:rsidR="00A24212" w:rsidRPr="003721AE" w:rsidRDefault="00A24212" w:rsidP="003721AE">
      <w:pPr>
        <w:spacing w:line="324" w:lineRule="auto"/>
        <w:jc w:val="both"/>
        <w:rPr>
          <w:bCs/>
          <w:sz w:val="22"/>
          <w:szCs w:val="22"/>
        </w:rPr>
      </w:pPr>
    </w:p>
    <w:p w14:paraId="77D84323" w14:textId="77777777" w:rsidR="00A24212" w:rsidRPr="003721AE" w:rsidRDefault="00A24212" w:rsidP="003721AE">
      <w:pPr>
        <w:spacing w:line="324" w:lineRule="auto"/>
        <w:jc w:val="both"/>
        <w:rPr>
          <w:bCs/>
          <w:sz w:val="22"/>
          <w:szCs w:val="22"/>
        </w:rPr>
      </w:pPr>
      <w:r w:rsidRPr="003721AE">
        <w:rPr>
          <w:bCs/>
          <w:sz w:val="22"/>
          <w:szCs w:val="22"/>
        </w:rPr>
        <w:t xml:space="preserve">Datum:  </w:t>
      </w: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sz w:val="22"/>
          <w:szCs w:val="22"/>
        </w:rPr>
        <w:tab/>
        <w:t>Podpisnik (ime in priimek)</w:t>
      </w:r>
    </w:p>
    <w:p w14:paraId="3E949D7C" w14:textId="77777777" w:rsidR="00A24212" w:rsidRPr="003721AE" w:rsidRDefault="00A24212" w:rsidP="003721AE">
      <w:pPr>
        <w:spacing w:line="324" w:lineRule="auto"/>
        <w:jc w:val="both"/>
        <w:rPr>
          <w:bCs/>
          <w:sz w:val="22"/>
          <w:szCs w:val="22"/>
        </w:rPr>
      </w:pPr>
      <w:r w:rsidRPr="003721AE">
        <w:rPr>
          <w:bCs/>
          <w:sz w:val="22"/>
          <w:szCs w:val="22"/>
        </w:rPr>
        <w:t xml:space="preserve">             Podpis in žig:</w:t>
      </w:r>
    </w:p>
    <w:p w14:paraId="666A7CFB" w14:textId="77777777" w:rsidR="00A24212" w:rsidRPr="003721AE" w:rsidRDefault="00A24212" w:rsidP="003721AE">
      <w:pPr>
        <w:spacing w:line="324" w:lineRule="auto"/>
        <w:jc w:val="both"/>
        <w:rPr>
          <w:bCs/>
          <w:sz w:val="22"/>
          <w:szCs w:val="22"/>
        </w:rPr>
      </w:pPr>
    </w:p>
    <w:p w14:paraId="0C15B91E" w14:textId="3D991795" w:rsidR="00A24212" w:rsidRPr="003721AE" w:rsidRDefault="00A24212" w:rsidP="003721AE">
      <w:pPr>
        <w:spacing w:line="324" w:lineRule="auto"/>
        <w:jc w:val="both"/>
        <w:rPr>
          <w:bCs/>
          <w:sz w:val="22"/>
          <w:szCs w:val="22"/>
        </w:rPr>
      </w:pPr>
      <w:r w:rsidRPr="003721AE">
        <w:rPr>
          <w:b/>
          <w:bCs/>
          <w:sz w:val="22"/>
          <w:szCs w:val="22"/>
          <w:u w:val="single"/>
        </w:rPr>
        <w:t>Obvezna priloga:</w:t>
      </w:r>
      <w:r w:rsidRPr="003721AE">
        <w:rPr>
          <w:bCs/>
          <w:sz w:val="22"/>
          <w:szCs w:val="22"/>
        </w:rPr>
        <w:t xml:space="preserve"> </w:t>
      </w:r>
      <w:r w:rsidR="00455824" w:rsidRPr="003721AE">
        <w:rPr>
          <w:bCs/>
          <w:sz w:val="22"/>
          <w:szCs w:val="22"/>
        </w:rPr>
        <w:t>3 bianko menice</w:t>
      </w:r>
    </w:p>
    <w:p w14:paraId="0BB7716B" w14:textId="2D2A247F" w:rsidR="00D563C1" w:rsidRPr="003721AE" w:rsidRDefault="00D563C1" w:rsidP="003721AE">
      <w:pPr>
        <w:spacing w:line="324" w:lineRule="auto"/>
        <w:jc w:val="both"/>
        <w:rPr>
          <w:bCs/>
          <w:sz w:val="22"/>
          <w:szCs w:val="22"/>
        </w:rPr>
      </w:pPr>
    </w:p>
    <w:p w14:paraId="44C6DAC7" w14:textId="1BC3D871" w:rsidR="007D5185" w:rsidRPr="003721AE" w:rsidRDefault="007D5185" w:rsidP="003721AE">
      <w:pPr>
        <w:spacing w:line="324" w:lineRule="auto"/>
        <w:jc w:val="both"/>
        <w:rPr>
          <w:bCs/>
          <w:sz w:val="22"/>
          <w:szCs w:val="22"/>
        </w:rPr>
      </w:pPr>
    </w:p>
    <w:p w14:paraId="435319DA" w14:textId="66139FE0" w:rsidR="007D5185" w:rsidRPr="003721AE" w:rsidRDefault="007D5185" w:rsidP="003721AE">
      <w:pPr>
        <w:spacing w:line="324" w:lineRule="auto"/>
        <w:jc w:val="both"/>
        <w:rPr>
          <w:bCs/>
          <w:sz w:val="22"/>
          <w:szCs w:val="22"/>
        </w:rPr>
      </w:pPr>
    </w:p>
    <w:p w14:paraId="19E952DB" w14:textId="3498C36D" w:rsidR="007D5185" w:rsidRPr="003721AE" w:rsidRDefault="007D5185" w:rsidP="003721AE">
      <w:pPr>
        <w:spacing w:line="324" w:lineRule="auto"/>
        <w:jc w:val="both"/>
        <w:rPr>
          <w:bCs/>
          <w:sz w:val="22"/>
          <w:szCs w:val="22"/>
        </w:rPr>
      </w:pPr>
    </w:p>
    <w:p w14:paraId="638DFEA4" w14:textId="596ED5CF" w:rsidR="002E5A34" w:rsidRPr="003721AE" w:rsidRDefault="002E5A34" w:rsidP="003721AE">
      <w:pPr>
        <w:spacing w:line="324" w:lineRule="auto"/>
        <w:jc w:val="both"/>
        <w:rPr>
          <w:bCs/>
          <w:sz w:val="22"/>
          <w:szCs w:val="22"/>
        </w:rPr>
      </w:pPr>
    </w:p>
    <w:p w14:paraId="0C1337EC" w14:textId="77777777" w:rsidR="00A24212" w:rsidRPr="003721AE" w:rsidRDefault="00A24212" w:rsidP="003721AE">
      <w:pPr>
        <w:spacing w:line="324" w:lineRule="auto"/>
        <w:jc w:val="both"/>
        <w:rPr>
          <w:b/>
          <w:bCs/>
          <w:sz w:val="22"/>
          <w:szCs w:val="22"/>
        </w:rPr>
      </w:pPr>
      <w:r w:rsidRPr="003721AE">
        <w:rPr>
          <w:b/>
          <w:bCs/>
          <w:sz w:val="22"/>
          <w:szCs w:val="22"/>
        </w:rPr>
        <w:t>OBR-</w:t>
      </w:r>
      <w:r w:rsidR="004409AB" w:rsidRPr="003721AE">
        <w:rPr>
          <w:b/>
          <w:bCs/>
          <w:sz w:val="22"/>
          <w:szCs w:val="22"/>
        </w:rPr>
        <w:t>7</w:t>
      </w:r>
    </w:p>
    <w:p w14:paraId="5854FECC" w14:textId="77777777" w:rsidR="00A24212" w:rsidRPr="003721AE" w:rsidRDefault="00A24212" w:rsidP="003721AE">
      <w:pPr>
        <w:pStyle w:val="Footer"/>
        <w:tabs>
          <w:tab w:val="clear" w:pos="4536"/>
          <w:tab w:val="clear" w:pos="9072"/>
          <w:tab w:val="left" w:leader="underscore" w:pos="2694"/>
          <w:tab w:val="left" w:pos="6379"/>
          <w:tab w:val="right" w:pos="9639"/>
        </w:tabs>
        <w:spacing w:line="324" w:lineRule="auto"/>
        <w:jc w:val="center"/>
        <w:rPr>
          <w:b/>
          <w:sz w:val="22"/>
          <w:szCs w:val="22"/>
        </w:rPr>
      </w:pPr>
      <w:r w:rsidRPr="003721AE">
        <w:rPr>
          <w:b/>
          <w:sz w:val="22"/>
          <w:szCs w:val="22"/>
        </w:rPr>
        <w:t xml:space="preserve">IZJAVA O IZPOLNJEVANJU TEHNIČNE SPECIFIKACIJE   </w:t>
      </w:r>
    </w:p>
    <w:p w14:paraId="4FBFBC70" w14:textId="77777777" w:rsidR="00A24212" w:rsidRPr="003721AE" w:rsidRDefault="00A24212" w:rsidP="003721AE">
      <w:pPr>
        <w:pStyle w:val="Heading1"/>
        <w:spacing w:line="324" w:lineRule="auto"/>
        <w:rPr>
          <w:b/>
          <w:sz w:val="22"/>
          <w:szCs w:val="22"/>
        </w:rPr>
      </w:pPr>
    </w:p>
    <w:p w14:paraId="09ACF6D9" w14:textId="77777777" w:rsidR="00A24212" w:rsidRPr="003721AE" w:rsidRDefault="00A24212" w:rsidP="003721AE">
      <w:pPr>
        <w:spacing w:line="324" w:lineRule="auto"/>
        <w:rPr>
          <w:sz w:val="22"/>
          <w:szCs w:val="22"/>
        </w:rPr>
      </w:pPr>
      <w:r w:rsidRPr="003721AE">
        <w:rPr>
          <w:sz w:val="22"/>
          <w:szCs w:val="22"/>
        </w:rPr>
        <w:t>Ponudnik:</w:t>
      </w:r>
    </w:p>
    <w:p w14:paraId="4B86945C" w14:textId="77777777" w:rsidR="00A24212" w:rsidRPr="003721AE" w:rsidRDefault="00A24212" w:rsidP="003721AE">
      <w:pPr>
        <w:spacing w:line="324" w:lineRule="auto"/>
        <w:rPr>
          <w:sz w:val="22"/>
          <w:szCs w:val="22"/>
        </w:rPr>
      </w:pPr>
    </w:p>
    <w:p w14:paraId="04F669BD" w14:textId="77777777" w:rsidR="00A24212" w:rsidRPr="003721AE" w:rsidRDefault="00A24212" w:rsidP="003721AE">
      <w:pPr>
        <w:spacing w:line="324" w:lineRule="auto"/>
        <w:rPr>
          <w:sz w:val="22"/>
          <w:szCs w:val="22"/>
        </w:rPr>
      </w:pPr>
      <w:r w:rsidRPr="003721AE">
        <w:rPr>
          <w:sz w:val="22"/>
          <w:szCs w:val="22"/>
        </w:rPr>
        <w:t>______________________________</w:t>
      </w:r>
    </w:p>
    <w:p w14:paraId="7C4322BE" w14:textId="77777777" w:rsidR="00A24212" w:rsidRPr="003721AE" w:rsidRDefault="00A24212" w:rsidP="003721AE">
      <w:pPr>
        <w:spacing w:line="324" w:lineRule="auto"/>
        <w:rPr>
          <w:sz w:val="22"/>
          <w:szCs w:val="22"/>
        </w:rPr>
      </w:pPr>
    </w:p>
    <w:p w14:paraId="3698BDDF" w14:textId="77777777" w:rsidR="00A24212" w:rsidRPr="003721AE" w:rsidRDefault="00A24212" w:rsidP="003721AE">
      <w:pPr>
        <w:spacing w:line="324" w:lineRule="auto"/>
        <w:rPr>
          <w:sz w:val="22"/>
          <w:szCs w:val="22"/>
        </w:rPr>
      </w:pPr>
      <w:r w:rsidRPr="003721AE">
        <w:rPr>
          <w:sz w:val="22"/>
          <w:szCs w:val="22"/>
        </w:rPr>
        <w:t xml:space="preserve">______________________________ </w:t>
      </w:r>
    </w:p>
    <w:p w14:paraId="1CB8EEC1" w14:textId="77777777" w:rsidR="00A24212" w:rsidRPr="003721AE" w:rsidRDefault="00A24212" w:rsidP="003721AE">
      <w:pPr>
        <w:spacing w:line="324" w:lineRule="auto"/>
        <w:rPr>
          <w:sz w:val="22"/>
          <w:szCs w:val="22"/>
        </w:rPr>
      </w:pPr>
    </w:p>
    <w:p w14:paraId="7DAC1450" w14:textId="77777777" w:rsidR="00A24212" w:rsidRPr="003721AE" w:rsidRDefault="00A24212" w:rsidP="003721AE">
      <w:pPr>
        <w:spacing w:line="324" w:lineRule="auto"/>
        <w:rPr>
          <w:sz w:val="22"/>
          <w:szCs w:val="22"/>
        </w:rPr>
      </w:pPr>
      <w:r w:rsidRPr="003721AE">
        <w:rPr>
          <w:sz w:val="22"/>
          <w:szCs w:val="22"/>
        </w:rPr>
        <w:t>______________________________</w:t>
      </w:r>
    </w:p>
    <w:p w14:paraId="4D9435BA" w14:textId="77777777" w:rsidR="00A24212" w:rsidRPr="003721AE" w:rsidRDefault="00A24212" w:rsidP="003721AE">
      <w:pPr>
        <w:spacing w:line="324" w:lineRule="auto"/>
        <w:rPr>
          <w:b/>
          <w:sz w:val="22"/>
          <w:szCs w:val="22"/>
        </w:rPr>
      </w:pPr>
    </w:p>
    <w:p w14:paraId="49DDF35E" w14:textId="33A8ABA0" w:rsidR="00A24212" w:rsidRPr="003721AE" w:rsidRDefault="00A24212" w:rsidP="003721AE">
      <w:pPr>
        <w:autoSpaceDE w:val="0"/>
        <w:autoSpaceDN w:val="0"/>
        <w:adjustRightInd w:val="0"/>
        <w:spacing w:line="324" w:lineRule="auto"/>
        <w:rPr>
          <w:rFonts w:eastAsia="Calibri"/>
          <w:b/>
          <w:sz w:val="22"/>
          <w:szCs w:val="22"/>
          <w:lang w:eastAsia="en-US"/>
        </w:rPr>
      </w:pPr>
      <w:r w:rsidRPr="003721AE">
        <w:rPr>
          <w:rFonts w:eastAsia="Calibri"/>
          <w:b/>
          <w:sz w:val="22"/>
          <w:szCs w:val="22"/>
          <w:lang w:eastAsia="en-US"/>
        </w:rPr>
        <w:t>Pod kazensko in materialno odgovornostjo izjavljamo</w:t>
      </w:r>
      <w:r w:rsidR="009022F0" w:rsidRPr="003721AE">
        <w:rPr>
          <w:rFonts w:eastAsia="Calibri"/>
          <w:b/>
          <w:sz w:val="22"/>
          <w:szCs w:val="22"/>
          <w:lang w:eastAsia="en-US"/>
        </w:rPr>
        <w:t>:</w:t>
      </w:r>
    </w:p>
    <w:p w14:paraId="68CCE806" w14:textId="77777777" w:rsidR="009022F0" w:rsidRPr="003721AE" w:rsidRDefault="009022F0" w:rsidP="003721AE">
      <w:pPr>
        <w:autoSpaceDE w:val="0"/>
        <w:autoSpaceDN w:val="0"/>
        <w:adjustRightInd w:val="0"/>
        <w:spacing w:line="324" w:lineRule="auto"/>
        <w:rPr>
          <w:rFonts w:eastAsia="Calibri"/>
          <w:b/>
          <w:sz w:val="22"/>
          <w:szCs w:val="22"/>
          <w:lang w:eastAsia="en-US"/>
        </w:rPr>
      </w:pPr>
    </w:p>
    <w:p w14:paraId="62CE2BF9" w14:textId="2986F6E5" w:rsidR="00A24212" w:rsidRPr="003721AE" w:rsidRDefault="00A24212" w:rsidP="003721AE">
      <w:pPr>
        <w:autoSpaceDE w:val="0"/>
        <w:autoSpaceDN w:val="0"/>
        <w:adjustRightInd w:val="0"/>
        <w:spacing w:line="324" w:lineRule="auto"/>
        <w:rPr>
          <w:rFonts w:eastAsia="Calibri"/>
          <w:sz w:val="22"/>
          <w:szCs w:val="22"/>
          <w:lang w:eastAsia="en-US"/>
        </w:rPr>
      </w:pPr>
      <w:r w:rsidRPr="003721AE">
        <w:rPr>
          <w:rFonts w:eastAsia="Calibri"/>
          <w:sz w:val="22"/>
          <w:szCs w:val="22"/>
          <w:lang w:eastAsia="en-US"/>
        </w:rPr>
        <w:t xml:space="preserve">-  da izpolnjujemo tehnične zahteve navedene  </w:t>
      </w:r>
      <w:r w:rsidR="00723CD6" w:rsidRPr="003721AE">
        <w:rPr>
          <w:rFonts w:eastAsia="Calibri"/>
          <w:sz w:val="22"/>
          <w:szCs w:val="22"/>
          <w:lang w:eastAsia="en-US"/>
        </w:rPr>
        <w:t>v  Predračunu ( OBR-10)</w:t>
      </w:r>
      <w:r w:rsidR="009022F0" w:rsidRPr="003721AE">
        <w:rPr>
          <w:rFonts w:eastAsia="Calibri"/>
          <w:sz w:val="22"/>
          <w:szCs w:val="22"/>
          <w:lang w:eastAsia="en-US"/>
        </w:rPr>
        <w:t>,</w:t>
      </w:r>
      <w:r w:rsidRPr="003721AE">
        <w:rPr>
          <w:rFonts w:eastAsia="Calibri"/>
          <w:sz w:val="22"/>
          <w:szCs w:val="22"/>
          <w:lang w:eastAsia="en-US"/>
        </w:rPr>
        <w:t xml:space="preserve">  </w:t>
      </w:r>
    </w:p>
    <w:p w14:paraId="39BA7A58" w14:textId="77777777" w:rsidR="009022F0" w:rsidRPr="003721AE" w:rsidRDefault="009022F0" w:rsidP="003721AE">
      <w:pPr>
        <w:autoSpaceDE w:val="0"/>
        <w:autoSpaceDN w:val="0"/>
        <w:adjustRightInd w:val="0"/>
        <w:spacing w:line="324" w:lineRule="auto"/>
        <w:rPr>
          <w:rFonts w:eastAsia="Calibri"/>
          <w:sz w:val="22"/>
          <w:szCs w:val="22"/>
          <w:lang w:eastAsia="en-US"/>
        </w:rPr>
      </w:pPr>
    </w:p>
    <w:p w14:paraId="1A79CC98" w14:textId="4AFCA4B3" w:rsidR="00A24212" w:rsidRPr="003721AE" w:rsidRDefault="00A24212" w:rsidP="003721AE">
      <w:pPr>
        <w:suppressAutoHyphens/>
        <w:spacing w:line="324" w:lineRule="auto"/>
        <w:jc w:val="both"/>
        <w:rPr>
          <w:sz w:val="22"/>
          <w:szCs w:val="22"/>
        </w:rPr>
      </w:pPr>
      <w:r w:rsidRPr="003721AE">
        <w:rPr>
          <w:sz w:val="22"/>
          <w:szCs w:val="22"/>
        </w:rPr>
        <w:t xml:space="preserve">- da bomo ponudbi predložili originalne prospekte proizvajalca ter ostalo originalno dokumentacijo proizvajalca iz katere </w:t>
      </w:r>
      <w:r w:rsidR="00ED4AEF" w:rsidRPr="003721AE">
        <w:rPr>
          <w:sz w:val="22"/>
          <w:szCs w:val="22"/>
        </w:rPr>
        <w:t xml:space="preserve">bo razvidno izpolnjevanje tehničnih zahtev naročnika za posamezen nuden </w:t>
      </w:r>
      <w:r w:rsidR="009022F0" w:rsidRPr="003721AE">
        <w:rPr>
          <w:sz w:val="22"/>
          <w:szCs w:val="22"/>
        </w:rPr>
        <w:t xml:space="preserve"> artik</w:t>
      </w:r>
      <w:r w:rsidR="00ED4AEF" w:rsidRPr="003721AE">
        <w:rPr>
          <w:sz w:val="22"/>
          <w:szCs w:val="22"/>
        </w:rPr>
        <w:t>el</w:t>
      </w:r>
      <w:r w:rsidR="009022F0" w:rsidRPr="003721AE">
        <w:rPr>
          <w:sz w:val="22"/>
          <w:szCs w:val="22"/>
        </w:rPr>
        <w:t xml:space="preserve">, </w:t>
      </w:r>
      <w:r w:rsidRPr="003721AE">
        <w:rPr>
          <w:sz w:val="22"/>
          <w:szCs w:val="22"/>
        </w:rPr>
        <w:t xml:space="preserve"> ki </w:t>
      </w:r>
      <w:r w:rsidR="00ED4AEF" w:rsidRPr="003721AE">
        <w:rPr>
          <w:sz w:val="22"/>
          <w:szCs w:val="22"/>
        </w:rPr>
        <w:t>je</w:t>
      </w:r>
      <w:r w:rsidRPr="003721AE">
        <w:rPr>
          <w:sz w:val="22"/>
          <w:szCs w:val="22"/>
        </w:rPr>
        <w:t xml:space="preserve"> predmet ponudbe,</w:t>
      </w:r>
      <w:r w:rsidR="00B97687" w:rsidRPr="003721AE">
        <w:rPr>
          <w:sz w:val="22"/>
          <w:szCs w:val="22"/>
        </w:rPr>
        <w:t>(pri tem bomo navedli sklic na nivo-podatek OBR-10, stolpec F)</w:t>
      </w:r>
    </w:p>
    <w:p w14:paraId="28DEE8BD" w14:textId="48A1106D" w:rsidR="00A24212" w:rsidRPr="003721AE" w:rsidRDefault="00A24212" w:rsidP="003721AE">
      <w:pPr>
        <w:suppressAutoHyphens/>
        <w:spacing w:line="324" w:lineRule="auto"/>
        <w:jc w:val="both"/>
        <w:rPr>
          <w:sz w:val="22"/>
          <w:szCs w:val="22"/>
        </w:rPr>
      </w:pPr>
    </w:p>
    <w:p w14:paraId="6600032E" w14:textId="77777777" w:rsidR="009022F0" w:rsidRPr="003721AE" w:rsidRDefault="009022F0" w:rsidP="003721AE">
      <w:pPr>
        <w:suppressAutoHyphens/>
        <w:spacing w:line="324" w:lineRule="auto"/>
        <w:jc w:val="both"/>
        <w:rPr>
          <w:sz w:val="22"/>
          <w:szCs w:val="22"/>
        </w:rPr>
      </w:pPr>
    </w:p>
    <w:p w14:paraId="2E2F09BB" w14:textId="77777777" w:rsidR="006D4F81" w:rsidRPr="003721AE" w:rsidRDefault="006D4F81" w:rsidP="003721AE">
      <w:pPr>
        <w:spacing w:line="324" w:lineRule="auto"/>
        <w:rPr>
          <w:b/>
          <w:sz w:val="22"/>
          <w:szCs w:val="22"/>
        </w:rPr>
      </w:pPr>
    </w:p>
    <w:p w14:paraId="4AFA7153" w14:textId="77777777" w:rsidR="009022F0" w:rsidRPr="003721AE" w:rsidRDefault="009022F0" w:rsidP="003721AE">
      <w:pPr>
        <w:spacing w:line="324" w:lineRule="auto"/>
        <w:jc w:val="both"/>
        <w:rPr>
          <w:bCs/>
          <w:sz w:val="22"/>
          <w:szCs w:val="22"/>
        </w:rPr>
      </w:pPr>
      <w:r w:rsidRPr="003721AE">
        <w:rPr>
          <w:bCs/>
          <w:sz w:val="22"/>
          <w:szCs w:val="22"/>
        </w:rPr>
        <w:t xml:space="preserve">Datum:  </w:t>
      </w: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sz w:val="22"/>
          <w:szCs w:val="22"/>
        </w:rPr>
        <w:tab/>
        <w:t>Podpisnik (ime in priimek):</w:t>
      </w:r>
    </w:p>
    <w:p w14:paraId="04DA5FFD" w14:textId="77777777" w:rsidR="009022F0" w:rsidRPr="003721AE" w:rsidRDefault="009022F0" w:rsidP="003721AE">
      <w:pPr>
        <w:spacing w:line="324" w:lineRule="auto"/>
        <w:jc w:val="both"/>
        <w:rPr>
          <w:bCs/>
          <w:sz w:val="22"/>
          <w:szCs w:val="22"/>
        </w:rPr>
      </w:pPr>
      <w:r w:rsidRPr="003721AE">
        <w:rPr>
          <w:bCs/>
          <w:sz w:val="22"/>
          <w:szCs w:val="22"/>
        </w:rPr>
        <w:t xml:space="preserve">             </w:t>
      </w: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sz w:val="22"/>
          <w:szCs w:val="22"/>
        </w:rPr>
        <w:tab/>
        <w:t>Podpis in žig:</w:t>
      </w:r>
    </w:p>
    <w:p w14:paraId="6B760C43" w14:textId="71C85E2E" w:rsidR="004409AB" w:rsidRPr="003721AE" w:rsidRDefault="004409AB" w:rsidP="003721AE">
      <w:pPr>
        <w:spacing w:line="324" w:lineRule="auto"/>
        <w:jc w:val="both"/>
        <w:rPr>
          <w:bCs/>
          <w:sz w:val="22"/>
          <w:szCs w:val="22"/>
        </w:rPr>
      </w:pPr>
    </w:p>
    <w:p w14:paraId="2ED20751" w14:textId="4A6F8AF6" w:rsidR="00723CD6" w:rsidRPr="003721AE" w:rsidRDefault="00723CD6" w:rsidP="003721AE">
      <w:pPr>
        <w:spacing w:line="324" w:lineRule="auto"/>
        <w:jc w:val="both"/>
        <w:rPr>
          <w:bCs/>
          <w:sz w:val="22"/>
          <w:szCs w:val="22"/>
        </w:rPr>
      </w:pPr>
    </w:p>
    <w:p w14:paraId="3432E5B8" w14:textId="1FA3A255" w:rsidR="00723CD6" w:rsidRPr="003721AE" w:rsidRDefault="00723CD6" w:rsidP="003721AE">
      <w:pPr>
        <w:spacing w:line="324" w:lineRule="auto"/>
        <w:jc w:val="both"/>
        <w:rPr>
          <w:bCs/>
          <w:sz w:val="22"/>
          <w:szCs w:val="22"/>
        </w:rPr>
      </w:pPr>
    </w:p>
    <w:p w14:paraId="63974C3A" w14:textId="3E54337F" w:rsidR="00723CD6" w:rsidRPr="003721AE" w:rsidRDefault="00723CD6" w:rsidP="003721AE">
      <w:pPr>
        <w:spacing w:line="324" w:lineRule="auto"/>
        <w:jc w:val="both"/>
        <w:rPr>
          <w:bCs/>
          <w:sz w:val="22"/>
          <w:szCs w:val="22"/>
        </w:rPr>
      </w:pPr>
    </w:p>
    <w:p w14:paraId="3F487497" w14:textId="59AD9C72" w:rsidR="00723CD6" w:rsidRPr="003721AE" w:rsidRDefault="00723CD6" w:rsidP="003721AE">
      <w:pPr>
        <w:spacing w:line="324" w:lineRule="auto"/>
        <w:jc w:val="both"/>
        <w:rPr>
          <w:bCs/>
          <w:sz w:val="22"/>
          <w:szCs w:val="22"/>
        </w:rPr>
      </w:pPr>
    </w:p>
    <w:p w14:paraId="7457A836" w14:textId="61DD27E9" w:rsidR="00723CD6" w:rsidRPr="003721AE" w:rsidRDefault="00723CD6" w:rsidP="003721AE">
      <w:pPr>
        <w:spacing w:line="324" w:lineRule="auto"/>
        <w:jc w:val="both"/>
        <w:rPr>
          <w:bCs/>
          <w:sz w:val="22"/>
          <w:szCs w:val="22"/>
        </w:rPr>
      </w:pPr>
    </w:p>
    <w:p w14:paraId="7C50FF11" w14:textId="4A561ED2" w:rsidR="00723CD6" w:rsidRPr="003721AE" w:rsidRDefault="00723CD6" w:rsidP="003721AE">
      <w:pPr>
        <w:spacing w:line="324" w:lineRule="auto"/>
        <w:jc w:val="both"/>
        <w:rPr>
          <w:bCs/>
          <w:sz w:val="22"/>
          <w:szCs w:val="22"/>
        </w:rPr>
      </w:pPr>
    </w:p>
    <w:p w14:paraId="64E92AA4" w14:textId="6015B2F0" w:rsidR="00723CD6" w:rsidRPr="003721AE" w:rsidRDefault="00723CD6" w:rsidP="003721AE">
      <w:pPr>
        <w:spacing w:line="324" w:lineRule="auto"/>
        <w:jc w:val="both"/>
        <w:rPr>
          <w:bCs/>
          <w:sz w:val="22"/>
          <w:szCs w:val="22"/>
        </w:rPr>
      </w:pPr>
    </w:p>
    <w:p w14:paraId="3B7E8777" w14:textId="001FB7C0" w:rsidR="00723CD6" w:rsidRPr="003721AE" w:rsidRDefault="00723CD6" w:rsidP="003721AE">
      <w:pPr>
        <w:spacing w:line="324" w:lineRule="auto"/>
        <w:jc w:val="both"/>
        <w:rPr>
          <w:bCs/>
          <w:sz w:val="22"/>
          <w:szCs w:val="22"/>
        </w:rPr>
      </w:pPr>
    </w:p>
    <w:p w14:paraId="5BD8FA38" w14:textId="2E041C66" w:rsidR="00723CD6" w:rsidRPr="003721AE" w:rsidRDefault="00723CD6" w:rsidP="003721AE">
      <w:pPr>
        <w:spacing w:line="324" w:lineRule="auto"/>
        <w:jc w:val="both"/>
        <w:rPr>
          <w:bCs/>
          <w:sz w:val="22"/>
          <w:szCs w:val="22"/>
        </w:rPr>
      </w:pPr>
    </w:p>
    <w:p w14:paraId="6EC2460D" w14:textId="2E064820" w:rsidR="00723CD6" w:rsidRPr="003721AE" w:rsidRDefault="00723CD6" w:rsidP="003721AE">
      <w:pPr>
        <w:spacing w:line="324" w:lineRule="auto"/>
        <w:jc w:val="both"/>
        <w:rPr>
          <w:bCs/>
          <w:sz w:val="22"/>
          <w:szCs w:val="22"/>
        </w:rPr>
      </w:pPr>
    </w:p>
    <w:p w14:paraId="4209C094" w14:textId="0B2DB626" w:rsidR="00723CD6" w:rsidRPr="003721AE" w:rsidRDefault="00723CD6" w:rsidP="003721AE">
      <w:pPr>
        <w:spacing w:line="324" w:lineRule="auto"/>
        <w:jc w:val="both"/>
        <w:rPr>
          <w:bCs/>
          <w:sz w:val="22"/>
          <w:szCs w:val="22"/>
        </w:rPr>
      </w:pPr>
    </w:p>
    <w:p w14:paraId="73B1951C" w14:textId="7EB2540C" w:rsidR="00723CD6" w:rsidRPr="003721AE" w:rsidRDefault="00723CD6" w:rsidP="003721AE">
      <w:pPr>
        <w:spacing w:line="324" w:lineRule="auto"/>
        <w:jc w:val="both"/>
        <w:rPr>
          <w:bCs/>
          <w:sz w:val="22"/>
          <w:szCs w:val="22"/>
        </w:rPr>
      </w:pPr>
    </w:p>
    <w:p w14:paraId="1A4F3A63" w14:textId="6C7F9C56" w:rsidR="00723CD6" w:rsidRPr="003721AE" w:rsidRDefault="00723CD6" w:rsidP="003721AE">
      <w:pPr>
        <w:spacing w:line="324" w:lineRule="auto"/>
        <w:jc w:val="both"/>
        <w:rPr>
          <w:bCs/>
          <w:sz w:val="22"/>
          <w:szCs w:val="22"/>
        </w:rPr>
      </w:pPr>
    </w:p>
    <w:p w14:paraId="769D8E2B" w14:textId="1563FC70" w:rsidR="00723CD6" w:rsidRPr="003721AE" w:rsidRDefault="00723CD6" w:rsidP="003721AE">
      <w:pPr>
        <w:spacing w:line="324" w:lineRule="auto"/>
        <w:jc w:val="both"/>
        <w:rPr>
          <w:bCs/>
          <w:sz w:val="22"/>
          <w:szCs w:val="22"/>
        </w:rPr>
      </w:pPr>
    </w:p>
    <w:p w14:paraId="37D80F0F" w14:textId="76C67907" w:rsidR="00723CD6" w:rsidRPr="003721AE" w:rsidRDefault="00723CD6" w:rsidP="003721AE">
      <w:pPr>
        <w:spacing w:line="324" w:lineRule="auto"/>
        <w:jc w:val="both"/>
        <w:rPr>
          <w:bCs/>
          <w:sz w:val="22"/>
          <w:szCs w:val="22"/>
        </w:rPr>
      </w:pPr>
    </w:p>
    <w:p w14:paraId="371E05CB" w14:textId="15D10727" w:rsidR="00723CD6" w:rsidRPr="003721AE" w:rsidRDefault="00723CD6" w:rsidP="003721AE">
      <w:pPr>
        <w:spacing w:line="324" w:lineRule="auto"/>
        <w:jc w:val="both"/>
        <w:rPr>
          <w:bCs/>
          <w:sz w:val="22"/>
          <w:szCs w:val="22"/>
        </w:rPr>
      </w:pPr>
    </w:p>
    <w:p w14:paraId="0F853A89" w14:textId="72267E36" w:rsidR="00FD1E7A" w:rsidRPr="003721AE" w:rsidRDefault="00CE7341" w:rsidP="003721AE">
      <w:pPr>
        <w:spacing w:line="324" w:lineRule="auto"/>
        <w:jc w:val="both"/>
        <w:rPr>
          <w:b/>
          <w:bCs/>
          <w:sz w:val="22"/>
          <w:szCs w:val="22"/>
        </w:rPr>
      </w:pPr>
      <w:bookmarkStart w:id="14" w:name="_Toc86827291"/>
      <w:r w:rsidRPr="003721AE">
        <w:rPr>
          <w:rFonts w:eastAsia="Calibri"/>
          <w:b/>
          <w:sz w:val="22"/>
          <w:szCs w:val="22"/>
          <w:lang w:eastAsia="en-US"/>
        </w:rPr>
        <w:t>M</w:t>
      </w:r>
      <w:r w:rsidR="00FD1E7A" w:rsidRPr="003721AE">
        <w:rPr>
          <w:rFonts w:eastAsia="Calibri"/>
          <w:b/>
          <w:sz w:val="22"/>
          <w:szCs w:val="22"/>
          <w:lang w:eastAsia="en-US"/>
        </w:rPr>
        <w:t>enična izjava za zavarovanje resnosti ponudbe</w:t>
      </w:r>
      <w:bookmarkEnd w:id="14"/>
      <w:r w:rsidR="00FD1E7A" w:rsidRPr="003721AE">
        <w:rPr>
          <w:rFonts w:eastAsia="Calibri"/>
          <w:b/>
          <w:sz w:val="22"/>
          <w:szCs w:val="22"/>
          <w:lang w:eastAsia="en-US"/>
        </w:rPr>
        <w:t xml:space="preserve">                                                                     </w:t>
      </w:r>
      <w:r w:rsidR="00FD1E7A" w:rsidRPr="003721AE">
        <w:rPr>
          <w:b/>
          <w:bCs/>
          <w:sz w:val="22"/>
          <w:szCs w:val="22"/>
        </w:rPr>
        <w:t xml:space="preserve"> OBR-8</w:t>
      </w:r>
    </w:p>
    <w:p w14:paraId="05234CCD" w14:textId="77777777" w:rsidR="00FD1E7A" w:rsidRPr="003721AE" w:rsidRDefault="00FD1E7A" w:rsidP="003721AE">
      <w:pPr>
        <w:spacing w:line="324" w:lineRule="auto"/>
        <w:contextualSpacing/>
        <w:jc w:val="both"/>
        <w:outlineLvl w:val="0"/>
        <w:rPr>
          <w:rFonts w:eastAsia="Calibri"/>
          <w:b/>
          <w:sz w:val="22"/>
          <w:szCs w:val="22"/>
          <w:lang w:eastAsia="en-US"/>
        </w:rPr>
      </w:pPr>
    </w:p>
    <w:p w14:paraId="3645FC56" w14:textId="77777777" w:rsidR="00FD1E7A" w:rsidRPr="003721AE" w:rsidRDefault="00FD1E7A" w:rsidP="003721AE">
      <w:pPr>
        <w:shd w:val="clear" w:color="auto" w:fill="FFFFFF"/>
        <w:spacing w:line="324" w:lineRule="auto"/>
        <w:jc w:val="both"/>
        <w:rPr>
          <w:bCs/>
          <w:sz w:val="22"/>
          <w:szCs w:val="22"/>
        </w:rPr>
      </w:pPr>
    </w:p>
    <w:p w14:paraId="35EE3AFF" w14:textId="6822EB40" w:rsidR="00FD1E7A" w:rsidRPr="003721AE" w:rsidRDefault="00FD1E7A" w:rsidP="003721AE">
      <w:pPr>
        <w:shd w:val="clear" w:color="auto" w:fill="FFFFFF"/>
        <w:spacing w:line="324" w:lineRule="auto"/>
        <w:jc w:val="both"/>
        <w:rPr>
          <w:bCs/>
          <w:sz w:val="22"/>
          <w:szCs w:val="22"/>
        </w:rPr>
      </w:pPr>
      <w:r w:rsidRPr="003721AE">
        <w:rPr>
          <w:bCs/>
          <w:sz w:val="22"/>
          <w:szCs w:val="22"/>
        </w:rPr>
        <w:t xml:space="preserve">Za zavarovanje resnosti ponudbe za javno naročilo  » </w:t>
      </w:r>
      <w:r w:rsidR="007B1984" w:rsidRPr="003721AE">
        <w:rPr>
          <w:b/>
          <w:bCs/>
          <w:sz w:val="22"/>
          <w:szCs w:val="22"/>
        </w:rPr>
        <w:t>DOBAVA MATERIALA ZA ŽILNI DOSTOP IN OSTALO ZA OBDOBJE 4 LET</w:t>
      </w:r>
      <w:r w:rsidRPr="003721AE">
        <w:rPr>
          <w:b/>
          <w:bCs/>
          <w:sz w:val="22"/>
          <w:szCs w:val="22"/>
        </w:rPr>
        <w:t>«</w:t>
      </w:r>
      <w:r w:rsidRPr="003721AE">
        <w:rPr>
          <w:bCs/>
          <w:sz w:val="22"/>
          <w:szCs w:val="22"/>
        </w:rPr>
        <w:t xml:space="preserve"> izročamo naročniku </w:t>
      </w:r>
      <w:r w:rsidRPr="003721AE">
        <w:rPr>
          <w:i/>
          <w:sz w:val="22"/>
          <w:szCs w:val="22"/>
        </w:rPr>
        <w:t>Splošna bolnišnica Celje, Oblakova ulica 5, 3000 Celje</w:t>
      </w:r>
      <w:r w:rsidRPr="003721AE">
        <w:rPr>
          <w:sz w:val="22"/>
          <w:szCs w:val="22"/>
        </w:rPr>
        <w:t xml:space="preserve">, </w:t>
      </w:r>
      <w:r w:rsidRPr="003721AE">
        <w:rPr>
          <w:bCs/>
          <w:sz w:val="22"/>
          <w:szCs w:val="22"/>
        </w:rPr>
        <w:t xml:space="preserve">eno (1) bianco menico, na kateri je pooblaščena oseba za zastopanje: </w:t>
      </w:r>
    </w:p>
    <w:p w14:paraId="0F5A149E" w14:textId="77777777" w:rsidR="00FD1E7A" w:rsidRPr="003721AE" w:rsidRDefault="00FD1E7A" w:rsidP="003721AE">
      <w:pPr>
        <w:tabs>
          <w:tab w:val="left" w:pos="2520"/>
        </w:tabs>
        <w:spacing w:line="324" w:lineRule="auto"/>
        <w:jc w:val="both"/>
        <w:rPr>
          <w:bCs/>
          <w:sz w:val="22"/>
          <w:szCs w:val="22"/>
        </w:rPr>
      </w:pP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r w:rsidRPr="003721AE">
        <w:rPr>
          <w:bCs/>
          <w:sz w:val="22"/>
          <w:szCs w:val="22"/>
        </w:rPr>
        <w:softHyphen/>
      </w:r>
    </w:p>
    <w:p w14:paraId="0DD5ABEC" w14:textId="77777777" w:rsidR="00FD1E7A" w:rsidRPr="003721AE" w:rsidRDefault="00FD1E7A" w:rsidP="003721AE">
      <w:pPr>
        <w:tabs>
          <w:tab w:val="left" w:pos="2520"/>
        </w:tabs>
        <w:spacing w:line="324" w:lineRule="auto"/>
        <w:jc w:val="both"/>
        <w:rPr>
          <w:bCs/>
          <w:sz w:val="22"/>
          <w:szCs w:val="22"/>
        </w:rPr>
      </w:pPr>
      <w:r w:rsidRPr="003721AE">
        <w:rPr>
          <w:bCs/>
          <w:sz w:val="22"/>
          <w:szCs w:val="22"/>
        </w:rPr>
        <w:t>______________________                                                ____________________</w:t>
      </w:r>
    </w:p>
    <w:p w14:paraId="59312AE4" w14:textId="77777777" w:rsidR="00FD1E7A" w:rsidRPr="003721AE" w:rsidRDefault="00FD1E7A" w:rsidP="003721AE">
      <w:pPr>
        <w:tabs>
          <w:tab w:val="left" w:pos="2520"/>
        </w:tabs>
        <w:spacing w:line="324" w:lineRule="auto"/>
        <w:jc w:val="both"/>
        <w:rPr>
          <w:bCs/>
          <w:i/>
          <w:sz w:val="22"/>
          <w:szCs w:val="22"/>
        </w:rPr>
      </w:pP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i/>
          <w:sz w:val="22"/>
          <w:szCs w:val="22"/>
        </w:rPr>
        <w:t>(podpis pooblaščene osebe)</w:t>
      </w:r>
    </w:p>
    <w:p w14:paraId="4E474278" w14:textId="77777777" w:rsidR="00FD1E7A" w:rsidRPr="003721AE" w:rsidRDefault="00FD1E7A" w:rsidP="003721AE">
      <w:pPr>
        <w:tabs>
          <w:tab w:val="left" w:pos="2520"/>
        </w:tabs>
        <w:spacing w:line="324" w:lineRule="auto"/>
        <w:jc w:val="both"/>
        <w:rPr>
          <w:bCs/>
          <w:sz w:val="22"/>
          <w:szCs w:val="22"/>
        </w:rPr>
      </w:pPr>
    </w:p>
    <w:p w14:paraId="1ECDE70A" w14:textId="4AE161C6" w:rsidR="00FD1E7A" w:rsidRPr="003721AE" w:rsidRDefault="00FD1E7A" w:rsidP="003721AE">
      <w:pPr>
        <w:tabs>
          <w:tab w:val="left" w:pos="2520"/>
        </w:tabs>
        <w:spacing w:line="324" w:lineRule="auto"/>
        <w:jc w:val="both"/>
        <w:rPr>
          <w:bCs/>
          <w:sz w:val="22"/>
          <w:szCs w:val="22"/>
        </w:rPr>
      </w:pPr>
      <w:r w:rsidRPr="003721AE">
        <w:rPr>
          <w:bCs/>
          <w:sz w:val="22"/>
          <w:szCs w:val="22"/>
        </w:rPr>
        <w:t xml:space="preserve">S to izjavo pooblaščamo </w:t>
      </w:r>
      <w:r w:rsidRPr="003721AE">
        <w:rPr>
          <w:i/>
          <w:sz w:val="22"/>
          <w:szCs w:val="22"/>
        </w:rPr>
        <w:t xml:space="preserve">Splošna bolnišnica Celje, Oblakova ulica 5, 3000 Celje </w:t>
      </w:r>
      <w:r w:rsidRPr="003721AE">
        <w:rPr>
          <w:sz w:val="22"/>
          <w:szCs w:val="22"/>
        </w:rPr>
        <w:t>d</w:t>
      </w:r>
      <w:r w:rsidRPr="003721AE">
        <w:rPr>
          <w:bCs/>
          <w:sz w:val="22"/>
          <w:szCs w:val="22"/>
        </w:rPr>
        <w:t xml:space="preserve">a izpolni to bianco menico v višini </w:t>
      </w:r>
      <w:r w:rsidR="006273A1" w:rsidRPr="003721AE">
        <w:rPr>
          <w:bCs/>
          <w:sz w:val="22"/>
          <w:szCs w:val="22"/>
        </w:rPr>
        <w:t>______</w:t>
      </w:r>
      <w:r w:rsidR="00970164" w:rsidRPr="003721AE">
        <w:rPr>
          <w:bCs/>
          <w:sz w:val="22"/>
          <w:szCs w:val="22"/>
        </w:rPr>
        <w:t xml:space="preserve"> za sklop_______</w:t>
      </w:r>
      <w:r w:rsidRPr="003721AE">
        <w:rPr>
          <w:bCs/>
          <w:sz w:val="22"/>
          <w:szCs w:val="22"/>
        </w:rPr>
        <w:t xml:space="preserve">. Obenem </w:t>
      </w:r>
      <w:r w:rsidRPr="003721AE">
        <w:rPr>
          <w:i/>
          <w:sz w:val="22"/>
          <w:szCs w:val="22"/>
        </w:rPr>
        <w:t xml:space="preserve">Splošna bolnišnica Celje, Oblakova ulica 5, 3000 Celje </w:t>
      </w:r>
      <w:r w:rsidRPr="003721AE">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3721AE">
        <w:rPr>
          <w:sz w:val="22"/>
          <w:szCs w:val="22"/>
        </w:rPr>
        <w:t xml:space="preserve"> </w:t>
      </w:r>
      <w:r w:rsidRPr="003721AE">
        <w:rPr>
          <w:i/>
          <w:sz w:val="22"/>
          <w:szCs w:val="22"/>
        </w:rPr>
        <w:t>Splošna bolnišnica Celje, Oblakova ulica 5, 3000 Celje</w:t>
      </w:r>
      <w:r w:rsidRPr="003721AE">
        <w:rPr>
          <w:sz w:val="22"/>
          <w:szCs w:val="22"/>
        </w:rPr>
        <w:t xml:space="preserve"> </w:t>
      </w:r>
      <w:r w:rsidRPr="003721AE">
        <w:rPr>
          <w:bCs/>
          <w:sz w:val="22"/>
          <w:szCs w:val="22"/>
        </w:rPr>
        <w:t xml:space="preserve">menice ne sme trasirati. </w:t>
      </w:r>
    </w:p>
    <w:p w14:paraId="5C251E42" w14:textId="77777777" w:rsidR="00FD1E7A" w:rsidRPr="003721AE" w:rsidRDefault="00FD1E7A" w:rsidP="003721AE">
      <w:pPr>
        <w:tabs>
          <w:tab w:val="left" w:pos="2520"/>
        </w:tabs>
        <w:spacing w:line="324" w:lineRule="auto"/>
        <w:jc w:val="both"/>
        <w:rPr>
          <w:bCs/>
          <w:sz w:val="22"/>
          <w:szCs w:val="22"/>
        </w:rPr>
      </w:pPr>
    </w:p>
    <w:p w14:paraId="1706A996" w14:textId="77777777" w:rsidR="00FD1E7A" w:rsidRPr="003721AE" w:rsidRDefault="00FD1E7A" w:rsidP="003721AE">
      <w:pPr>
        <w:tabs>
          <w:tab w:val="left" w:pos="2520"/>
        </w:tabs>
        <w:spacing w:line="324" w:lineRule="auto"/>
        <w:jc w:val="both"/>
        <w:rPr>
          <w:bCs/>
          <w:sz w:val="22"/>
          <w:szCs w:val="22"/>
        </w:rPr>
      </w:pPr>
      <w:r w:rsidRPr="003721AE">
        <w:rPr>
          <w:i/>
          <w:sz w:val="22"/>
          <w:szCs w:val="22"/>
        </w:rPr>
        <w:t>Splošna bolnišnica Celje, Oblakova ulica 5, 3000 Celje</w:t>
      </w:r>
      <w:r w:rsidRPr="003721AE">
        <w:rPr>
          <w:sz w:val="22"/>
          <w:szCs w:val="22"/>
        </w:rPr>
        <w:t xml:space="preserve"> </w:t>
      </w:r>
      <w:r w:rsidRPr="003721AE">
        <w:rPr>
          <w:color w:val="222222"/>
          <w:sz w:val="22"/>
          <w:szCs w:val="22"/>
        </w:rPr>
        <w:t>p</w:t>
      </w:r>
      <w:r w:rsidRPr="003721AE">
        <w:rPr>
          <w:bCs/>
          <w:sz w:val="22"/>
          <w:szCs w:val="22"/>
        </w:rPr>
        <w:t xml:space="preserve">ooblaščamo, da menico domicilira pri _ _ _ _ _ _ _ _ _ _ _ _ _ _ (pooblaščena ustanova), ki vodi naš transakcijski račun številka _ _ _ _ _ _ _ _ _ _ _ _ _ _ _ _ _ _ _ _ _ _ _ _ _ _ _ _ _. </w:t>
      </w:r>
    </w:p>
    <w:p w14:paraId="75A4B0A3" w14:textId="77777777" w:rsidR="00FD1E7A" w:rsidRPr="003721AE" w:rsidRDefault="00FD1E7A" w:rsidP="003721AE">
      <w:pPr>
        <w:tabs>
          <w:tab w:val="left" w:pos="2520"/>
        </w:tabs>
        <w:spacing w:line="324" w:lineRule="auto"/>
        <w:jc w:val="both"/>
        <w:rPr>
          <w:bCs/>
          <w:sz w:val="22"/>
          <w:szCs w:val="22"/>
        </w:rPr>
      </w:pPr>
    </w:p>
    <w:p w14:paraId="4A19528D" w14:textId="3D4B12F4" w:rsidR="00FD1E7A" w:rsidRPr="003721AE" w:rsidRDefault="00FD1E7A" w:rsidP="003721AE">
      <w:pPr>
        <w:tabs>
          <w:tab w:val="left" w:pos="2520"/>
        </w:tabs>
        <w:spacing w:line="324" w:lineRule="auto"/>
        <w:jc w:val="both"/>
        <w:rPr>
          <w:bCs/>
          <w:sz w:val="22"/>
          <w:szCs w:val="22"/>
        </w:rPr>
      </w:pPr>
      <w:r w:rsidRPr="003721AE">
        <w:rPr>
          <w:i/>
          <w:sz w:val="22"/>
          <w:szCs w:val="22"/>
        </w:rPr>
        <w:t>Splošna bolnišnica Celje, Oblakova ulica 5, 3000 Celje</w:t>
      </w:r>
      <w:r w:rsidRPr="003721AE">
        <w:rPr>
          <w:color w:val="222222"/>
          <w:sz w:val="22"/>
          <w:szCs w:val="22"/>
        </w:rPr>
        <w:t xml:space="preserve"> </w:t>
      </w:r>
      <w:r w:rsidRPr="003721AE">
        <w:rPr>
          <w:bCs/>
          <w:sz w:val="22"/>
          <w:szCs w:val="22"/>
        </w:rPr>
        <w:t>lahko predloži menico v izplačilo najkasneje do dne 31.</w:t>
      </w:r>
      <w:r w:rsidR="00B26B4D" w:rsidRPr="003721AE">
        <w:rPr>
          <w:bCs/>
          <w:sz w:val="22"/>
          <w:szCs w:val="22"/>
        </w:rPr>
        <w:t>1</w:t>
      </w:r>
      <w:r w:rsidRPr="003721AE">
        <w:rPr>
          <w:bCs/>
          <w:sz w:val="22"/>
          <w:szCs w:val="22"/>
        </w:rPr>
        <w:t>.202</w:t>
      </w:r>
      <w:r w:rsidR="00455824" w:rsidRPr="003721AE">
        <w:rPr>
          <w:bCs/>
          <w:sz w:val="22"/>
          <w:szCs w:val="22"/>
        </w:rPr>
        <w:t>3</w:t>
      </w:r>
      <w:r w:rsidRPr="003721AE">
        <w:rPr>
          <w:bCs/>
          <w:sz w:val="22"/>
          <w:szCs w:val="22"/>
        </w:rPr>
        <w:t>, z možnostjo podaljšanja.</w:t>
      </w:r>
    </w:p>
    <w:p w14:paraId="4880D672" w14:textId="77777777" w:rsidR="00FD1E7A" w:rsidRPr="003721AE" w:rsidRDefault="00FD1E7A" w:rsidP="003721AE">
      <w:pPr>
        <w:tabs>
          <w:tab w:val="left" w:pos="2520"/>
        </w:tabs>
        <w:spacing w:line="324" w:lineRule="auto"/>
        <w:jc w:val="both"/>
        <w:rPr>
          <w:bCs/>
          <w:sz w:val="22"/>
          <w:szCs w:val="22"/>
        </w:rPr>
      </w:pPr>
    </w:p>
    <w:p w14:paraId="11AFAA7C" w14:textId="77777777" w:rsidR="00FD1E7A" w:rsidRPr="003721AE" w:rsidRDefault="00FD1E7A" w:rsidP="003721AE">
      <w:pPr>
        <w:tabs>
          <w:tab w:val="left" w:pos="2520"/>
        </w:tabs>
        <w:spacing w:line="324" w:lineRule="auto"/>
        <w:jc w:val="both"/>
        <w:rPr>
          <w:bCs/>
          <w:sz w:val="22"/>
          <w:szCs w:val="22"/>
        </w:rPr>
      </w:pPr>
      <w:r w:rsidRPr="003721AE">
        <w:rPr>
          <w:bCs/>
          <w:sz w:val="22"/>
          <w:szCs w:val="22"/>
        </w:rPr>
        <w:t xml:space="preserve">Kraj in datum: </w:t>
      </w: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sz w:val="22"/>
          <w:szCs w:val="22"/>
        </w:rPr>
        <w:tab/>
      </w:r>
      <w:r w:rsidRPr="003721AE">
        <w:rPr>
          <w:bCs/>
          <w:sz w:val="22"/>
          <w:szCs w:val="22"/>
        </w:rPr>
        <w:tab/>
        <w:t xml:space="preserve">   Izdajatelj menice:</w:t>
      </w:r>
    </w:p>
    <w:p w14:paraId="1B2C0D13" w14:textId="77777777" w:rsidR="00FD1E7A" w:rsidRPr="003721AE" w:rsidRDefault="00FD1E7A" w:rsidP="003721AE">
      <w:pPr>
        <w:tabs>
          <w:tab w:val="left" w:pos="2520"/>
        </w:tabs>
        <w:spacing w:line="324" w:lineRule="auto"/>
        <w:jc w:val="both"/>
        <w:rPr>
          <w:b/>
          <w:bCs/>
          <w:sz w:val="22"/>
          <w:szCs w:val="22"/>
        </w:rPr>
      </w:pPr>
    </w:p>
    <w:p w14:paraId="03FE43F5" w14:textId="77777777" w:rsidR="00FD1E7A" w:rsidRPr="003721AE" w:rsidRDefault="00FD1E7A" w:rsidP="003721AE">
      <w:pPr>
        <w:tabs>
          <w:tab w:val="left" w:pos="2520"/>
        </w:tabs>
        <w:spacing w:line="324" w:lineRule="auto"/>
        <w:jc w:val="both"/>
        <w:rPr>
          <w:b/>
          <w:bCs/>
          <w:sz w:val="22"/>
          <w:szCs w:val="22"/>
        </w:rPr>
      </w:pPr>
    </w:p>
    <w:p w14:paraId="4C81CE5E" w14:textId="0422F562" w:rsidR="00FD1E7A" w:rsidRPr="003721AE" w:rsidRDefault="00FD1E7A" w:rsidP="003721AE">
      <w:pPr>
        <w:tabs>
          <w:tab w:val="left" w:pos="2520"/>
        </w:tabs>
        <w:spacing w:line="324" w:lineRule="auto"/>
        <w:jc w:val="both"/>
        <w:rPr>
          <w:b/>
          <w:bCs/>
          <w:sz w:val="22"/>
          <w:szCs w:val="22"/>
        </w:rPr>
      </w:pPr>
      <w:r w:rsidRPr="003721AE">
        <w:rPr>
          <w:b/>
          <w:bCs/>
          <w:sz w:val="22"/>
          <w:szCs w:val="22"/>
        </w:rPr>
        <w:lastRenderedPageBreak/>
        <w:t xml:space="preserve">Obvezna priloga: </w:t>
      </w:r>
      <w:r w:rsidR="00455824" w:rsidRPr="003721AE">
        <w:rPr>
          <w:b/>
          <w:bCs/>
          <w:sz w:val="22"/>
          <w:szCs w:val="22"/>
        </w:rPr>
        <w:t>3</w:t>
      </w:r>
      <w:r w:rsidRPr="003721AE">
        <w:rPr>
          <w:b/>
          <w:bCs/>
          <w:sz w:val="22"/>
          <w:szCs w:val="22"/>
        </w:rPr>
        <w:t xml:space="preserve"> x bianco menica </w:t>
      </w:r>
    </w:p>
    <w:p w14:paraId="2AD6C71D" w14:textId="77777777" w:rsidR="00FD1E7A" w:rsidRPr="003721AE" w:rsidRDefault="00FD1E7A" w:rsidP="003721AE">
      <w:pPr>
        <w:tabs>
          <w:tab w:val="left" w:pos="2520"/>
        </w:tabs>
        <w:spacing w:line="324" w:lineRule="auto"/>
        <w:jc w:val="both"/>
        <w:rPr>
          <w:b/>
          <w:bCs/>
          <w:sz w:val="22"/>
          <w:szCs w:val="22"/>
        </w:rPr>
      </w:pPr>
    </w:p>
    <w:p w14:paraId="0CA16AA5" w14:textId="77777777" w:rsidR="00FD1E7A" w:rsidRPr="003721AE" w:rsidRDefault="00FD1E7A" w:rsidP="003721AE">
      <w:pPr>
        <w:tabs>
          <w:tab w:val="left" w:pos="2520"/>
        </w:tabs>
        <w:spacing w:line="324" w:lineRule="auto"/>
        <w:jc w:val="both"/>
        <w:rPr>
          <w:b/>
          <w:bCs/>
          <w:sz w:val="22"/>
          <w:szCs w:val="22"/>
        </w:rPr>
      </w:pPr>
    </w:p>
    <w:p w14:paraId="2784FDE1" w14:textId="77777777" w:rsidR="00FD1E7A" w:rsidRPr="003721AE" w:rsidRDefault="00FD1E7A" w:rsidP="003721AE">
      <w:pPr>
        <w:spacing w:line="324" w:lineRule="auto"/>
        <w:jc w:val="both"/>
        <w:rPr>
          <w:bCs/>
          <w:sz w:val="22"/>
          <w:szCs w:val="22"/>
        </w:rPr>
      </w:pPr>
    </w:p>
    <w:p w14:paraId="340C7496" w14:textId="77777777" w:rsidR="00FD1E7A" w:rsidRPr="003721AE" w:rsidRDefault="00FD1E7A" w:rsidP="003721AE">
      <w:pPr>
        <w:spacing w:line="324" w:lineRule="auto"/>
        <w:jc w:val="both"/>
        <w:rPr>
          <w:bCs/>
          <w:sz w:val="22"/>
          <w:szCs w:val="22"/>
        </w:rPr>
      </w:pPr>
    </w:p>
    <w:p w14:paraId="5CE15BC8" w14:textId="77777777" w:rsidR="00FD1E7A" w:rsidRPr="003721AE" w:rsidRDefault="00FD1E7A" w:rsidP="003721AE">
      <w:pPr>
        <w:spacing w:line="324" w:lineRule="auto"/>
        <w:jc w:val="both"/>
        <w:rPr>
          <w:bCs/>
          <w:sz w:val="22"/>
          <w:szCs w:val="22"/>
        </w:rPr>
      </w:pPr>
    </w:p>
    <w:p w14:paraId="4C8AF7D3" w14:textId="77777777" w:rsidR="00FD1E7A" w:rsidRPr="003721AE" w:rsidRDefault="00FD1E7A" w:rsidP="003721AE">
      <w:pPr>
        <w:spacing w:line="324" w:lineRule="auto"/>
        <w:jc w:val="both"/>
        <w:rPr>
          <w:bCs/>
          <w:sz w:val="22"/>
          <w:szCs w:val="22"/>
        </w:rPr>
      </w:pPr>
    </w:p>
    <w:p w14:paraId="0A523046" w14:textId="77777777" w:rsidR="00FD1E7A" w:rsidRPr="003721AE" w:rsidRDefault="00FD1E7A" w:rsidP="003721AE">
      <w:pPr>
        <w:spacing w:line="324" w:lineRule="auto"/>
        <w:jc w:val="both"/>
        <w:rPr>
          <w:bCs/>
          <w:sz w:val="22"/>
          <w:szCs w:val="22"/>
        </w:rPr>
      </w:pPr>
    </w:p>
    <w:p w14:paraId="0E12A002" w14:textId="77777777" w:rsidR="00FD1E7A" w:rsidRPr="003721AE" w:rsidRDefault="00FD1E7A" w:rsidP="003721AE">
      <w:pPr>
        <w:spacing w:line="324" w:lineRule="auto"/>
        <w:jc w:val="both"/>
        <w:rPr>
          <w:bCs/>
          <w:sz w:val="22"/>
          <w:szCs w:val="22"/>
        </w:rPr>
      </w:pPr>
    </w:p>
    <w:p w14:paraId="7B913780" w14:textId="77777777" w:rsidR="00FD1E7A" w:rsidRPr="003721AE" w:rsidRDefault="00FD1E7A" w:rsidP="003721AE">
      <w:pPr>
        <w:spacing w:line="324" w:lineRule="auto"/>
        <w:jc w:val="both"/>
        <w:rPr>
          <w:bCs/>
          <w:sz w:val="22"/>
          <w:szCs w:val="22"/>
        </w:rPr>
      </w:pPr>
    </w:p>
    <w:p w14:paraId="0D0B3458" w14:textId="4B8758C3" w:rsidR="00FD1E7A" w:rsidRPr="003721AE" w:rsidRDefault="00FD1E7A" w:rsidP="003721AE">
      <w:pPr>
        <w:spacing w:line="324" w:lineRule="auto"/>
        <w:jc w:val="both"/>
        <w:rPr>
          <w:bCs/>
          <w:sz w:val="22"/>
          <w:szCs w:val="22"/>
        </w:rPr>
      </w:pPr>
    </w:p>
    <w:p w14:paraId="22650ECD" w14:textId="19F59FC6" w:rsidR="00FD1E7A" w:rsidRPr="003721AE" w:rsidRDefault="00FD1E7A" w:rsidP="003721AE">
      <w:pPr>
        <w:spacing w:line="324" w:lineRule="auto"/>
        <w:jc w:val="both"/>
        <w:rPr>
          <w:bCs/>
          <w:sz w:val="22"/>
          <w:szCs w:val="22"/>
        </w:rPr>
      </w:pPr>
    </w:p>
    <w:p w14:paraId="7EFF2579" w14:textId="1D4D9C27" w:rsidR="00FD1E7A" w:rsidRPr="003721AE" w:rsidRDefault="00FD1E7A" w:rsidP="003721AE">
      <w:pPr>
        <w:spacing w:line="324" w:lineRule="auto"/>
        <w:jc w:val="both"/>
        <w:rPr>
          <w:bCs/>
          <w:sz w:val="22"/>
          <w:szCs w:val="22"/>
        </w:rPr>
      </w:pPr>
    </w:p>
    <w:p w14:paraId="456C4E1F" w14:textId="77777777" w:rsidR="00FD1E7A" w:rsidRPr="003721AE" w:rsidRDefault="00FD1E7A" w:rsidP="003721AE">
      <w:pPr>
        <w:spacing w:line="324" w:lineRule="auto"/>
        <w:jc w:val="both"/>
        <w:rPr>
          <w:bCs/>
          <w:sz w:val="22"/>
          <w:szCs w:val="22"/>
        </w:rPr>
      </w:pPr>
    </w:p>
    <w:p w14:paraId="6086C6B9" w14:textId="77777777" w:rsidR="00AA5587" w:rsidRPr="003721AE" w:rsidRDefault="00AA5587" w:rsidP="003721AE">
      <w:pPr>
        <w:spacing w:line="324" w:lineRule="auto"/>
        <w:jc w:val="both"/>
        <w:rPr>
          <w:bCs/>
          <w:sz w:val="22"/>
          <w:szCs w:val="22"/>
        </w:rPr>
      </w:pPr>
    </w:p>
    <w:p w14:paraId="6EB2E1FB" w14:textId="5F945118" w:rsidR="00723CD6" w:rsidRPr="003721AE" w:rsidRDefault="00723CD6" w:rsidP="003721AE">
      <w:pPr>
        <w:spacing w:line="324" w:lineRule="auto"/>
        <w:jc w:val="both"/>
        <w:rPr>
          <w:bCs/>
          <w:sz w:val="22"/>
          <w:szCs w:val="22"/>
        </w:rPr>
      </w:pPr>
    </w:p>
    <w:p w14:paraId="57F7E9BF" w14:textId="5CCF3108" w:rsidR="00723CD6" w:rsidRPr="003721AE" w:rsidRDefault="00723CD6" w:rsidP="003721AE">
      <w:pPr>
        <w:spacing w:line="324" w:lineRule="auto"/>
        <w:jc w:val="both"/>
        <w:rPr>
          <w:bCs/>
          <w:sz w:val="22"/>
          <w:szCs w:val="22"/>
        </w:rPr>
      </w:pPr>
    </w:p>
    <w:p w14:paraId="00E4ABEA" w14:textId="6BE09A2C" w:rsidR="004409AB" w:rsidRPr="003721AE" w:rsidRDefault="004409AB" w:rsidP="003721AE">
      <w:pPr>
        <w:spacing w:line="324" w:lineRule="auto"/>
        <w:ind w:left="7090" w:firstLine="709"/>
        <w:jc w:val="both"/>
        <w:rPr>
          <w:b/>
          <w:bCs/>
          <w:sz w:val="22"/>
          <w:szCs w:val="22"/>
        </w:rPr>
      </w:pPr>
      <w:r w:rsidRPr="003721AE">
        <w:rPr>
          <w:b/>
          <w:bCs/>
          <w:sz w:val="22"/>
          <w:szCs w:val="22"/>
        </w:rPr>
        <w:t>OBR-9</w:t>
      </w:r>
    </w:p>
    <w:p w14:paraId="2E2414AB" w14:textId="77777777" w:rsidR="004409AB" w:rsidRPr="003721AE" w:rsidRDefault="004409AB" w:rsidP="003721AE">
      <w:pPr>
        <w:spacing w:line="324"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3721AE" w14:paraId="75E3476D" w14:textId="77777777" w:rsidTr="00D4371F">
        <w:tc>
          <w:tcPr>
            <w:tcW w:w="9213" w:type="dxa"/>
          </w:tcPr>
          <w:p w14:paraId="3939B50B" w14:textId="77777777" w:rsidR="004409AB" w:rsidRPr="003721AE" w:rsidRDefault="004409AB" w:rsidP="003721AE">
            <w:pPr>
              <w:spacing w:line="324" w:lineRule="auto"/>
              <w:jc w:val="both"/>
              <w:rPr>
                <w:b/>
                <w:sz w:val="22"/>
                <w:szCs w:val="22"/>
              </w:rPr>
            </w:pPr>
            <w:r w:rsidRPr="003721AE">
              <w:rPr>
                <w:b/>
                <w:sz w:val="22"/>
                <w:szCs w:val="22"/>
              </w:rPr>
              <w:t>Podatki o ponudniku:</w:t>
            </w:r>
          </w:p>
        </w:tc>
      </w:tr>
    </w:tbl>
    <w:p w14:paraId="2B381809" w14:textId="77777777" w:rsidR="004409AB" w:rsidRPr="003721AE" w:rsidRDefault="004409AB" w:rsidP="003721AE">
      <w:pPr>
        <w:spacing w:line="324"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3721AE" w14:paraId="078933AA" w14:textId="77777777" w:rsidTr="00D4371F">
        <w:tc>
          <w:tcPr>
            <w:tcW w:w="4670" w:type="dxa"/>
          </w:tcPr>
          <w:p w14:paraId="21FED96D" w14:textId="77777777" w:rsidR="004409AB" w:rsidRPr="003721AE" w:rsidRDefault="004409AB" w:rsidP="003721AE">
            <w:pPr>
              <w:spacing w:line="324" w:lineRule="auto"/>
              <w:jc w:val="both"/>
              <w:rPr>
                <w:sz w:val="22"/>
                <w:szCs w:val="22"/>
              </w:rPr>
            </w:pPr>
            <w:r w:rsidRPr="003721AE">
              <w:rPr>
                <w:sz w:val="22"/>
                <w:szCs w:val="22"/>
              </w:rPr>
              <w:t>Firma oz. ime:</w:t>
            </w:r>
          </w:p>
        </w:tc>
        <w:tc>
          <w:tcPr>
            <w:tcW w:w="4542" w:type="dxa"/>
          </w:tcPr>
          <w:p w14:paraId="48E8015D" w14:textId="77777777" w:rsidR="004409AB" w:rsidRPr="003721AE" w:rsidRDefault="004409AB" w:rsidP="003721AE">
            <w:pPr>
              <w:spacing w:line="324" w:lineRule="auto"/>
              <w:jc w:val="both"/>
              <w:rPr>
                <w:sz w:val="22"/>
                <w:szCs w:val="22"/>
              </w:rPr>
            </w:pPr>
          </w:p>
        </w:tc>
      </w:tr>
      <w:tr w:rsidR="000B5CB1" w:rsidRPr="003721AE" w14:paraId="35C68002" w14:textId="77777777" w:rsidTr="00D4371F">
        <w:tc>
          <w:tcPr>
            <w:tcW w:w="4670" w:type="dxa"/>
          </w:tcPr>
          <w:p w14:paraId="358FC34C" w14:textId="77777777" w:rsidR="004409AB" w:rsidRPr="003721AE" w:rsidRDefault="004409AB" w:rsidP="003721AE">
            <w:pPr>
              <w:spacing w:line="324" w:lineRule="auto"/>
              <w:jc w:val="both"/>
              <w:rPr>
                <w:sz w:val="22"/>
                <w:szCs w:val="22"/>
              </w:rPr>
            </w:pPr>
            <w:r w:rsidRPr="003721AE">
              <w:rPr>
                <w:sz w:val="22"/>
                <w:szCs w:val="22"/>
              </w:rPr>
              <w:t>Naslov:</w:t>
            </w:r>
          </w:p>
        </w:tc>
        <w:tc>
          <w:tcPr>
            <w:tcW w:w="4542" w:type="dxa"/>
          </w:tcPr>
          <w:p w14:paraId="6743F979" w14:textId="77777777" w:rsidR="004409AB" w:rsidRPr="003721AE" w:rsidRDefault="004409AB" w:rsidP="003721AE">
            <w:pPr>
              <w:spacing w:line="324" w:lineRule="auto"/>
              <w:jc w:val="both"/>
              <w:rPr>
                <w:sz w:val="22"/>
                <w:szCs w:val="22"/>
              </w:rPr>
            </w:pPr>
          </w:p>
        </w:tc>
      </w:tr>
      <w:tr w:rsidR="000B5CB1" w:rsidRPr="003721AE" w14:paraId="10D468C0" w14:textId="77777777" w:rsidTr="00D4371F">
        <w:tc>
          <w:tcPr>
            <w:tcW w:w="4670" w:type="dxa"/>
          </w:tcPr>
          <w:p w14:paraId="1B299988" w14:textId="77777777" w:rsidR="004409AB" w:rsidRPr="003721AE" w:rsidRDefault="004409AB" w:rsidP="003721AE">
            <w:pPr>
              <w:spacing w:line="324" w:lineRule="auto"/>
              <w:jc w:val="both"/>
              <w:rPr>
                <w:sz w:val="22"/>
                <w:szCs w:val="22"/>
              </w:rPr>
            </w:pPr>
            <w:r w:rsidRPr="003721AE">
              <w:rPr>
                <w:sz w:val="22"/>
                <w:szCs w:val="22"/>
              </w:rPr>
              <w:t>Zakoniti zastopnik:</w:t>
            </w:r>
          </w:p>
        </w:tc>
        <w:tc>
          <w:tcPr>
            <w:tcW w:w="4542" w:type="dxa"/>
          </w:tcPr>
          <w:p w14:paraId="25F3B0DA" w14:textId="77777777" w:rsidR="004409AB" w:rsidRPr="003721AE" w:rsidRDefault="004409AB" w:rsidP="003721AE">
            <w:pPr>
              <w:spacing w:line="324" w:lineRule="auto"/>
              <w:jc w:val="both"/>
              <w:rPr>
                <w:sz w:val="22"/>
                <w:szCs w:val="22"/>
              </w:rPr>
            </w:pPr>
          </w:p>
        </w:tc>
      </w:tr>
      <w:tr w:rsidR="000B5CB1" w:rsidRPr="003721AE" w14:paraId="6B4A2B85" w14:textId="77777777" w:rsidTr="00D4371F">
        <w:tc>
          <w:tcPr>
            <w:tcW w:w="4670" w:type="dxa"/>
          </w:tcPr>
          <w:p w14:paraId="3FC34127" w14:textId="77777777" w:rsidR="004409AB" w:rsidRPr="003721AE" w:rsidRDefault="004409AB" w:rsidP="003721AE">
            <w:pPr>
              <w:spacing w:line="324" w:lineRule="auto"/>
              <w:jc w:val="both"/>
              <w:rPr>
                <w:sz w:val="22"/>
                <w:szCs w:val="22"/>
              </w:rPr>
            </w:pPr>
            <w:r w:rsidRPr="003721AE">
              <w:rPr>
                <w:sz w:val="22"/>
                <w:szCs w:val="22"/>
              </w:rPr>
              <w:t>Identifikacijska številka za DDV:</w:t>
            </w:r>
          </w:p>
        </w:tc>
        <w:tc>
          <w:tcPr>
            <w:tcW w:w="4542" w:type="dxa"/>
          </w:tcPr>
          <w:p w14:paraId="40A73FDF" w14:textId="77777777" w:rsidR="004409AB" w:rsidRPr="003721AE" w:rsidRDefault="004409AB" w:rsidP="003721AE">
            <w:pPr>
              <w:spacing w:line="324" w:lineRule="auto"/>
              <w:jc w:val="both"/>
              <w:rPr>
                <w:sz w:val="22"/>
                <w:szCs w:val="22"/>
              </w:rPr>
            </w:pPr>
          </w:p>
        </w:tc>
      </w:tr>
      <w:tr w:rsidR="000B5CB1" w:rsidRPr="003721AE" w14:paraId="100E8CAB" w14:textId="77777777" w:rsidTr="00D4371F">
        <w:tc>
          <w:tcPr>
            <w:tcW w:w="4670" w:type="dxa"/>
          </w:tcPr>
          <w:p w14:paraId="17748188" w14:textId="77777777" w:rsidR="004409AB" w:rsidRPr="003721AE" w:rsidRDefault="004409AB" w:rsidP="003721AE">
            <w:pPr>
              <w:spacing w:line="324" w:lineRule="auto"/>
              <w:jc w:val="both"/>
              <w:rPr>
                <w:sz w:val="22"/>
                <w:szCs w:val="22"/>
              </w:rPr>
            </w:pPr>
            <w:r w:rsidRPr="003721AE">
              <w:rPr>
                <w:sz w:val="22"/>
                <w:szCs w:val="22"/>
              </w:rPr>
              <w:t>Davčni zavezanec za DDV (DA, NE):</w:t>
            </w:r>
          </w:p>
        </w:tc>
        <w:tc>
          <w:tcPr>
            <w:tcW w:w="4542" w:type="dxa"/>
          </w:tcPr>
          <w:p w14:paraId="6B9A0DC1" w14:textId="77777777" w:rsidR="004409AB" w:rsidRPr="003721AE" w:rsidRDefault="004409AB" w:rsidP="003721AE">
            <w:pPr>
              <w:spacing w:line="324" w:lineRule="auto"/>
              <w:jc w:val="both"/>
              <w:rPr>
                <w:sz w:val="22"/>
                <w:szCs w:val="22"/>
              </w:rPr>
            </w:pPr>
          </w:p>
        </w:tc>
      </w:tr>
      <w:tr w:rsidR="000B5CB1" w:rsidRPr="003721AE" w14:paraId="44DA7F41" w14:textId="77777777" w:rsidTr="00D4371F">
        <w:tc>
          <w:tcPr>
            <w:tcW w:w="4670" w:type="dxa"/>
          </w:tcPr>
          <w:p w14:paraId="193730CC" w14:textId="77777777" w:rsidR="004409AB" w:rsidRPr="003721AE" w:rsidRDefault="004409AB" w:rsidP="003721AE">
            <w:pPr>
              <w:spacing w:line="324" w:lineRule="auto"/>
              <w:jc w:val="both"/>
              <w:rPr>
                <w:sz w:val="22"/>
                <w:szCs w:val="22"/>
              </w:rPr>
            </w:pPr>
            <w:r w:rsidRPr="003721AE">
              <w:rPr>
                <w:sz w:val="22"/>
                <w:szCs w:val="22"/>
              </w:rPr>
              <w:t>Matična številka:</w:t>
            </w:r>
          </w:p>
        </w:tc>
        <w:tc>
          <w:tcPr>
            <w:tcW w:w="4542" w:type="dxa"/>
          </w:tcPr>
          <w:p w14:paraId="7557D02F" w14:textId="77777777" w:rsidR="004409AB" w:rsidRPr="003721AE" w:rsidRDefault="004409AB" w:rsidP="003721AE">
            <w:pPr>
              <w:spacing w:line="324" w:lineRule="auto"/>
              <w:jc w:val="both"/>
              <w:rPr>
                <w:sz w:val="22"/>
                <w:szCs w:val="22"/>
              </w:rPr>
            </w:pPr>
          </w:p>
        </w:tc>
      </w:tr>
      <w:tr w:rsidR="000B5CB1" w:rsidRPr="003721AE" w14:paraId="640FFA0A" w14:textId="77777777" w:rsidTr="00D4371F">
        <w:tc>
          <w:tcPr>
            <w:tcW w:w="4670" w:type="dxa"/>
          </w:tcPr>
          <w:p w14:paraId="0D50B4E9" w14:textId="77777777" w:rsidR="004409AB" w:rsidRPr="003721AE" w:rsidRDefault="004409AB" w:rsidP="003721AE">
            <w:pPr>
              <w:spacing w:line="324" w:lineRule="auto"/>
              <w:jc w:val="both"/>
              <w:rPr>
                <w:sz w:val="22"/>
                <w:szCs w:val="22"/>
              </w:rPr>
            </w:pPr>
            <w:r w:rsidRPr="003721AE">
              <w:rPr>
                <w:sz w:val="22"/>
                <w:szCs w:val="22"/>
              </w:rPr>
              <w:t>Številka transakcijskega računa in naslov banke:</w:t>
            </w:r>
          </w:p>
        </w:tc>
        <w:tc>
          <w:tcPr>
            <w:tcW w:w="4542" w:type="dxa"/>
          </w:tcPr>
          <w:p w14:paraId="6C390F61" w14:textId="77777777" w:rsidR="004409AB" w:rsidRPr="003721AE" w:rsidRDefault="004409AB" w:rsidP="003721AE">
            <w:pPr>
              <w:spacing w:line="324" w:lineRule="auto"/>
              <w:jc w:val="both"/>
              <w:rPr>
                <w:sz w:val="22"/>
                <w:szCs w:val="22"/>
              </w:rPr>
            </w:pPr>
          </w:p>
        </w:tc>
      </w:tr>
      <w:tr w:rsidR="000B5CB1" w:rsidRPr="003721AE" w14:paraId="2994D536" w14:textId="77777777" w:rsidTr="00D4371F">
        <w:tc>
          <w:tcPr>
            <w:tcW w:w="4670" w:type="dxa"/>
          </w:tcPr>
          <w:p w14:paraId="53F850EF" w14:textId="77777777" w:rsidR="004409AB" w:rsidRPr="003721AE" w:rsidRDefault="004409AB" w:rsidP="003721AE">
            <w:pPr>
              <w:spacing w:line="324" w:lineRule="auto"/>
              <w:jc w:val="both"/>
              <w:rPr>
                <w:sz w:val="22"/>
                <w:szCs w:val="22"/>
              </w:rPr>
            </w:pPr>
            <w:r w:rsidRPr="003721AE">
              <w:rPr>
                <w:sz w:val="22"/>
                <w:szCs w:val="22"/>
              </w:rPr>
              <w:t>Kontaktna oseba:</w:t>
            </w:r>
          </w:p>
        </w:tc>
        <w:tc>
          <w:tcPr>
            <w:tcW w:w="4542" w:type="dxa"/>
          </w:tcPr>
          <w:p w14:paraId="7845D1F6" w14:textId="77777777" w:rsidR="004409AB" w:rsidRPr="003721AE" w:rsidRDefault="004409AB" w:rsidP="003721AE">
            <w:pPr>
              <w:spacing w:line="324" w:lineRule="auto"/>
              <w:jc w:val="both"/>
              <w:rPr>
                <w:sz w:val="22"/>
                <w:szCs w:val="22"/>
              </w:rPr>
            </w:pPr>
          </w:p>
        </w:tc>
      </w:tr>
      <w:tr w:rsidR="000B5CB1" w:rsidRPr="003721AE" w14:paraId="75482722" w14:textId="77777777" w:rsidTr="00D4371F">
        <w:tc>
          <w:tcPr>
            <w:tcW w:w="4670" w:type="dxa"/>
          </w:tcPr>
          <w:p w14:paraId="4DC4426C" w14:textId="77777777" w:rsidR="004409AB" w:rsidRPr="003721AE" w:rsidRDefault="004409AB" w:rsidP="003721AE">
            <w:pPr>
              <w:spacing w:line="324" w:lineRule="auto"/>
              <w:jc w:val="both"/>
              <w:rPr>
                <w:sz w:val="22"/>
                <w:szCs w:val="22"/>
              </w:rPr>
            </w:pPr>
            <w:r w:rsidRPr="003721AE">
              <w:rPr>
                <w:sz w:val="22"/>
                <w:szCs w:val="22"/>
              </w:rPr>
              <w:t>Telefonska številka:</w:t>
            </w:r>
          </w:p>
        </w:tc>
        <w:tc>
          <w:tcPr>
            <w:tcW w:w="4542" w:type="dxa"/>
          </w:tcPr>
          <w:p w14:paraId="7D34FFD9" w14:textId="77777777" w:rsidR="004409AB" w:rsidRPr="003721AE" w:rsidRDefault="004409AB" w:rsidP="003721AE">
            <w:pPr>
              <w:spacing w:line="324" w:lineRule="auto"/>
              <w:jc w:val="both"/>
              <w:rPr>
                <w:sz w:val="22"/>
                <w:szCs w:val="22"/>
              </w:rPr>
            </w:pPr>
          </w:p>
        </w:tc>
      </w:tr>
      <w:tr w:rsidR="000B5CB1" w:rsidRPr="003721AE" w14:paraId="31FD932E" w14:textId="77777777" w:rsidTr="00D4371F">
        <w:tc>
          <w:tcPr>
            <w:tcW w:w="4670" w:type="dxa"/>
          </w:tcPr>
          <w:p w14:paraId="6C123491" w14:textId="77777777" w:rsidR="004409AB" w:rsidRPr="003721AE" w:rsidRDefault="004409AB" w:rsidP="003721AE">
            <w:pPr>
              <w:spacing w:line="324" w:lineRule="auto"/>
              <w:jc w:val="both"/>
              <w:rPr>
                <w:sz w:val="22"/>
                <w:szCs w:val="22"/>
              </w:rPr>
            </w:pPr>
            <w:r w:rsidRPr="003721AE">
              <w:rPr>
                <w:sz w:val="22"/>
                <w:szCs w:val="22"/>
              </w:rPr>
              <w:t>Elektronski naslov</w:t>
            </w:r>
          </w:p>
        </w:tc>
        <w:tc>
          <w:tcPr>
            <w:tcW w:w="4542" w:type="dxa"/>
          </w:tcPr>
          <w:p w14:paraId="11778A33" w14:textId="77777777" w:rsidR="004409AB" w:rsidRPr="003721AE" w:rsidRDefault="004409AB" w:rsidP="003721AE">
            <w:pPr>
              <w:spacing w:line="324" w:lineRule="auto"/>
              <w:jc w:val="both"/>
              <w:rPr>
                <w:sz w:val="22"/>
                <w:szCs w:val="22"/>
              </w:rPr>
            </w:pPr>
          </w:p>
        </w:tc>
      </w:tr>
      <w:tr w:rsidR="000B5CB1" w:rsidRPr="003721AE" w14:paraId="466DA9C0" w14:textId="77777777" w:rsidTr="00D4371F">
        <w:tc>
          <w:tcPr>
            <w:tcW w:w="4670" w:type="dxa"/>
          </w:tcPr>
          <w:p w14:paraId="68041E94" w14:textId="77777777" w:rsidR="004409AB" w:rsidRPr="003721AE" w:rsidRDefault="004409AB" w:rsidP="003721AE">
            <w:pPr>
              <w:spacing w:line="324" w:lineRule="auto"/>
              <w:jc w:val="both"/>
              <w:rPr>
                <w:sz w:val="22"/>
                <w:szCs w:val="22"/>
              </w:rPr>
            </w:pPr>
            <w:r w:rsidRPr="003721AE">
              <w:rPr>
                <w:sz w:val="22"/>
                <w:szCs w:val="22"/>
              </w:rPr>
              <w:t>Številka telefaksa:</w:t>
            </w:r>
          </w:p>
        </w:tc>
        <w:tc>
          <w:tcPr>
            <w:tcW w:w="4542" w:type="dxa"/>
          </w:tcPr>
          <w:p w14:paraId="01160FED" w14:textId="77777777" w:rsidR="004409AB" w:rsidRPr="003721AE" w:rsidRDefault="004409AB" w:rsidP="003721AE">
            <w:pPr>
              <w:spacing w:line="324" w:lineRule="auto"/>
              <w:jc w:val="both"/>
              <w:rPr>
                <w:sz w:val="22"/>
                <w:szCs w:val="22"/>
              </w:rPr>
            </w:pPr>
          </w:p>
        </w:tc>
      </w:tr>
      <w:tr w:rsidR="000B5CB1" w:rsidRPr="003721AE" w14:paraId="3C2DC288" w14:textId="77777777" w:rsidTr="00D4371F">
        <w:tc>
          <w:tcPr>
            <w:tcW w:w="4670" w:type="dxa"/>
          </w:tcPr>
          <w:p w14:paraId="7815FC7F" w14:textId="77777777" w:rsidR="004409AB" w:rsidRPr="003721AE" w:rsidRDefault="004409AB" w:rsidP="003721AE">
            <w:pPr>
              <w:spacing w:line="324" w:lineRule="auto"/>
              <w:jc w:val="both"/>
              <w:rPr>
                <w:sz w:val="22"/>
                <w:szCs w:val="22"/>
              </w:rPr>
            </w:pPr>
            <w:r w:rsidRPr="003721AE">
              <w:rPr>
                <w:sz w:val="22"/>
                <w:szCs w:val="22"/>
              </w:rPr>
              <w:t>Kontaktna oseba:</w:t>
            </w:r>
          </w:p>
        </w:tc>
        <w:tc>
          <w:tcPr>
            <w:tcW w:w="4542" w:type="dxa"/>
          </w:tcPr>
          <w:p w14:paraId="7E847FF4" w14:textId="77777777" w:rsidR="004409AB" w:rsidRPr="003721AE" w:rsidRDefault="004409AB" w:rsidP="003721AE">
            <w:pPr>
              <w:spacing w:line="324" w:lineRule="auto"/>
              <w:jc w:val="both"/>
              <w:rPr>
                <w:sz w:val="22"/>
                <w:szCs w:val="22"/>
              </w:rPr>
            </w:pPr>
          </w:p>
        </w:tc>
      </w:tr>
      <w:tr w:rsidR="004409AB" w:rsidRPr="003721AE" w14:paraId="074E5075" w14:textId="77777777" w:rsidTr="00D4371F">
        <w:tc>
          <w:tcPr>
            <w:tcW w:w="4670" w:type="dxa"/>
          </w:tcPr>
          <w:p w14:paraId="428C9DDE" w14:textId="77777777" w:rsidR="004409AB" w:rsidRPr="003721AE" w:rsidRDefault="004409AB" w:rsidP="003721AE">
            <w:pPr>
              <w:spacing w:line="324" w:lineRule="auto"/>
              <w:jc w:val="both"/>
              <w:rPr>
                <w:sz w:val="22"/>
                <w:szCs w:val="22"/>
              </w:rPr>
            </w:pPr>
            <w:r w:rsidRPr="003721AE">
              <w:rPr>
                <w:sz w:val="22"/>
                <w:szCs w:val="22"/>
              </w:rPr>
              <w:t>Odgovorna oseba za podpis pogodbe:</w:t>
            </w:r>
          </w:p>
        </w:tc>
        <w:tc>
          <w:tcPr>
            <w:tcW w:w="4542" w:type="dxa"/>
          </w:tcPr>
          <w:p w14:paraId="27912BE9" w14:textId="77777777" w:rsidR="004409AB" w:rsidRPr="003721AE" w:rsidRDefault="004409AB" w:rsidP="003721AE">
            <w:pPr>
              <w:spacing w:line="324" w:lineRule="auto"/>
              <w:jc w:val="both"/>
              <w:rPr>
                <w:sz w:val="22"/>
                <w:szCs w:val="22"/>
              </w:rPr>
            </w:pPr>
          </w:p>
        </w:tc>
      </w:tr>
    </w:tbl>
    <w:p w14:paraId="62713E91" w14:textId="77777777" w:rsidR="004409AB" w:rsidRPr="003721AE" w:rsidRDefault="004409AB" w:rsidP="003721AE">
      <w:pPr>
        <w:spacing w:line="324" w:lineRule="auto"/>
        <w:jc w:val="both"/>
        <w:rPr>
          <w:sz w:val="22"/>
          <w:szCs w:val="22"/>
        </w:rPr>
      </w:pPr>
    </w:p>
    <w:p w14:paraId="2D7A2502" w14:textId="77777777" w:rsidR="004409AB" w:rsidRPr="003721AE" w:rsidRDefault="004409AB" w:rsidP="003721AE">
      <w:pPr>
        <w:spacing w:line="324" w:lineRule="auto"/>
        <w:jc w:val="both"/>
        <w:rPr>
          <w:sz w:val="22"/>
          <w:szCs w:val="22"/>
        </w:rPr>
      </w:pPr>
    </w:p>
    <w:p w14:paraId="41EA7985" w14:textId="77777777" w:rsidR="004409AB" w:rsidRPr="003721AE" w:rsidRDefault="004409AB" w:rsidP="003721AE">
      <w:pPr>
        <w:spacing w:line="324" w:lineRule="auto"/>
        <w:jc w:val="both"/>
        <w:rPr>
          <w:sz w:val="22"/>
          <w:szCs w:val="22"/>
        </w:rPr>
      </w:pPr>
      <w:r w:rsidRPr="003721AE">
        <w:rPr>
          <w:sz w:val="22"/>
          <w:szCs w:val="22"/>
        </w:rPr>
        <w:t>Kraj in datum: __________________________</w:t>
      </w:r>
    </w:p>
    <w:p w14:paraId="5B44BB35" w14:textId="77777777" w:rsidR="004409AB" w:rsidRPr="003721AE" w:rsidRDefault="004409AB" w:rsidP="003721AE">
      <w:pPr>
        <w:spacing w:line="324" w:lineRule="auto"/>
        <w:jc w:val="both"/>
        <w:rPr>
          <w:sz w:val="22"/>
          <w:szCs w:val="22"/>
        </w:rPr>
      </w:pPr>
    </w:p>
    <w:p w14:paraId="76CEBC90" w14:textId="77777777" w:rsidR="004409AB" w:rsidRPr="003721AE" w:rsidRDefault="004409AB" w:rsidP="003721AE">
      <w:pPr>
        <w:spacing w:line="324"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3721AE" w14:paraId="4484082F" w14:textId="77777777" w:rsidTr="00D4371F">
        <w:tc>
          <w:tcPr>
            <w:tcW w:w="4931" w:type="dxa"/>
          </w:tcPr>
          <w:p w14:paraId="7424D81F" w14:textId="77777777" w:rsidR="004409AB" w:rsidRPr="003721AE" w:rsidRDefault="004409AB" w:rsidP="003721AE">
            <w:pPr>
              <w:spacing w:line="324" w:lineRule="auto"/>
              <w:ind w:right="-1736"/>
              <w:jc w:val="both"/>
              <w:rPr>
                <w:sz w:val="22"/>
                <w:szCs w:val="22"/>
              </w:rPr>
            </w:pPr>
            <w:r w:rsidRPr="003721AE">
              <w:rPr>
                <w:sz w:val="22"/>
                <w:szCs w:val="22"/>
              </w:rPr>
              <w:t>Žig in podpis ponudnika: __________________</w:t>
            </w:r>
          </w:p>
        </w:tc>
      </w:tr>
    </w:tbl>
    <w:p w14:paraId="183AD4B5" w14:textId="16EB0AAD" w:rsidR="004409AB" w:rsidRPr="003721AE" w:rsidRDefault="004409AB" w:rsidP="003721AE">
      <w:pPr>
        <w:spacing w:line="324" w:lineRule="auto"/>
        <w:jc w:val="both"/>
        <w:rPr>
          <w:bCs/>
          <w:sz w:val="22"/>
          <w:szCs w:val="22"/>
        </w:rPr>
      </w:pPr>
    </w:p>
    <w:p w14:paraId="5205465E" w14:textId="2F6974D8" w:rsidR="00AA5587" w:rsidRPr="003721AE" w:rsidRDefault="00AA5587" w:rsidP="003721AE">
      <w:pPr>
        <w:spacing w:line="324" w:lineRule="auto"/>
        <w:jc w:val="both"/>
        <w:rPr>
          <w:bCs/>
          <w:sz w:val="22"/>
          <w:szCs w:val="22"/>
        </w:rPr>
      </w:pPr>
    </w:p>
    <w:p w14:paraId="7BB43D22" w14:textId="4C9A4A2C" w:rsidR="00AA5587" w:rsidRPr="003721AE" w:rsidRDefault="00AA5587" w:rsidP="003721AE">
      <w:pPr>
        <w:spacing w:line="324" w:lineRule="auto"/>
        <w:jc w:val="both"/>
        <w:rPr>
          <w:bCs/>
          <w:sz w:val="22"/>
          <w:szCs w:val="22"/>
        </w:rPr>
      </w:pPr>
    </w:p>
    <w:p w14:paraId="561C4789" w14:textId="15F12C89" w:rsidR="00AA5587" w:rsidRPr="003721AE" w:rsidRDefault="00AA5587" w:rsidP="003721AE">
      <w:pPr>
        <w:spacing w:line="324" w:lineRule="auto"/>
        <w:jc w:val="both"/>
        <w:rPr>
          <w:bCs/>
          <w:sz w:val="22"/>
          <w:szCs w:val="22"/>
        </w:rPr>
      </w:pPr>
    </w:p>
    <w:p w14:paraId="60464E79" w14:textId="043D5579" w:rsidR="00AA5587" w:rsidRPr="003721AE" w:rsidRDefault="00AA5587" w:rsidP="003721AE">
      <w:pPr>
        <w:spacing w:line="324" w:lineRule="auto"/>
        <w:jc w:val="both"/>
        <w:rPr>
          <w:bCs/>
          <w:sz w:val="22"/>
          <w:szCs w:val="22"/>
        </w:rPr>
      </w:pPr>
    </w:p>
    <w:p w14:paraId="4004AA72" w14:textId="0E0BA6B1" w:rsidR="00AA5587" w:rsidRPr="003721AE" w:rsidRDefault="00AA5587" w:rsidP="003721AE">
      <w:pPr>
        <w:spacing w:line="324" w:lineRule="auto"/>
        <w:jc w:val="both"/>
        <w:rPr>
          <w:bCs/>
          <w:sz w:val="22"/>
          <w:szCs w:val="22"/>
        </w:rPr>
      </w:pPr>
    </w:p>
    <w:p w14:paraId="70068E84" w14:textId="46966353" w:rsidR="00AA5587" w:rsidRPr="003721AE" w:rsidRDefault="00AA5587" w:rsidP="003721AE">
      <w:pPr>
        <w:spacing w:line="324" w:lineRule="auto"/>
        <w:jc w:val="both"/>
        <w:rPr>
          <w:bCs/>
          <w:sz w:val="22"/>
          <w:szCs w:val="22"/>
        </w:rPr>
      </w:pPr>
    </w:p>
    <w:p w14:paraId="126D4D48" w14:textId="063A8CBD" w:rsidR="00AA5587" w:rsidRPr="003721AE" w:rsidRDefault="00AA5587" w:rsidP="003721AE">
      <w:pPr>
        <w:spacing w:line="324" w:lineRule="auto"/>
        <w:jc w:val="both"/>
        <w:rPr>
          <w:bCs/>
          <w:sz w:val="22"/>
          <w:szCs w:val="22"/>
        </w:rPr>
      </w:pPr>
    </w:p>
    <w:p w14:paraId="0F35F060" w14:textId="235351D1" w:rsidR="00AA5587" w:rsidRPr="003721AE" w:rsidRDefault="00AA5587" w:rsidP="003721AE">
      <w:pPr>
        <w:spacing w:line="324" w:lineRule="auto"/>
        <w:jc w:val="both"/>
        <w:rPr>
          <w:bCs/>
          <w:sz w:val="22"/>
          <w:szCs w:val="22"/>
        </w:rPr>
      </w:pPr>
    </w:p>
    <w:p w14:paraId="4E768894" w14:textId="346284CF" w:rsidR="00AA5587" w:rsidRPr="003721AE" w:rsidRDefault="00AA5587" w:rsidP="003721AE">
      <w:pPr>
        <w:spacing w:line="324" w:lineRule="auto"/>
        <w:jc w:val="both"/>
        <w:rPr>
          <w:bCs/>
          <w:sz w:val="22"/>
          <w:szCs w:val="22"/>
        </w:rPr>
      </w:pPr>
    </w:p>
    <w:p w14:paraId="428DDA62" w14:textId="56FFABA1" w:rsidR="00AA5587" w:rsidRPr="003721AE" w:rsidRDefault="00AA5587" w:rsidP="003721AE">
      <w:pPr>
        <w:spacing w:line="324" w:lineRule="auto"/>
        <w:jc w:val="both"/>
        <w:rPr>
          <w:bCs/>
          <w:sz w:val="22"/>
          <w:szCs w:val="22"/>
        </w:rPr>
      </w:pPr>
    </w:p>
    <w:p w14:paraId="6CFEE0E6" w14:textId="273F3BA3" w:rsidR="00AA5587" w:rsidRPr="003721AE" w:rsidRDefault="00AA5587" w:rsidP="003721AE">
      <w:pPr>
        <w:spacing w:line="324" w:lineRule="auto"/>
        <w:jc w:val="both"/>
        <w:rPr>
          <w:b/>
          <w:sz w:val="22"/>
          <w:szCs w:val="22"/>
        </w:rPr>
      </w:pPr>
      <w:r w:rsidRPr="003721AE">
        <w:rPr>
          <w:b/>
          <w:sz w:val="22"/>
          <w:szCs w:val="22"/>
        </w:rPr>
        <w:t>OBR-11</w:t>
      </w:r>
    </w:p>
    <w:p w14:paraId="0906BF69" w14:textId="77777777" w:rsidR="00AA5587" w:rsidRPr="003721AE" w:rsidRDefault="00AA5587" w:rsidP="003721AE">
      <w:pPr>
        <w:spacing w:line="324" w:lineRule="auto"/>
        <w:jc w:val="both"/>
        <w:rPr>
          <w:sz w:val="22"/>
          <w:szCs w:val="22"/>
        </w:rPr>
      </w:pPr>
    </w:p>
    <w:p w14:paraId="62E9C954" w14:textId="77777777" w:rsidR="00AA5587" w:rsidRPr="003721AE" w:rsidRDefault="00AA5587" w:rsidP="003721AE">
      <w:pPr>
        <w:widowControl w:val="0"/>
        <w:autoSpaceDE w:val="0"/>
        <w:autoSpaceDN w:val="0"/>
        <w:adjustRightInd w:val="0"/>
        <w:spacing w:line="324" w:lineRule="auto"/>
        <w:ind w:left="620"/>
        <w:jc w:val="both"/>
        <w:rPr>
          <w:sz w:val="22"/>
          <w:szCs w:val="22"/>
        </w:rPr>
      </w:pPr>
      <w:r w:rsidRPr="003721AE">
        <w:rPr>
          <w:b/>
          <w:bCs/>
          <w:sz w:val="22"/>
          <w:szCs w:val="22"/>
        </w:rPr>
        <w:t>IZJAVA ZA PRIDOBITEV PODATKOV IZ KAZENSKE EVIDENCE PRAVNIH OSEB</w:t>
      </w:r>
    </w:p>
    <w:p w14:paraId="3DDD7F78" w14:textId="77777777" w:rsidR="00AA5587" w:rsidRPr="003721AE" w:rsidRDefault="00AA5587" w:rsidP="003721AE">
      <w:pPr>
        <w:widowControl w:val="0"/>
        <w:autoSpaceDE w:val="0"/>
        <w:autoSpaceDN w:val="0"/>
        <w:adjustRightInd w:val="0"/>
        <w:spacing w:line="324" w:lineRule="auto"/>
        <w:jc w:val="both"/>
        <w:rPr>
          <w:sz w:val="22"/>
          <w:szCs w:val="22"/>
        </w:rPr>
      </w:pPr>
    </w:p>
    <w:p w14:paraId="75700445" w14:textId="4C2C62CE" w:rsidR="00AA5587" w:rsidRPr="003721AE" w:rsidRDefault="00AA5587" w:rsidP="003721AE">
      <w:pPr>
        <w:spacing w:line="324" w:lineRule="auto"/>
        <w:jc w:val="both"/>
        <w:rPr>
          <w:sz w:val="22"/>
          <w:szCs w:val="22"/>
        </w:rPr>
      </w:pPr>
      <w:r w:rsidRPr="003721AE">
        <w:rPr>
          <w:sz w:val="22"/>
          <w:szCs w:val="22"/>
        </w:rPr>
        <w:t>Izjavljamo, da soglašamo, da naročnik, za potrebe preverjanja izpolnjevanja pogojev v postopku oddaje javnega naročila »</w:t>
      </w:r>
      <w:r w:rsidR="007B1984" w:rsidRPr="003721AE">
        <w:rPr>
          <w:b/>
          <w:bCs/>
          <w:sz w:val="22"/>
          <w:szCs w:val="22"/>
        </w:rPr>
        <w:t xml:space="preserve">DOBAVA </w:t>
      </w:r>
      <w:r w:rsidR="00455824" w:rsidRPr="003721AE">
        <w:rPr>
          <w:b/>
          <w:bCs/>
          <w:sz w:val="22"/>
          <w:szCs w:val="22"/>
        </w:rPr>
        <w:t>za INTERVENTNO KARDIOLOGIJO</w:t>
      </w:r>
      <w:r w:rsidR="007B1984" w:rsidRPr="003721AE">
        <w:rPr>
          <w:b/>
          <w:bCs/>
          <w:sz w:val="22"/>
          <w:szCs w:val="22"/>
        </w:rPr>
        <w:t>4 LET</w:t>
      </w:r>
      <w:r w:rsidRPr="003721AE">
        <w:rPr>
          <w:sz w:val="22"/>
          <w:szCs w:val="22"/>
        </w:rPr>
        <w:t>« (številka objave na Portalu javnih naročil: ______________________ z dne ________________________) pridobi potrdilo iz kazenske evidence pravnih oseb pri Ministrstvu za pravosodje.</w:t>
      </w:r>
    </w:p>
    <w:p w14:paraId="6560B790" w14:textId="77777777" w:rsidR="00AA5587" w:rsidRPr="003721AE" w:rsidRDefault="00AA5587" w:rsidP="003721AE">
      <w:pPr>
        <w:widowControl w:val="0"/>
        <w:autoSpaceDE w:val="0"/>
        <w:autoSpaceDN w:val="0"/>
        <w:adjustRightInd w:val="0"/>
        <w:spacing w:line="324" w:lineRule="auto"/>
        <w:jc w:val="both"/>
        <w:rPr>
          <w:sz w:val="22"/>
          <w:szCs w:val="22"/>
        </w:rPr>
      </w:pPr>
    </w:p>
    <w:p w14:paraId="4A6EE9C0" w14:textId="77777777" w:rsidR="00AA5587" w:rsidRPr="003721AE" w:rsidRDefault="00AA5587" w:rsidP="003721AE">
      <w:pPr>
        <w:widowControl w:val="0"/>
        <w:autoSpaceDE w:val="0"/>
        <w:autoSpaceDN w:val="0"/>
        <w:adjustRightInd w:val="0"/>
        <w:spacing w:line="324" w:lineRule="auto"/>
        <w:jc w:val="both"/>
        <w:rPr>
          <w:sz w:val="22"/>
          <w:szCs w:val="22"/>
        </w:rPr>
      </w:pPr>
    </w:p>
    <w:p w14:paraId="1C0A4DCF" w14:textId="77777777" w:rsidR="00AA5587" w:rsidRPr="003721AE" w:rsidRDefault="00AA5587" w:rsidP="003721AE">
      <w:pPr>
        <w:widowControl w:val="0"/>
        <w:tabs>
          <w:tab w:val="left" w:pos="2860"/>
        </w:tabs>
        <w:autoSpaceDE w:val="0"/>
        <w:autoSpaceDN w:val="0"/>
        <w:adjustRightInd w:val="0"/>
        <w:spacing w:line="324" w:lineRule="auto"/>
        <w:jc w:val="both"/>
        <w:rPr>
          <w:sz w:val="22"/>
          <w:szCs w:val="22"/>
        </w:rPr>
      </w:pPr>
      <w:r w:rsidRPr="003721AE">
        <w:rPr>
          <w:sz w:val="22"/>
          <w:szCs w:val="22"/>
        </w:rPr>
        <w:t>Polno ime pravne osebe:</w:t>
      </w:r>
      <w:r w:rsidRPr="003721AE">
        <w:rPr>
          <w:sz w:val="22"/>
          <w:szCs w:val="22"/>
        </w:rPr>
        <w:tab/>
        <w:t>___________________________</w:t>
      </w:r>
    </w:p>
    <w:p w14:paraId="5257B69F" w14:textId="77777777" w:rsidR="00AA5587" w:rsidRPr="003721AE" w:rsidRDefault="00AA5587" w:rsidP="003721AE">
      <w:pPr>
        <w:widowControl w:val="0"/>
        <w:autoSpaceDE w:val="0"/>
        <w:autoSpaceDN w:val="0"/>
        <w:adjustRightInd w:val="0"/>
        <w:spacing w:line="324" w:lineRule="auto"/>
        <w:jc w:val="both"/>
        <w:rPr>
          <w:sz w:val="22"/>
          <w:szCs w:val="22"/>
        </w:rPr>
      </w:pPr>
    </w:p>
    <w:p w14:paraId="0A05C2FD" w14:textId="77777777" w:rsidR="00AA5587" w:rsidRPr="003721AE" w:rsidRDefault="00AA5587" w:rsidP="003721AE">
      <w:pPr>
        <w:widowControl w:val="0"/>
        <w:tabs>
          <w:tab w:val="left" w:pos="2860"/>
        </w:tabs>
        <w:autoSpaceDE w:val="0"/>
        <w:autoSpaceDN w:val="0"/>
        <w:adjustRightInd w:val="0"/>
        <w:spacing w:line="324" w:lineRule="auto"/>
        <w:jc w:val="both"/>
        <w:rPr>
          <w:sz w:val="22"/>
          <w:szCs w:val="22"/>
        </w:rPr>
      </w:pPr>
      <w:r w:rsidRPr="003721AE">
        <w:rPr>
          <w:sz w:val="22"/>
          <w:szCs w:val="22"/>
        </w:rPr>
        <w:t>Sedež pravne osebe:</w:t>
      </w:r>
      <w:r w:rsidRPr="003721AE">
        <w:rPr>
          <w:sz w:val="22"/>
          <w:szCs w:val="22"/>
        </w:rPr>
        <w:tab/>
        <w:t>___________________________</w:t>
      </w:r>
    </w:p>
    <w:p w14:paraId="1A16137E" w14:textId="77777777" w:rsidR="00AA5587" w:rsidRPr="003721AE" w:rsidRDefault="00AA5587" w:rsidP="003721AE">
      <w:pPr>
        <w:widowControl w:val="0"/>
        <w:autoSpaceDE w:val="0"/>
        <w:autoSpaceDN w:val="0"/>
        <w:adjustRightInd w:val="0"/>
        <w:spacing w:line="324" w:lineRule="auto"/>
        <w:jc w:val="both"/>
        <w:rPr>
          <w:sz w:val="22"/>
          <w:szCs w:val="22"/>
        </w:rPr>
      </w:pPr>
    </w:p>
    <w:p w14:paraId="5BF6895C"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Občina sedeža pravne osebe:    ___________________________</w:t>
      </w:r>
    </w:p>
    <w:p w14:paraId="1C007E4B" w14:textId="77777777" w:rsidR="00AA5587" w:rsidRPr="003721AE" w:rsidRDefault="00AA5587" w:rsidP="003721AE">
      <w:pPr>
        <w:widowControl w:val="0"/>
        <w:autoSpaceDE w:val="0"/>
        <w:autoSpaceDN w:val="0"/>
        <w:adjustRightInd w:val="0"/>
        <w:spacing w:line="324" w:lineRule="auto"/>
        <w:jc w:val="both"/>
        <w:rPr>
          <w:sz w:val="22"/>
          <w:szCs w:val="22"/>
        </w:rPr>
      </w:pPr>
    </w:p>
    <w:p w14:paraId="59F9BDFD"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Matična številka pravne osebe:   _______________________</w:t>
      </w:r>
    </w:p>
    <w:p w14:paraId="5CFA7C55" w14:textId="77777777" w:rsidR="00AA5587" w:rsidRPr="003721AE" w:rsidRDefault="00AA5587" w:rsidP="003721AE">
      <w:pPr>
        <w:widowControl w:val="0"/>
        <w:autoSpaceDE w:val="0"/>
        <w:autoSpaceDN w:val="0"/>
        <w:adjustRightInd w:val="0"/>
        <w:spacing w:line="324" w:lineRule="auto"/>
        <w:jc w:val="both"/>
        <w:rPr>
          <w:sz w:val="22"/>
          <w:szCs w:val="22"/>
        </w:rPr>
      </w:pPr>
    </w:p>
    <w:p w14:paraId="1080B886" w14:textId="77777777" w:rsidR="00AA5587" w:rsidRPr="003721AE" w:rsidRDefault="00AA5587" w:rsidP="003721AE">
      <w:pPr>
        <w:widowControl w:val="0"/>
        <w:autoSpaceDE w:val="0"/>
        <w:autoSpaceDN w:val="0"/>
        <w:adjustRightInd w:val="0"/>
        <w:spacing w:line="324" w:lineRule="auto"/>
        <w:jc w:val="both"/>
        <w:rPr>
          <w:sz w:val="22"/>
          <w:szCs w:val="22"/>
        </w:rPr>
      </w:pPr>
    </w:p>
    <w:p w14:paraId="3533B8E2" w14:textId="26D0DC70" w:rsidR="00AA5587" w:rsidRPr="003721AE" w:rsidRDefault="00AA5587" w:rsidP="003721AE">
      <w:pPr>
        <w:widowControl w:val="0"/>
        <w:autoSpaceDE w:val="0"/>
        <w:autoSpaceDN w:val="0"/>
        <w:adjustRightInd w:val="0"/>
        <w:spacing w:line="324" w:lineRule="auto"/>
        <w:jc w:val="both"/>
        <w:rPr>
          <w:sz w:val="22"/>
          <w:szCs w:val="22"/>
        </w:rPr>
      </w:pPr>
      <w:r w:rsidRPr="003721AE">
        <w:rPr>
          <w:i/>
          <w:iCs/>
          <w:sz w:val="22"/>
          <w:szCs w:val="22"/>
        </w:rPr>
        <w:t xml:space="preserve">Ta izjava je sestavni del in priloga ponudbe, s katero se prijavljamo na javno naročilo: </w:t>
      </w:r>
      <w:r w:rsidRPr="003721AE">
        <w:rPr>
          <w:sz w:val="22"/>
          <w:szCs w:val="22"/>
        </w:rPr>
        <w:t>»</w:t>
      </w:r>
      <w:r w:rsidR="00455824" w:rsidRPr="003721AE">
        <w:rPr>
          <w:bCs/>
          <w:sz w:val="22"/>
          <w:szCs w:val="22"/>
        </w:rPr>
        <w:t xml:space="preserve">DOBAVA MATERIALA ZA INTERVENTNO KARDIOLOGIJO ZA OBDOBJE 4 LET </w:t>
      </w:r>
      <w:r w:rsidRPr="003721AE">
        <w:rPr>
          <w:sz w:val="22"/>
          <w:szCs w:val="22"/>
        </w:rPr>
        <w:t xml:space="preserve">« (številka objave na Portalu javnih naročil: _________________________ z dne _______________). </w:t>
      </w:r>
      <w:r w:rsidRPr="003721AE">
        <w:rPr>
          <w:i/>
          <w:iCs/>
          <w:sz w:val="22"/>
          <w:szCs w:val="22"/>
        </w:rPr>
        <w:t xml:space="preserve"> </w:t>
      </w:r>
    </w:p>
    <w:p w14:paraId="1C488587" w14:textId="77777777" w:rsidR="00AA5587" w:rsidRPr="003721AE" w:rsidRDefault="00AA5587" w:rsidP="003721AE">
      <w:pPr>
        <w:spacing w:line="324" w:lineRule="auto"/>
        <w:jc w:val="both"/>
        <w:rPr>
          <w:color w:val="FF0000"/>
          <w:sz w:val="22"/>
          <w:szCs w:val="22"/>
        </w:rPr>
      </w:pPr>
    </w:p>
    <w:p w14:paraId="25375433" w14:textId="77777777" w:rsidR="00AA5587" w:rsidRPr="003721AE" w:rsidRDefault="00AA5587" w:rsidP="003721AE">
      <w:pPr>
        <w:spacing w:line="324" w:lineRule="auto"/>
        <w:jc w:val="both"/>
        <w:rPr>
          <w:color w:val="FF0000"/>
          <w:sz w:val="22"/>
          <w:szCs w:val="22"/>
        </w:rPr>
      </w:pPr>
    </w:p>
    <w:p w14:paraId="56A5FF4B" w14:textId="77777777" w:rsidR="00AA5587" w:rsidRPr="003721AE" w:rsidRDefault="00AA5587" w:rsidP="003721AE">
      <w:pPr>
        <w:spacing w:line="324" w:lineRule="auto"/>
        <w:jc w:val="both"/>
        <w:rPr>
          <w:color w:val="FF0000"/>
          <w:sz w:val="22"/>
          <w:szCs w:val="22"/>
        </w:rPr>
      </w:pPr>
    </w:p>
    <w:p w14:paraId="393FC720"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Kraj in datum:                                    Žig:                   Podpis ponudnika:</w:t>
      </w:r>
    </w:p>
    <w:p w14:paraId="5EC6D929" w14:textId="77777777" w:rsidR="00AA5587" w:rsidRPr="003721AE" w:rsidRDefault="00AA5587" w:rsidP="003721AE">
      <w:pPr>
        <w:widowControl w:val="0"/>
        <w:autoSpaceDE w:val="0"/>
        <w:autoSpaceDN w:val="0"/>
        <w:adjustRightInd w:val="0"/>
        <w:spacing w:line="324" w:lineRule="auto"/>
        <w:jc w:val="both"/>
        <w:rPr>
          <w:sz w:val="22"/>
          <w:szCs w:val="22"/>
        </w:rPr>
      </w:pPr>
    </w:p>
    <w:p w14:paraId="0D85DF20" w14:textId="77777777" w:rsidR="00AA5587" w:rsidRPr="003721AE" w:rsidRDefault="00AA5587" w:rsidP="003721AE">
      <w:pPr>
        <w:widowControl w:val="0"/>
        <w:autoSpaceDE w:val="0"/>
        <w:autoSpaceDN w:val="0"/>
        <w:adjustRightInd w:val="0"/>
        <w:spacing w:line="324" w:lineRule="auto"/>
        <w:jc w:val="both"/>
        <w:rPr>
          <w:sz w:val="22"/>
          <w:szCs w:val="22"/>
        </w:rPr>
      </w:pPr>
    </w:p>
    <w:p w14:paraId="63CD914F"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 xml:space="preserve">_____________________                                            </w:t>
      </w:r>
      <w:r w:rsidRPr="003721AE">
        <w:rPr>
          <w:sz w:val="22"/>
          <w:szCs w:val="22"/>
        </w:rPr>
        <w:tab/>
        <w:t>_________________________</w:t>
      </w:r>
    </w:p>
    <w:p w14:paraId="604C76DD" w14:textId="77777777" w:rsidR="00AA5587" w:rsidRPr="003721AE" w:rsidRDefault="00AA5587" w:rsidP="003721AE">
      <w:pPr>
        <w:spacing w:line="324" w:lineRule="auto"/>
        <w:jc w:val="both"/>
        <w:rPr>
          <w:sz w:val="22"/>
          <w:szCs w:val="22"/>
        </w:rPr>
      </w:pPr>
      <w:r w:rsidRPr="003721AE">
        <w:rPr>
          <w:sz w:val="22"/>
          <w:szCs w:val="22"/>
        </w:rPr>
        <w:t xml:space="preserve">___________________                                   </w:t>
      </w:r>
      <w:r w:rsidRPr="003721AE">
        <w:rPr>
          <w:sz w:val="22"/>
          <w:szCs w:val="22"/>
        </w:rPr>
        <w:tab/>
      </w:r>
      <w:r w:rsidRPr="003721AE">
        <w:rPr>
          <w:sz w:val="22"/>
          <w:szCs w:val="22"/>
        </w:rPr>
        <w:tab/>
        <w:t>________________________</w:t>
      </w:r>
    </w:p>
    <w:p w14:paraId="7078DD17" w14:textId="77777777" w:rsidR="00AA5587" w:rsidRPr="003721AE" w:rsidRDefault="00AA5587" w:rsidP="003721AE">
      <w:pPr>
        <w:spacing w:line="324" w:lineRule="auto"/>
        <w:jc w:val="both"/>
        <w:rPr>
          <w:color w:val="FF0000"/>
          <w:sz w:val="22"/>
          <w:szCs w:val="22"/>
        </w:rPr>
      </w:pPr>
    </w:p>
    <w:p w14:paraId="67C6AF44" w14:textId="77777777" w:rsidR="00AA5587" w:rsidRPr="003721AE" w:rsidRDefault="00AA5587" w:rsidP="003721AE">
      <w:pPr>
        <w:spacing w:line="324" w:lineRule="auto"/>
        <w:jc w:val="both"/>
        <w:rPr>
          <w:color w:val="FF0000"/>
          <w:sz w:val="22"/>
          <w:szCs w:val="22"/>
        </w:rPr>
      </w:pPr>
    </w:p>
    <w:p w14:paraId="4C3EC3E8" w14:textId="77777777" w:rsidR="00AA5587" w:rsidRPr="003721AE" w:rsidRDefault="00AA5587" w:rsidP="003721AE">
      <w:pPr>
        <w:spacing w:line="324" w:lineRule="auto"/>
        <w:jc w:val="both"/>
        <w:rPr>
          <w:color w:val="FF0000"/>
          <w:sz w:val="22"/>
          <w:szCs w:val="22"/>
        </w:rPr>
      </w:pPr>
    </w:p>
    <w:p w14:paraId="1EEE6CF5" w14:textId="77777777" w:rsidR="00AA5587" w:rsidRPr="003721AE" w:rsidRDefault="00AA5587" w:rsidP="003721AE">
      <w:pPr>
        <w:spacing w:line="324" w:lineRule="auto"/>
        <w:jc w:val="both"/>
        <w:rPr>
          <w:color w:val="FF0000"/>
          <w:sz w:val="22"/>
          <w:szCs w:val="22"/>
        </w:rPr>
      </w:pPr>
    </w:p>
    <w:p w14:paraId="3BD6A608" w14:textId="77777777" w:rsidR="00AA5587" w:rsidRPr="003721AE" w:rsidRDefault="00AA5587" w:rsidP="003721AE">
      <w:pPr>
        <w:spacing w:line="324" w:lineRule="auto"/>
        <w:jc w:val="both"/>
        <w:rPr>
          <w:color w:val="FF0000"/>
          <w:sz w:val="22"/>
          <w:szCs w:val="22"/>
        </w:rPr>
      </w:pPr>
    </w:p>
    <w:p w14:paraId="34AC4F22" w14:textId="77777777" w:rsidR="00AA5587" w:rsidRPr="003721AE" w:rsidRDefault="00AA5587" w:rsidP="003721AE">
      <w:pPr>
        <w:spacing w:line="324" w:lineRule="auto"/>
        <w:jc w:val="both"/>
        <w:rPr>
          <w:color w:val="FF0000"/>
          <w:sz w:val="22"/>
          <w:szCs w:val="22"/>
        </w:rPr>
      </w:pPr>
    </w:p>
    <w:p w14:paraId="5164971A" w14:textId="77777777" w:rsidR="00AA5587" w:rsidRPr="003721AE" w:rsidRDefault="00AA5587" w:rsidP="003721AE">
      <w:pPr>
        <w:spacing w:line="324" w:lineRule="auto"/>
        <w:jc w:val="both"/>
        <w:rPr>
          <w:color w:val="FF0000"/>
          <w:sz w:val="22"/>
          <w:szCs w:val="22"/>
        </w:rPr>
      </w:pPr>
    </w:p>
    <w:p w14:paraId="1B05B2CA" w14:textId="77777777" w:rsidR="00AA5587" w:rsidRPr="003721AE" w:rsidRDefault="00AA5587" w:rsidP="003721AE">
      <w:pPr>
        <w:spacing w:line="324" w:lineRule="auto"/>
        <w:jc w:val="both"/>
        <w:rPr>
          <w:color w:val="FF0000"/>
          <w:sz w:val="22"/>
          <w:szCs w:val="22"/>
        </w:rPr>
      </w:pPr>
    </w:p>
    <w:p w14:paraId="44A8A9E7" w14:textId="77777777" w:rsidR="00AA5587" w:rsidRPr="003721AE" w:rsidRDefault="00AA5587" w:rsidP="003721AE">
      <w:pPr>
        <w:spacing w:line="324" w:lineRule="auto"/>
        <w:jc w:val="both"/>
        <w:rPr>
          <w:color w:val="FF0000"/>
          <w:sz w:val="22"/>
          <w:szCs w:val="22"/>
        </w:rPr>
      </w:pPr>
    </w:p>
    <w:p w14:paraId="158AD771" w14:textId="77777777" w:rsidR="00AA5587" w:rsidRPr="003721AE" w:rsidRDefault="00AA5587" w:rsidP="003721AE">
      <w:pPr>
        <w:spacing w:line="324" w:lineRule="auto"/>
        <w:jc w:val="both"/>
        <w:rPr>
          <w:color w:val="FF0000"/>
          <w:sz w:val="22"/>
          <w:szCs w:val="22"/>
        </w:rPr>
      </w:pPr>
    </w:p>
    <w:p w14:paraId="0A77B956" w14:textId="77777777" w:rsidR="00AA5587" w:rsidRPr="003721AE" w:rsidRDefault="00AA5587" w:rsidP="003721AE">
      <w:pPr>
        <w:spacing w:line="324" w:lineRule="auto"/>
        <w:jc w:val="both"/>
        <w:rPr>
          <w:color w:val="FF0000"/>
          <w:sz w:val="22"/>
          <w:szCs w:val="22"/>
        </w:rPr>
      </w:pPr>
    </w:p>
    <w:p w14:paraId="2E0DBCF5" w14:textId="77777777" w:rsidR="00AA5587" w:rsidRPr="003721AE" w:rsidRDefault="00AA5587" w:rsidP="003721AE">
      <w:pPr>
        <w:spacing w:line="324" w:lineRule="auto"/>
        <w:jc w:val="both"/>
        <w:rPr>
          <w:color w:val="FF0000"/>
          <w:sz w:val="22"/>
          <w:szCs w:val="22"/>
        </w:rPr>
      </w:pPr>
    </w:p>
    <w:p w14:paraId="6016DCFE" w14:textId="77777777" w:rsidR="00AA5587" w:rsidRPr="003721AE" w:rsidRDefault="00AA5587" w:rsidP="003721AE">
      <w:pPr>
        <w:spacing w:line="324" w:lineRule="auto"/>
        <w:jc w:val="both"/>
        <w:rPr>
          <w:color w:val="FF0000"/>
          <w:sz w:val="22"/>
          <w:szCs w:val="22"/>
        </w:rPr>
      </w:pPr>
    </w:p>
    <w:p w14:paraId="6828DBE1" w14:textId="77777777" w:rsidR="00AA5587" w:rsidRPr="003721AE" w:rsidRDefault="00AA5587" w:rsidP="003721AE">
      <w:pPr>
        <w:spacing w:line="324" w:lineRule="auto"/>
        <w:jc w:val="both"/>
        <w:rPr>
          <w:color w:val="FF0000"/>
          <w:sz w:val="22"/>
          <w:szCs w:val="22"/>
        </w:rPr>
      </w:pPr>
    </w:p>
    <w:p w14:paraId="02883E41" w14:textId="77777777" w:rsidR="00AA5587" w:rsidRPr="003721AE" w:rsidRDefault="00AA5587" w:rsidP="003721AE">
      <w:pPr>
        <w:spacing w:line="324" w:lineRule="auto"/>
        <w:jc w:val="both"/>
        <w:rPr>
          <w:color w:val="FF0000"/>
          <w:sz w:val="22"/>
          <w:szCs w:val="22"/>
        </w:rPr>
      </w:pPr>
    </w:p>
    <w:p w14:paraId="3FC8EC3A" w14:textId="77777777" w:rsidR="00AA5587" w:rsidRPr="003721AE" w:rsidRDefault="00AA5587" w:rsidP="003721AE">
      <w:pPr>
        <w:spacing w:line="324" w:lineRule="auto"/>
        <w:jc w:val="both"/>
        <w:rPr>
          <w:color w:val="FF0000"/>
          <w:sz w:val="22"/>
          <w:szCs w:val="22"/>
        </w:rPr>
      </w:pPr>
    </w:p>
    <w:p w14:paraId="1A1B31C9" w14:textId="4460D635" w:rsidR="00AA5587" w:rsidRPr="003721AE" w:rsidRDefault="00AA5587" w:rsidP="003721AE">
      <w:pPr>
        <w:spacing w:line="324" w:lineRule="auto"/>
        <w:jc w:val="both"/>
        <w:rPr>
          <w:b/>
          <w:sz w:val="22"/>
          <w:szCs w:val="22"/>
        </w:rPr>
      </w:pPr>
      <w:r w:rsidRPr="003721AE">
        <w:rPr>
          <w:b/>
          <w:sz w:val="22"/>
          <w:szCs w:val="22"/>
        </w:rPr>
        <w:br w:type="page"/>
      </w:r>
      <w:r w:rsidRPr="003721AE">
        <w:rPr>
          <w:b/>
          <w:sz w:val="22"/>
          <w:szCs w:val="22"/>
        </w:rPr>
        <w:lastRenderedPageBreak/>
        <w:t>OBR-12</w:t>
      </w:r>
    </w:p>
    <w:p w14:paraId="2051A5CB" w14:textId="77777777" w:rsidR="00AA5587" w:rsidRPr="003721AE" w:rsidRDefault="00AA5587" w:rsidP="003721AE">
      <w:pPr>
        <w:spacing w:line="324" w:lineRule="auto"/>
        <w:jc w:val="both"/>
        <w:rPr>
          <w:color w:val="FF0000"/>
          <w:sz w:val="22"/>
          <w:szCs w:val="22"/>
        </w:rPr>
      </w:pPr>
      <w:r w:rsidRPr="003721AE">
        <w:rPr>
          <w:color w:val="FF0000"/>
          <w:sz w:val="22"/>
          <w:szCs w:val="22"/>
        </w:rPr>
        <w:t xml:space="preserve">  </w:t>
      </w:r>
    </w:p>
    <w:p w14:paraId="775211F1" w14:textId="77777777" w:rsidR="00AA5587" w:rsidRPr="003721AE" w:rsidRDefault="00AA5587" w:rsidP="003721AE">
      <w:pPr>
        <w:widowControl w:val="0"/>
        <w:autoSpaceDE w:val="0"/>
        <w:autoSpaceDN w:val="0"/>
        <w:adjustRightInd w:val="0"/>
        <w:spacing w:line="324" w:lineRule="auto"/>
        <w:ind w:left="640"/>
        <w:jc w:val="both"/>
        <w:rPr>
          <w:sz w:val="22"/>
          <w:szCs w:val="22"/>
        </w:rPr>
      </w:pPr>
      <w:r w:rsidRPr="003721AE">
        <w:rPr>
          <w:b/>
          <w:bCs/>
          <w:sz w:val="22"/>
          <w:szCs w:val="22"/>
        </w:rPr>
        <w:t>IZJAVA ZA PRIDOBITEV PODATKOV IZ KAZENSKE EVIDENCE FIZIČNIH OSEB</w:t>
      </w:r>
    </w:p>
    <w:p w14:paraId="22874968" w14:textId="77777777" w:rsidR="00AA5587" w:rsidRPr="003721AE" w:rsidRDefault="00AA5587" w:rsidP="003721AE">
      <w:pPr>
        <w:widowControl w:val="0"/>
        <w:autoSpaceDE w:val="0"/>
        <w:autoSpaceDN w:val="0"/>
        <w:adjustRightInd w:val="0"/>
        <w:spacing w:line="324" w:lineRule="auto"/>
        <w:jc w:val="both"/>
        <w:rPr>
          <w:sz w:val="22"/>
          <w:szCs w:val="22"/>
        </w:rPr>
      </w:pPr>
    </w:p>
    <w:p w14:paraId="3B17E230" w14:textId="46C0DA1C" w:rsidR="00AA5587" w:rsidRPr="003721AE" w:rsidRDefault="00AA5587" w:rsidP="003721AE">
      <w:pPr>
        <w:spacing w:line="324" w:lineRule="auto"/>
        <w:jc w:val="both"/>
        <w:rPr>
          <w:sz w:val="22"/>
          <w:szCs w:val="22"/>
        </w:rPr>
      </w:pPr>
      <w:r w:rsidRPr="003721AE">
        <w:rPr>
          <w:sz w:val="22"/>
          <w:szCs w:val="22"/>
        </w:rPr>
        <w:t>_____________________________________(ime in priimek pooblastitelja) izjavljam, da soglašam, da naročnik, za potrebe preverjanja izpolnjevanja pogojev v postopku oddaje javnega naročila: »</w:t>
      </w:r>
      <w:r w:rsidR="00A3176C" w:rsidRPr="003721AE">
        <w:rPr>
          <w:sz w:val="22"/>
          <w:szCs w:val="22"/>
        </w:rPr>
        <w:t xml:space="preserve"> </w:t>
      </w:r>
      <w:r w:rsidR="00455824" w:rsidRPr="003721AE">
        <w:rPr>
          <w:bCs/>
          <w:sz w:val="22"/>
          <w:szCs w:val="22"/>
        </w:rPr>
        <w:t xml:space="preserve">DOBAVA MATERIALA ZA INTERVENTNO KARDIOLOGIJO ZA OBDOBJE 4 LET </w:t>
      </w:r>
      <w:r w:rsidRPr="003721AE">
        <w:rPr>
          <w:sz w:val="22"/>
          <w:szCs w:val="22"/>
        </w:rPr>
        <w:t>« (številka objave na Portalu javnih naročil: _______________________ z dne ___________) pridobi potrdilo iz kazenske evidence fizičnih oseb pri Ministrstvu za pravosodje.</w:t>
      </w:r>
    </w:p>
    <w:p w14:paraId="1E4D2940" w14:textId="77777777" w:rsidR="00AA5587" w:rsidRPr="003721AE" w:rsidRDefault="00AA5587" w:rsidP="003721AE">
      <w:pPr>
        <w:spacing w:line="324" w:lineRule="auto"/>
        <w:jc w:val="both"/>
        <w:rPr>
          <w:sz w:val="22"/>
          <w:szCs w:val="22"/>
        </w:rPr>
      </w:pPr>
    </w:p>
    <w:p w14:paraId="11343F9D"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EMŠO: _________________________________________</w:t>
      </w:r>
    </w:p>
    <w:p w14:paraId="1C7928D4" w14:textId="77777777" w:rsidR="00AA5587" w:rsidRPr="003721AE" w:rsidRDefault="00AA5587" w:rsidP="003721AE">
      <w:pPr>
        <w:widowControl w:val="0"/>
        <w:autoSpaceDE w:val="0"/>
        <w:autoSpaceDN w:val="0"/>
        <w:adjustRightInd w:val="0"/>
        <w:spacing w:line="324" w:lineRule="auto"/>
        <w:jc w:val="both"/>
        <w:rPr>
          <w:sz w:val="22"/>
          <w:szCs w:val="22"/>
        </w:rPr>
      </w:pPr>
    </w:p>
    <w:p w14:paraId="6F2008BB"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IME IN PRIIMEK: _________________________________________</w:t>
      </w:r>
    </w:p>
    <w:p w14:paraId="3AFBE538" w14:textId="77777777" w:rsidR="00AA5587" w:rsidRPr="003721AE" w:rsidRDefault="00AA5587" w:rsidP="003721AE">
      <w:pPr>
        <w:widowControl w:val="0"/>
        <w:autoSpaceDE w:val="0"/>
        <w:autoSpaceDN w:val="0"/>
        <w:adjustRightInd w:val="0"/>
        <w:spacing w:line="324" w:lineRule="auto"/>
        <w:jc w:val="both"/>
        <w:rPr>
          <w:sz w:val="22"/>
          <w:szCs w:val="22"/>
        </w:rPr>
      </w:pPr>
    </w:p>
    <w:p w14:paraId="6C9575C6"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DATUM ROJSTVA: _________________________________________</w:t>
      </w:r>
    </w:p>
    <w:p w14:paraId="3CD4245E" w14:textId="77777777" w:rsidR="00AA5587" w:rsidRPr="003721AE" w:rsidRDefault="00AA5587" w:rsidP="003721AE">
      <w:pPr>
        <w:widowControl w:val="0"/>
        <w:autoSpaceDE w:val="0"/>
        <w:autoSpaceDN w:val="0"/>
        <w:adjustRightInd w:val="0"/>
        <w:spacing w:line="324" w:lineRule="auto"/>
        <w:jc w:val="both"/>
        <w:rPr>
          <w:sz w:val="22"/>
          <w:szCs w:val="22"/>
        </w:rPr>
      </w:pPr>
    </w:p>
    <w:p w14:paraId="3183F24E"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KRAJ ROJSTVA: _________________________________________</w:t>
      </w:r>
    </w:p>
    <w:p w14:paraId="2DF3711B" w14:textId="77777777" w:rsidR="00AA5587" w:rsidRPr="003721AE" w:rsidRDefault="00AA5587" w:rsidP="003721AE">
      <w:pPr>
        <w:widowControl w:val="0"/>
        <w:autoSpaceDE w:val="0"/>
        <w:autoSpaceDN w:val="0"/>
        <w:adjustRightInd w:val="0"/>
        <w:spacing w:line="324" w:lineRule="auto"/>
        <w:jc w:val="both"/>
        <w:rPr>
          <w:sz w:val="22"/>
          <w:szCs w:val="22"/>
        </w:rPr>
      </w:pPr>
    </w:p>
    <w:p w14:paraId="6F46D952"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OBČINA ROJSTVA: _________________________________________</w:t>
      </w:r>
    </w:p>
    <w:p w14:paraId="0C0C07B1" w14:textId="77777777" w:rsidR="00AA5587" w:rsidRPr="003721AE" w:rsidRDefault="00AA5587" w:rsidP="003721AE">
      <w:pPr>
        <w:widowControl w:val="0"/>
        <w:autoSpaceDE w:val="0"/>
        <w:autoSpaceDN w:val="0"/>
        <w:adjustRightInd w:val="0"/>
        <w:spacing w:line="324" w:lineRule="auto"/>
        <w:jc w:val="both"/>
        <w:rPr>
          <w:sz w:val="22"/>
          <w:szCs w:val="22"/>
        </w:rPr>
      </w:pPr>
    </w:p>
    <w:p w14:paraId="448FD02A"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DRŽAVA ROJSTVA: _________________________________________</w:t>
      </w:r>
    </w:p>
    <w:p w14:paraId="5C31C44E" w14:textId="77777777" w:rsidR="00AA5587" w:rsidRPr="003721AE" w:rsidRDefault="00AA5587" w:rsidP="003721AE">
      <w:pPr>
        <w:widowControl w:val="0"/>
        <w:autoSpaceDE w:val="0"/>
        <w:autoSpaceDN w:val="0"/>
        <w:adjustRightInd w:val="0"/>
        <w:spacing w:line="324" w:lineRule="auto"/>
        <w:jc w:val="both"/>
        <w:rPr>
          <w:sz w:val="22"/>
          <w:szCs w:val="22"/>
        </w:rPr>
      </w:pPr>
    </w:p>
    <w:p w14:paraId="7C44D77F"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NASLOV STALNEGA/STALNEGA BIVALIŠČA:</w:t>
      </w:r>
    </w:p>
    <w:p w14:paraId="780C2A4E"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(ulica in hišna številka): _________________________________________</w:t>
      </w:r>
    </w:p>
    <w:p w14:paraId="05BFE641" w14:textId="77777777" w:rsidR="00AA5587" w:rsidRPr="003721AE" w:rsidRDefault="00AA5587" w:rsidP="003721AE">
      <w:pPr>
        <w:widowControl w:val="0"/>
        <w:autoSpaceDE w:val="0"/>
        <w:autoSpaceDN w:val="0"/>
        <w:adjustRightInd w:val="0"/>
        <w:spacing w:line="324" w:lineRule="auto"/>
        <w:jc w:val="both"/>
        <w:rPr>
          <w:sz w:val="22"/>
          <w:szCs w:val="22"/>
        </w:rPr>
      </w:pPr>
    </w:p>
    <w:p w14:paraId="2DF0FF17"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(poštna številka in pošta): _________________________________________</w:t>
      </w:r>
    </w:p>
    <w:p w14:paraId="1176E708" w14:textId="77777777" w:rsidR="00AA5587" w:rsidRPr="003721AE" w:rsidRDefault="00AA5587" w:rsidP="003721AE">
      <w:pPr>
        <w:widowControl w:val="0"/>
        <w:autoSpaceDE w:val="0"/>
        <w:autoSpaceDN w:val="0"/>
        <w:adjustRightInd w:val="0"/>
        <w:spacing w:line="324" w:lineRule="auto"/>
        <w:jc w:val="both"/>
        <w:rPr>
          <w:sz w:val="22"/>
          <w:szCs w:val="22"/>
        </w:rPr>
      </w:pPr>
    </w:p>
    <w:p w14:paraId="1989D0EF"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DRŽAVLJANSTVO: _________________________________________</w:t>
      </w:r>
    </w:p>
    <w:p w14:paraId="57212F0C" w14:textId="77777777" w:rsidR="00AA5587" w:rsidRPr="003721AE" w:rsidRDefault="00AA5587" w:rsidP="003721AE">
      <w:pPr>
        <w:widowControl w:val="0"/>
        <w:autoSpaceDE w:val="0"/>
        <w:autoSpaceDN w:val="0"/>
        <w:adjustRightInd w:val="0"/>
        <w:spacing w:line="324" w:lineRule="auto"/>
        <w:jc w:val="both"/>
        <w:rPr>
          <w:sz w:val="22"/>
          <w:szCs w:val="22"/>
        </w:rPr>
      </w:pPr>
    </w:p>
    <w:p w14:paraId="2F16D17A"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MOJE PREJŠNJE OSEBNO IME SE JE GLASILO: _________________________________________</w:t>
      </w:r>
    </w:p>
    <w:p w14:paraId="196F014D" w14:textId="77777777" w:rsidR="00AA5587" w:rsidRPr="003721AE" w:rsidRDefault="00AA5587" w:rsidP="003721AE">
      <w:pPr>
        <w:widowControl w:val="0"/>
        <w:autoSpaceDE w:val="0"/>
        <w:autoSpaceDN w:val="0"/>
        <w:adjustRightInd w:val="0"/>
        <w:spacing w:line="324" w:lineRule="auto"/>
        <w:jc w:val="both"/>
        <w:rPr>
          <w:sz w:val="22"/>
          <w:szCs w:val="22"/>
        </w:rPr>
      </w:pPr>
    </w:p>
    <w:p w14:paraId="5291A17E" w14:textId="77777777" w:rsidR="00AA5587" w:rsidRPr="003721AE" w:rsidRDefault="00AA5587" w:rsidP="003721AE">
      <w:pPr>
        <w:widowControl w:val="0"/>
        <w:autoSpaceDE w:val="0"/>
        <w:autoSpaceDN w:val="0"/>
        <w:adjustRightInd w:val="0"/>
        <w:spacing w:line="324" w:lineRule="auto"/>
        <w:jc w:val="both"/>
        <w:rPr>
          <w:sz w:val="22"/>
          <w:szCs w:val="22"/>
        </w:rPr>
      </w:pPr>
    </w:p>
    <w:p w14:paraId="37ED334B" w14:textId="77777777" w:rsidR="00AA5587" w:rsidRPr="003721AE" w:rsidRDefault="00AA5587" w:rsidP="003721AE">
      <w:pPr>
        <w:widowControl w:val="0"/>
        <w:autoSpaceDE w:val="0"/>
        <w:autoSpaceDN w:val="0"/>
        <w:adjustRightInd w:val="0"/>
        <w:spacing w:line="324" w:lineRule="auto"/>
        <w:jc w:val="both"/>
        <w:rPr>
          <w:sz w:val="22"/>
          <w:szCs w:val="22"/>
        </w:rPr>
      </w:pPr>
    </w:p>
    <w:p w14:paraId="21D599E4"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Kraj in datum:                                    Žig:                   Podpis pooblastitelja:</w:t>
      </w:r>
    </w:p>
    <w:p w14:paraId="1A7D8AE9" w14:textId="77777777" w:rsidR="00AA5587" w:rsidRPr="003721AE" w:rsidRDefault="00AA5587" w:rsidP="003721AE">
      <w:pPr>
        <w:widowControl w:val="0"/>
        <w:autoSpaceDE w:val="0"/>
        <w:autoSpaceDN w:val="0"/>
        <w:adjustRightInd w:val="0"/>
        <w:spacing w:line="324" w:lineRule="auto"/>
        <w:jc w:val="both"/>
        <w:rPr>
          <w:sz w:val="22"/>
          <w:szCs w:val="22"/>
        </w:rPr>
      </w:pPr>
    </w:p>
    <w:p w14:paraId="5D46C045" w14:textId="77777777" w:rsidR="00AA5587" w:rsidRPr="003721AE" w:rsidRDefault="00AA5587" w:rsidP="003721AE">
      <w:pPr>
        <w:widowControl w:val="0"/>
        <w:autoSpaceDE w:val="0"/>
        <w:autoSpaceDN w:val="0"/>
        <w:adjustRightInd w:val="0"/>
        <w:spacing w:line="324" w:lineRule="auto"/>
        <w:jc w:val="both"/>
        <w:rPr>
          <w:sz w:val="22"/>
          <w:szCs w:val="22"/>
        </w:rPr>
      </w:pPr>
    </w:p>
    <w:p w14:paraId="7E4AF6AC"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_____________________                                            ______________________________</w:t>
      </w:r>
    </w:p>
    <w:p w14:paraId="1CE61BFF" w14:textId="77777777" w:rsidR="00AA5587" w:rsidRPr="003721AE" w:rsidRDefault="00AA5587" w:rsidP="003721AE">
      <w:pPr>
        <w:spacing w:line="324" w:lineRule="auto"/>
        <w:jc w:val="both"/>
        <w:rPr>
          <w:sz w:val="22"/>
          <w:szCs w:val="22"/>
        </w:rPr>
      </w:pPr>
      <w:r w:rsidRPr="003721AE">
        <w:rPr>
          <w:sz w:val="22"/>
          <w:szCs w:val="22"/>
        </w:rPr>
        <w:t xml:space="preserve">___________________                                  </w:t>
      </w:r>
      <w:r w:rsidRPr="003721AE">
        <w:rPr>
          <w:sz w:val="22"/>
          <w:szCs w:val="22"/>
        </w:rPr>
        <w:tab/>
        <w:t xml:space="preserve"> ________________________</w:t>
      </w:r>
    </w:p>
    <w:p w14:paraId="42CCD4B0" w14:textId="77777777" w:rsidR="00AA5587" w:rsidRPr="003721AE" w:rsidRDefault="00AA5587" w:rsidP="003721AE">
      <w:pPr>
        <w:widowControl w:val="0"/>
        <w:autoSpaceDE w:val="0"/>
        <w:autoSpaceDN w:val="0"/>
        <w:adjustRightInd w:val="0"/>
        <w:spacing w:line="324" w:lineRule="auto"/>
        <w:jc w:val="both"/>
        <w:rPr>
          <w:sz w:val="22"/>
          <w:szCs w:val="22"/>
        </w:rPr>
      </w:pPr>
    </w:p>
    <w:p w14:paraId="47082F9D" w14:textId="77777777" w:rsidR="00AA5587" w:rsidRPr="003721AE" w:rsidRDefault="00AA5587" w:rsidP="003721AE">
      <w:pPr>
        <w:widowControl w:val="0"/>
        <w:autoSpaceDE w:val="0"/>
        <w:autoSpaceDN w:val="0"/>
        <w:adjustRightInd w:val="0"/>
        <w:spacing w:line="324" w:lineRule="auto"/>
        <w:jc w:val="both"/>
        <w:rPr>
          <w:sz w:val="22"/>
          <w:szCs w:val="22"/>
        </w:rPr>
      </w:pPr>
    </w:p>
    <w:p w14:paraId="20178569" w14:textId="77777777" w:rsidR="00AA5587" w:rsidRPr="003721AE" w:rsidRDefault="00AA5587" w:rsidP="003721AE">
      <w:pPr>
        <w:widowControl w:val="0"/>
        <w:autoSpaceDE w:val="0"/>
        <w:autoSpaceDN w:val="0"/>
        <w:adjustRightInd w:val="0"/>
        <w:spacing w:line="324" w:lineRule="auto"/>
        <w:jc w:val="both"/>
        <w:rPr>
          <w:b/>
          <w:bCs/>
          <w:sz w:val="22"/>
          <w:szCs w:val="22"/>
        </w:rPr>
      </w:pPr>
    </w:p>
    <w:p w14:paraId="4165CBC9"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b/>
          <w:bCs/>
          <w:sz w:val="22"/>
          <w:szCs w:val="22"/>
        </w:rPr>
        <w:t>Opomba:</w:t>
      </w:r>
    </w:p>
    <w:p w14:paraId="7947B229" w14:textId="77777777" w:rsidR="00AA5587" w:rsidRPr="003721AE" w:rsidRDefault="00AA5587" w:rsidP="003721AE">
      <w:pPr>
        <w:widowControl w:val="0"/>
        <w:autoSpaceDE w:val="0"/>
        <w:autoSpaceDN w:val="0"/>
        <w:adjustRightInd w:val="0"/>
        <w:spacing w:line="324" w:lineRule="auto"/>
        <w:jc w:val="both"/>
        <w:rPr>
          <w:sz w:val="22"/>
          <w:szCs w:val="22"/>
        </w:rPr>
      </w:pPr>
    </w:p>
    <w:p w14:paraId="4E8ACE6C"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lastRenderedPageBreak/>
        <w:t>Samostojni podjetnik posameznik izpolni le ta obrazec z osebnimi podatki ustanovitelja.</w:t>
      </w:r>
    </w:p>
    <w:p w14:paraId="3E1DE511" w14:textId="77777777" w:rsidR="00AA5587" w:rsidRPr="003721AE" w:rsidRDefault="00AA5587" w:rsidP="003721AE">
      <w:pPr>
        <w:widowControl w:val="0"/>
        <w:autoSpaceDE w:val="0"/>
        <w:autoSpaceDN w:val="0"/>
        <w:adjustRightInd w:val="0"/>
        <w:spacing w:line="324" w:lineRule="auto"/>
        <w:jc w:val="both"/>
        <w:rPr>
          <w:sz w:val="22"/>
          <w:szCs w:val="22"/>
        </w:rPr>
      </w:pPr>
    </w:p>
    <w:p w14:paraId="1BE9A33B" w14:textId="77777777" w:rsidR="00AA5587" w:rsidRPr="003721AE" w:rsidRDefault="00AA5587" w:rsidP="003721AE">
      <w:pPr>
        <w:widowControl w:val="0"/>
        <w:autoSpaceDE w:val="0"/>
        <w:autoSpaceDN w:val="0"/>
        <w:adjustRightInd w:val="0"/>
        <w:spacing w:line="324" w:lineRule="auto"/>
        <w:jc w:val="both"/>
        <w:rPr>
          <w:sz w:val="22"/>
          <w:szCs w:val="22"/>
        </w:rPr>
      </w:pPr>
      <w:r w:rsidRPr="003721AE">
        <w:rPr>
          <w:sz w:val="22"/>
          <w:szCs w:val="22"/>
        </w:rPr>
        <w:t>Izjava se po potrebi kopira glede na število zastopnikov (oseba, ki je članica upravnega, vodstvenega ali nadzornega organa gospodarskega subjekta in ki ima pooblastila za njegovo zastopanje ali odločanje ali nadzor v njem).</w:t>
      </w:r>
    </w:p>
    <w:p w14:paraId="6D27D10B" w14:textId="77777777" w:rsidR="00AA5587" w:rsidRPr="003721AE" w:rsidRDefault="00AA5587" w:rsidP="003721AE">
      <w:pPr>
        <w:spacing w:line="324" w:lineRule="auto"/>
        <w:jc w:val="both"/>
        <w:rPr>
          <w:color w:val="FF0000"/>
          <w:sz w:val="22"/>
          <w:szCs w:val="22"/>
        </w:rPr>
      </w:pPr>
    </w:p>
    <w:p w14:paraId="2B8B7F32" w14:textId="77777777" w:rsidR="00AA5587" w:rsidRPr="003721AE" w:rsidRDefault="00AA5587" w:rsidP="003721AE">
      <w:pPr>
        <w:spacing w:line="324" w:lineRule="auto"/>
        <w:jc w:val="both"/>
        <w:rPr>
          <w:color w:val="FF0000"/>
          <w:sz w:val="22"/>
          <w:szCs w:val="22"/>
        </w:rPr>
      </w:pPr>
    </w:p>
    <w:p w14:paraId="48661D30" w14:textId="6701EFA3" w:rsidR="00AA5587" w:rsidRPr="003721AE" w:rsidRDefault="00AA5587" w:rsidP="003721AE">
      <w:pPr>
        <w:spacing w:line="324" w:lineRule="auto"/>
        <w:jc w:val="both"/>
        <w:rPr>
          <w:bCs/>
          <w:sz w:val="22"/>
          <w:szCs w:val="22"/>
        </w:rPr>
      </w:pPr>
    </w:p>
    <w:sectPr w:rsidR="00AA5587" w:rsidRPr="003721AE"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D7998" w14:textId="77777777" w:rsidR="004B47B9" w:rsidRDefault="004B47B9">
      <w:r>
        <w:separator/>
      </w:r>
    </w:p>
  </w:endnote>
  <w:endnote w:type="continuationSeparator" w:id="0">
    <w:p w14:paraId="32E77C71" w14:textId="77777777" w:rsidR="004B47B9" w:rsidRDefault="004B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CF853" w14:textId="77777777" w:rsidR="004B47B9" w:rsidRDefault="004B47B9" w:rsidP="00C350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3F45E6" w14:textId="77777777" w:rsidR="004B47B9" w:rsidRDefault="004B47B9" w:rsidP="006371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DE64F" w14:textId="23CB725C" w:rsidR="004B47B9" w:rsidRDefault="004B47B9" w:rsidP="00C350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47891986" w14:textId="77777777" w:rsidR="004B47B9" w:rsidRDefault="004B47B9" w:rsidP="006371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241E6" w14:textId="77777777" w:rsidR="004B47B9" w:rsidRDefault="004B47B9">
      <w:r>
        <w:separator/>
      </w:r>
    </w:p>
  </w:footnote>
  <w:footnote w:type="continuationSeparator" w:id="0">
    <w:p w14:paraId="414A3EFC" w14:textId="77777777" w:rsidR="004B47B9" w:rsidRDefault="004B4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5354BCD"/>
    <w:multiLevelType w:val="multilevel"/>
    <w:tmpl w:val="65A4CE02"/>
    <w:lvl w:ilvl="0">
      <w:start w:val="2"/>
      <w:numFmt w:val="decimal"/>
      <w:lvlText w:val="%1."/>
      <w:lvlJc w:val="left"/>
      <w:pPr>
        <w:ind w:left="360" w:hanging="360"/>
      </w:pPr>
      <w:rPr>
        <w:rFonts w:cs="Times New Roman"/>
      </w:rPr>
    </w:lvl>
    <w:lvl w:ilvl="1">
      <w:start w:val="1"/>
      <w:numFmt w:val="decimal"/>
      <w:lvlText w:val="%1.%2."/>
      <w:lvlJc w:val="left"/>
      <w:pPr>
        <w:ind w:left="502" w:hanging="360"/>
      </w:pPr>
      <w:rPr>
        <w:rFonts w:cs="Times New Roman" w:hint="default"/>
      </w:rPr>
    </w:lvl>
    <w:lvl w:ilvl="2">
      <w:start w:val="1"/>
      <w:numFmt w:val="decimal"/>
      <w:lvlText w:val="%1."/>
      <w:lvlJc w:val="left"/>
      <w:pPr>
        <w:ind w:left="1004" w:hanging="720"/>
      </w:pPr>
      <w:rPr>
        <w:rFonts w:cs="Times New Roman"/>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4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15"/>
  </w:num>
  <w:num w:numId="3">
    <w:abstractNumId w:val="1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1"/>
  </w:num>
  <w:num w:numId="8">
    <w:abstractNumId w:val="18"/>
  </w:num>
  <w:num w:numId="9">
    <w:abstractNumId w:val="22"/>
  </w:num>
  <w:num w:numId="10">
    <w:abstractNumId w:val="16"/>
  </w:num>
  <w:num w:numId="11">
    <w:abstractNumId w:val="20"/>
  </w:num>
  <w:num w:numId="12">
    <w:abstractNumId w:val="43"/>
  </w:num>
  <w:num w:numId="13">
    <w:abstractNumId w:val="39"/>
  </w:num>
  <w:num w:numId="14">
    <w:abstractNumId w:val="23"/>
  </w:num>
  <w:num w:numId="15">
    <w:abstractNumId w:val="27"/>
  </w:num>
  <w:num w:numId="16">
    <w:abstractNumId w:val="29"/>
  </w:num>
  <w:num w:numId="17">
    <w:abstractNumId w:val="37"/>
  </w:num>
  <w:num w:numId="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num>
  <w:num w:numId="20">
    <w:abstractNumId w:val="25"/>
  </w:num>
  <w:num w:numId="21">
    <w:abstractNumId w:val="30"/>
  </w:num>
  <w:num w:numId="22">
    <w:abstractNumId w:val="44"/>
  </w:num>
  <w:num w:numId="23">
    <w:abstractNumId w:val="42"/>
  </w:num>
  <w:num w:numId="24">
    <w:abstractNumId w:val="33"/>
  </w:num>
  <w:num w:numId="25">
    <w:abstractNumId w:val="32"/>
  </w:num>
  <w:num w:numId="26">
    <w:abstractNumId w:val="36"/>
  </w:num>
  <w:num w:numId="27">
    <w:abstractNumId w:val="7"/>
  </w:num>
  <w:num w:numId="28">
    <w:abstractNumId w:val="5"/>
  </w:num>
  <w:num w:numId="29">
    <w:abstractNumId w:val="6"/>
  </w:num>
  <w:num w:numId="30">
    <w:abstractNumId w:val="8"/>
  </w:num>
  <w:num w:numId="31">
    <w:abstractNumId w:val="40"/>
  </w:num>
  <w:num w:numId="32">
    <w:abstractNumId w:val="38"/>
  </w:num>
  <w:num w:numId="33">
    <w:abstractNumId w:val="26"/>
  </w:num>
  <w:num w:numId="34">
    <w:abstractNumId w:val="28"/>
  </w:num>
  <w:num w:numId="35">
    <w:abstractNumId w:val="41"/>
  </w:num>
  <w:num w:numId="36">
    <w:abstractNumId w:val="46"/>
  </w:num>
  <w:num w:numId="37">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5A55"/>
    <w:rsid w:val="00056125"/>
    <w:rsid w:val="0005694F"/>
    <w:rsid w:val="00057049"/>
    <w:rsid w:val="000576B2"/>
    <w:rsid w:val="00057E89"/>
    <w:rsid w:val="00057F3E"/>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05"/>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4446"/>
    <w:rsid w:val="000D4F9B"/>
    <w:rsid w:val="000D57CD"/>
    <w:rsid w:val="000D5931"/>
    <w:rsid w:val="000D624B"/>
    <w:rsid w:val="000D62DF"/>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255"/>
    <w:rsid w:val="00146A20"/>
    <w:rsid w:val="00147110"/>
    <w:rsid w:val="001474F9"/>
    <w:rsid w:val="001476FE"/>
    <w:rsid w:val="00147F4D"/>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0FC"/>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580"/>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946"/>
    <w:rsid w:val="00186C00"/>
    <w:rsid w:val="00187155"/>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C72"/>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20A7"/>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84C"/>
    <w:rsid w:val="002252FA"/>
    <w:rsid w:val="00225479"/>
    <w:rsid w:val="00225ADE"/>
    <w:rsid w:val="0022621A"/>
    <w:rsid w:val="0022672B"/>
    <w:rsid w:val="002267B0"/>
    <w:rsid w:val="002268AC"/>
    <w:rsid w:val="0022715C"/>
    <w:rsid w:val="002273A6"/>
    <w:rsid w:val="002274EB"/>
    <w:rsid w:val="0022780A"/>
    <w:rsid w:val="00227DA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0A5"/>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A7CD7"/>
    <w:rsid w:val="002A7FA4"/>
    <w:rsid w:val="002B03FE"/>
    <w:rsid w:val="002B0676"/>
    <w:rsid w:val="002B146A"/>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4A6"/>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44F8"/>
    <w:rsid w:val="002E49E8"/>
    <w:rsid w:val="002E533A"/>
    <w:rsid w:val="002E5A34"/>
    <w:rsid w:val="002E63CD"/>
    <w:rsid w:val="002E7016"/>
    <w:rsid w:val="002E78ED"/>
    <w:rsid w:val="002E7E97"/>
    <w:rsid w:val="002E7FA6"/>
    <w:rsid w:val="002F0285"/>
    <w:rsid w:val="002F02B6"/>
    <w:rsid w:val="002F03B5"/>
    <w:rsid w:val="002F32F5"/>
    <w:rsid w:val="002F3DAA"/>
    <w:rsid w:val="002F40DB"/>
    <w:rsid w:val="002F5508"/>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179C"/>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299"/>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1AE"/>
    <w:rsid w:val="003728DE"/>
    <w:rsid w:val="00372D00"/>
    <w:rsid w:val="00373C83"/>
    <w:rsid w:val="0037458B"/>
    <w:rsid w:val="0037595D"/>
    <w:rsid w:val="00375A07"/>
    <w:rsid w:val="00376ADD"/>
    <w:rsid w:val="00377D90"/>
    <w:rsid w:val="00380340"/>
    <w:rsid w:val="003815A2"/>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588F"/>
    <w:rsid w:val="003B59C5"/>
    <w:rsid w:val="003B5C75"/>
    <w:rsid w:val="003B5F27"/>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C7518"/>
    <w:rsid w:val="003D033B"/>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400892"/>
    <w:rsid w:val="0040092C"/>
    <w:rsid w:val="00403486"/>
    <w:rsid w:val="004041E3"/>
    <w:rsid w:val="0040421F"/>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87C"/>
    <w:rsid w:val="004159F9"/>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26CCE"/>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28D1"/>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824"/>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A44"/>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97CDD"/>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47B9"/>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002C"/>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300"/>
    <w:rsid w:val="00515573"/>
    <w:rsid w:val="005158F2"/>
    <w:rsid w:val="00515C47"/>
    <w:rsid w:val="00515F28"/>
    <w:rsid w:val="00516136"/>
    <w:rsid w:val="00516DAF"/>
    <w:rsid w:val="00517697"/>
    <w:rsid w:val="00520023"/>
    <w:rsid w:val="00520286"/>
    <w:rsid w:val="0052123C"/>
    <w:rsid w:val="0052226B"/>
    <w:rsid w:val="0052283D"/>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2DA"/>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0B2"/>
    <w:rsid w:val="005F6461"/>
    <w:rsid w:val="005F669C"/>
    <w:rsid w:val="005F7412"/>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3A1"/>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211"/>
    <w:rsid w:val="006366BA"/>
    <w:rsid w:val="00636E19"/>
    <w:rsid w:val="006370E7"/>
    <w:rsid w:val="006371AB"/>
    <w:rsid w:val="00640614"/>
    <w:rsid w:val="006416A5"/>
    <w:rsid w:val="00641C24"/>
    <w:rsid w:val="00641FE3"/>
    <w:rsid w:val="00642120"/>
    <w:rsid w:val="0064349B"/>
    <w:rsid w:val="00644601"/>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6DA3"/>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A0F"/>
    <w:rsid w:val="006F1EB8"/>
    <w:rsid w:val="006F24B6"/>
    <w:rsid w:val="006F2BAA"/>
    <w:rsid w:val="006F55E0"/>
    <w:rsid w:val="006F5BDA"/>
    <w:rsid w:val="00700514"/>
    <w:rsid w:val="00700C54"/>
    <w:rsid w:val="00700C6E"/>
    <w:rsid w:val="007034FC"/>
    <w:rsid w:val="00703C5F"/>
    <w:rsid w:val="0070470D"/>
    <w:rsid w:val="00704C16"/>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22B"/>
    <w:rsid w:val="00721E0A"/>
    <w:rsid w:val="0072210D"/>
    <w:rsid w:val="00722215"/>
    <w:rsid w:val="00722D65"/>
    <w:rsid w:val="00722E3A"/>
    <w:rsid w:val="0072311B"/>
    <w:rsid w:val="0072326A"/>
    <w:rsid w:val="007232B3"/>
    <w:rsid w:val="007235DF"/>
    <w:rsid w:val="00723CD6"/>
    <w:rsid w:val="00723F7E"/>
    <w:rsid w:val="007243A4"/>
    <w:rsid w:val="00726F74"/>
    <w:rsid w:val="00727F7A"/>
    <w:rsid w:val="00730982"/>
    <w:rsid w:val="00733533"/>
    <w:rsid w:val="00733A20"/>
    <w:rsid w:val="00734D23"/>
    <w:rsid w:val="0073648A"/>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BAA"/>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984"/>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CBF"/>
    <w:rsid w:val="007F5BCE"/>
    <w:rsid w:val="007F5F74"/>
    <w:rsid w:val="007F6EA4"/>
    <w:rsid w:val="007F71B2"/>
    <w:rsid w:val="007F7BBC"/>
    <w:rsid w:val="008000B5"/>
    <w:rsid w:val="0080026D"/>
    <w:rsid w:val="0080199B"/>
    <w:rsid w:val="00801DA3"/>
    <w:rsid w:val="00802A47"/>
    <w:rsid w:val="00802C5E"/>
    <w:rsid w:val="00803A4B"/>
    <w:rsid w:val="008040BD"/>
    <w:rsid w:val="0080434E"/>
    <w:rsid w:val="00804DC0"/>
    <w:rsid w:val="008057D0"/>
    <w:rsid w:val="0080665A"/>
    <w:rsid w:val="0080685C"/>
    <w:rsid w:val="008068F0"/>
    <w:rsid w:val="00806FC6"/>
    <w:rsid w:val="00807AF3"/>
    <w:rsid w:val="00811055"/>
    <w:rsid w:val="00811260"/>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4C7"/>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503"/>
    <w:rsid w:val="00867948"/>
    <w:rsid w:val="008714FB"/>
    <w:rsid w:val="00871897"/>
    <w:rsid w:val="008718E1"/>
    <w:rsid w:val="00871CB0"/>
    <w:rsid w:val="00872890"/>
    <w:rsid w:val="00872ADA"/>
    <w:rsid w:val="00872D06"/>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811"/>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0B9"/>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760"/>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0164"/>
    <w:rsid w:val="009715CF"/>
    <w:rsid w:val="009717D6"/>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3F5B"/>
    <w:rsid w:val="00984B68"/>
    <w:rsid w:val="009851F1"/>
    <w:rsid w:val="009852A0"/>
    <w:rsid w:val="00985369"/>
    <w:rsid w:val="00985EF5"/>
    <w:rsid w:val="00986359"/>
    <w:rsid w:val="00986A32"/>
    <w:rsid w:val="00986D29"/>
    <w:rsid w:val="00986E9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5FC3"/>
    <w:rsid w:val="009B60E6"/>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62F"/>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3F5F"/>
    <w:rsid w:val="00A23FCA"/>
    <w:rsid w:val="00A24002"/>
    <w:rsid w:val="00A24095"/>
    <w:rsid w:val="00A241FB"/>
    <w:rsid w:val="00A24212"/>
    <w:rsid w:val="00A24CF7"/>
    <w:rsid w:val="00A24D96"/>
    <w:rsid w:val="00A25F30"/>
    <w:rsid w:val="00A26146"/>
    <w:rsid w:val="00A26229"/>
    <w:rsid w:val="00A26BB8"/>
    <w:rsid w:val="00A26F5C"/>
    <w:rsid w:val="00A2700C"/>
    <w:rsid w:val="00A275C8"/>
    <w:rsid w:val="00A30A79"/>
    <w:rsid w:val="00A316C2"/>
    <w:rsid w:val="00A3176C"/>
    <w:rsid w:val="00A3227F"/>
    <w:rsid w:val="00A3244B"/>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466B"/>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2AB"/>
    <w:rsid w:val="00AA4663"/>
    <w:rsid w:val="00AA50FB"/>
    <w:rsid w:val="00AA5587"/>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1C4B"/>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B4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0E5A"/>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A0789"/>
    <w:rsid w:val="00BA1316"/>
    <w:rsid w:val="00BA15CA"/>
    <w:rsid w:val="00BA2072"/>
    <w:rsid w:val="00BA2694"/>
    <w:rsid w:val="00BA507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0010"/>
    <w:rsid w:val="00BD10D5"/>
    <w:rsid w:val="00BD1117"/>
    <w:rsid w:val="00BD11A7"/>
    <w:rsid w:val="00BD28D8"/>
    <w:rsid w:val="00BD2F7A"/>
    <w:rsid w:val="00BD520C"/>
    <w:rsid w:val="00BD56C6"/>
    <w:rsid w:val="00BD6389"/>
    <w:rsid w:val="00BD63F6"/>
    <w:rsid w:val="00BD64C6"/>
    <w:rsid w:val="00BD6698"/>
    <w:rsid w:val="00BD6AD9"/>
    <w:rsid w:val="00BE1484"/>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5965"/>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E91"/>
    <w:rsid w:val="00C37F42"/>
    <w:rsid w:val="00C40571"/>
    <w:rsid w:val="00C413E7"/>
    <w:rsid w:val="00C41741"/>
    <w:rsid w:val="00C429A5"/>
    <w:rsid w:val="00C42A5A"/>
    <w:rsid w:val="00C44298"/>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5FAD"/>
    <w:rsid w:val="00C564A0"/>
    <w:rsid w:val="00C56765"/>
    <w:rsid w:val="00C568A9"/>
    <w:rsid w:val="00C56F1A"/>
    <w:rsid w:val="00C574B5"/>
    <w:rsid w:val="00C5750D"/>
    <w:rsid w:val="00C57A99"/>
    <w:rsid w:val="00C57D3A"/>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4E04"/>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638"/>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61D3"/>
    <w:rsid w:val="00CC775B"/>
    <w:rsid w:val="00CC7B22"/>
    <w:rsid w:val="00CD034F"/>
    <w:rsid w:val="00CD0C77"/>
    <w:rsid w:val="00CD0CC8"/>
    <w:rsid w:val="00CD1177"/>
    <w:rsid w:val="00CD11A9"/>
    <w:rsid w:val="00CD28E8"/>
    <w:rsid w:val="00CD2DCA"/>
    <w:rsid w:val="00CD36EE"/>
    <w:rsid w:val="00CD37E1"/>
    <w:rsid w:val="00CD3DA5"/>
    <w:rsid w:val="00CD44EB"/>
    <w:rsid w:val="00CD65AA"/>
    <w:rsid w:val="00CD6D56"/>
    <w:rsid w:val="00CD7EF5"/>
    <w:rsid w:val="00CE0007"/>
    <w:rsid w:val="00CE0558"/>
    <w:rsid w:val="00CE080B"/>
    <w:rsid w:val="00CE0D87"/>
    <w:rsid w:val="00CE0FF8"/>
    <w:rsid w:val="00CE1709"/>
    <w:rsid w:val="00CE176E"/>
    <w:rsid w:val="00CE267D"/>
    <w:rsid w:val="00CE3114"/>
    <w:rsid w:val="00CE4002"/>
    <w:rsid w:val="00CE576C"/>
    <w:rsid w:val="00CE6E93"/>
    <w:rsid w:val="00CE7341"/>
    <w:rsid w:val="00CE7E7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71F"/>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0EA2"/>
    <w:rsid w:val="00D61FDD"/>
    <w:rsid w:val="00D62070"/>
    <w:rsid w:val="00D62924"/>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0AED"/>
    <w:rsid w:val="00DC19C5"/>
    <w:rsid w:val="00DC2321"/>
    <w:rsid w:val="00DC46F4"/>
    <w:rsid w:val="00DC4948"/>
    <w:rsid w:val="00DC592B"/>
    <w:rsid w:val="00DC593A"/>
    <w:rsid w:val="00DC5BF8"/>
    <w:rsid w:val="00DC62BA"/>
    <w:rsid w:val="00DC7348"/>
    <w:rsid w:val="00DC796F"/>
    <w:rsid w:val="00DC7AEA"/>
    <w:rsid w:val="00DC7FD5"/>
    <w:rsid w:val="00DD0B0D"/>
    <w:rsid w:val="00DD0C8D"/>
    <w:rsid w:val="00DD1500"/>
    <w:rsid w:val="00DD1A87"/>
    <w:rsid w:val="00DD1E4A"/>
    <w:rsid w:val="00DD26C2"/>
    <w:rsid w:val="00DD2ED4"/>
    <w:rsid w:val="00DD3824"/>
    <w:rsid w:val="00DD3839"/>
    <w:rsid w:val="00DD4075"/>
    <w:rsid w:val="00DD4F25"/>
    <w:rsid w:val="00DD5FCA"/>
    <w:rsid w:val="00DD602D"/>
    <w:rsid w:val="00DD6130"/>
    <w:rsid w:val="00DD72BA"/>
    <w:rsid w:val="00DD78A4"/>
    <w:rsid w:val="00DD7A66"/>
    <w:rsid w:val="00DE0361"/>
    <w:rsid w:val="00DE0A53"/>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5F"/>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1FA9"/>
    <w:rsid w:val="00E62E24"/>
    <w:rsid w:val="00E63652"/>
    <w:rsid w:val="00E63B9B"/>
    <w:rsid w:val="00E653FE"/>
    <w:rsid w:val="00E66322"/>
    <w:rsid w:val="00E66392"/>
    <w:rsid w:val="00E668A0"/>
    <w:rsid w:val="00E66F49"/>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4E3C"/>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E78DA"/>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2F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30174"/>
    <w:rsid w:val="00F301DB"/>
    <w:rsid w:val="00F303A8"/>
    <w:rsid w:val="00F30C85"/>
    <w:rsid w:val="00F30D80"/>
    <w:rsid w:val="00F312C9"/>
    <w:rsid w:val="00F31416"/>
    <w:rsid w:val="00F3149C"/>
    <w:rsid w:val="00F3193D"/>
    <w:rsid w:val="00F320E1"/>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122E"/>
    <w:rsid w:val="00F71E10"/>
    <w:rsid w:val="00F71F90"/>
    <w:rsid w:val="00F72085"/>
    <w:rsid w:val="00F72434"/>
    <w:rsid w:val="00F736AC"/>
    <w:rsid w:val="00F73A40"/>
    <w:rsid w:val="00F74359"/>
    <w:rsid w:val="00F74906"/>
    <w:rsid w:val="00F7493D"/>
    <w:rsid w:val="00F75A59"/>
    <w:rsid w:val="00F7636B"/>
    <w:rsid w:val="00F76549"/>
    <w:rsid w:val="00F7679D"/>
    <w:rsid w:val="00F76B3E"/>
    <w:rsid w:val="00F76FD6"/>
    <w:rsid w:val="00F77204"/>
    <w:rsid w:val="00F77667"/>
    <w:rsid w:val="00F77B35"/>
    <w:rsid w:val="00F81B63"/>
    <w:rsid w:val="00F8235A"/>
    <w:rsid w:val="00F8263D"/>
    <w:rsid w:val="00F832EF"/>
    <w:rsid w:val="00F837CC"/>
    <w:rsid w:val="00F83B8C"/>
    <w:rsid w:val="00F840EA"/>
    <w:rsid w:val="00F8473E"/>
    <w:rsid w:val="00F84DE4"/>
    <w:rsid w:val="00F86066"/>
    <w:rsid w:val="00F861FE"/>
    <w:rsid w:val="00F863FF"/>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1D29"/>
    <w:rsid w:val="00FC2E84"/>
    <w:rsid w:val="00FC2FA8"/>
    <w:rsid w:val="00FC342C"/>
    <w:rsid w:val="00FC4D27"/>
    <w:rsid w:val="00FC50E1"/>
    <w:rsid w:val="00FC5555"/>
    <w:rsid w:val="00FC6AE0"/>
    <w:rsid w:val="00FC754A"/>
    <w:rsid w:val="00FD14DE"/>
    <w:rsid w:val="00FD1B41"/>
    <w:rsid w:val="00FD1C1F"/>
    <w:rsid w:val="00FD1D52"/>
    <w:rsid w:val="00FD1E7A"/>
    <w:rsid w:val="00FD2195"/>
    <w:rsid w:val="00FD21F2"/>
    <w:rsid w:val="00FD235E"/>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5F9"/>
    <w:rsid w:val="00FF06F5"/>
    <w:rsid w:val="00FF17F1"/>
    <w:rsid w:val="00FF1804"/>
    <w:rsid w:val="00FF1DBF"/>
    <w:rsid w:val="00FF278E"/>
    <w:rsid w:val="00FF28A8"/>
    <w:rsid w:val="00FF2B7A"/>
    <w:rsid w:val="00FF3ECF"/>
    <w:rsid w:val="00FF46A8"/>
    <w:rsid w:val="00FF46E3"/>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C95F5"/>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B55"/>
    <w:rPr>
      <w:sz w:val="24"/>
      <w:szCs w:val="24"/>
    </w:rPr>
  </w:style>
  <w:style w:type="paragraph" w:styleId="Heading1">
    <w:name w:val="heading 1"/>
    <w:basedOn w:val="Normal"/>
    <w:next w:val="Normal"/>
    <w:qFormat/>
    <w:pPr>
      <w:keepNext/>
      <w:jc w:val="center"/>
      <w:outlineLvl w:val="0"/>
    </w:pPr>
    <w:rPr>
      <w:sz w:val="28"/>
      <w:szCs w:val="20"/>
    </w:rPr>
  </w:style>
  <w:style w:type="paragraph" w:styleId="Heading2">
    <w:name w:val="heading 2"/>
    <w:basedOn w:val="Normal"/>
    <w:next w:val="Normal"/>
    <w:qFormat/>
    <w:pPr>
      <w:keepNext/>
      <w:jc w:val="center"/>
      <w:outlineLvl w:val="1"/>
    </w:pPr>
    <w:rPr>
      <w:rFonts w:ascii="Arial" w:hAnsi="Arial"/>
      <w:b/>
      <w:sz w:val="40"/>
      <w:szCs w:val="20"/>
    </w:rPr>
  </w:style>
  <w:style w:type="paragraph" w:styleId="Heading3">
    <w:name w:val="heading 3"/>
    <w:basedOn w:val="Normal"/>
    <w:next w:val="Normal"/>
    <w:qFormat/>
    <w:pPr>
      <w:keepNext/>
      <w:jc w:val="both"/>
      <w:outlineLvl w:val="2"/>
    </w:pPr>
    <w:rPr>
      <w:rFonts w:ascii="Arial" w:hAnsi="Arial"/>
      <w:b/>
      <w:i/>
      <w:sz w:val="22"/>
      <w:szCs w:val="20"/>
      <w:u w:val="single"/>
    </w:rPr>
  </w:style>
  <w:style w:type="paragraph" w:styleId="Heading4">
    <w:name w:val="heading 4"/>
    <w:basedOn w:val="Normal"/>
    <w:next w:val="Normal"/>
    <w:qFormat/>
    <w:pPr>
      <w:keepNext/>
      <w:jc w:val="center"/>
      <w:outlineLvl w:val="3"/>
    </w:pPr>
    <w:rPr>
      <w:rFonts w:ascii="Arial" w:hAnsi="Arial"/>
      <w:b/>
      <w:sz w:val="28"/>
      <w:szCs w:val="20"/>
    </w:rPr>
  </w:style>
  <w:style w:type="paragraph" w:styleId="Heading5">
    <w:name w:val="heading 5"/>
    <w:basedOn w:val="Normal"/>
    <w:next w:val="Normal"/>
    <w:qFormat/>
    <w:pPr>
      <w:keepNext/>
      <w:jc w:val="center"/>
      <w:outlineLvl w:val="4"/>
    </w:pPr>
    <w:rPr>
      <w:rFonts w:ascii="Arial" w:hAnsi="Arial"/>
      <w:b/>
      <w:sz w:val="32"/>
      <w:szCs w:val="20"/>
    </w:rPr>
  </w:style>
  <w:style w:type="paragraph" w:styleId="Heading6">
    <w:name w:val="heading 6"/>
    <w:basedOn w:val="Normal"/>
    <w:next w:val="Normal"/>
    <w:qFormat/>
    <w:pPr>
      <w:keepNext/>
      <w:jc w:val="both"/>
      <w:outlineLvl w:val="5"/>
    </w:pPr>
    <w:rPr>
      <w:rFonts w:ascii="Arial" w:hAnsi="Arial" w:cs="Arial"/>
      <w:b/>
    </w:rPr>
  </w:style>
  <w:style w:type="paragraph" w:styleId="Heading7">
    <w:name w:val="heading 7"/>
    <w:basedOn w:val="Normal"/>
    <w:next w:val="Normal"/>
    <w:qFormat/>
    <w:pPr>
      <w:keepNext/>
      <w:jc w:val="both"/>
      <w:outlineLvl w:val="6"/>
    </w:pPr>
    <w:rPr>
      <w:b/>
      <w:sz w:val="28"/>
      <w:szCs w:val="20"/>
      <w:lang w:val="de-DE"/>
    </w:rPr>
  </w:style>
  <w:style w:type="paragraph" w:styleId="Heading8">
    <w:name w:val="heading 8"/>
    <w:basedOn w:val="Normal"/>
    <w:next w:val="Normal"/>
    <w:link w:val="Heading8Char"/>
    <w:uiPriority w:val="9"/>
    <w:unhideWhenUsed/>
    <w:qFormat/>
    <w:rsid w:val="00F55465"/>
    <w:pPr>
      <w:spacing w:before="240" w:after="60" w:line="259" w:lineRule="auto"/>
      <w:outlineLvl w:val="7"/>
    </w:pPr>
    <w:rPr>
      <w:rFonts w:ascii="Calibri" w:hAnsi="Calibri"/>
      <w:i/>
      <w:iCs/>
    </w:rPr>
  </w:style>
  <w:style w:type="paragraph" w:styleId="Heading9">
    <w:name w:val="heading 9"/>
    <w:basedOn w:val="Normal"/>
    <w:next w:val="Normal"/>
    <w:qFormat/>
    <w:pPr>
      <w:keepNext/>
      <w:jc w:val="both"/>
      <w:outlineLvl w:val="8"/>
    </w:pPr>
    <w:rPr>
      <w:rFonts w:ascii="Arial" w:hAnsi="Arial"/>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F55465"/>
    <w:rPr>
      <w:rFonts w:ascii="Calibri" w:hAnsi="Calibri"/>
      <w:i/>
      <w:iCs/>
      <w:sz w:val="24"/>
      <w:szCs w:val="24"/>
    </w:rPr>
  </w:style>
  <w:style w:type="paragraph" w:styleId="BodyText2">
    <w:name w:val="Body Text 2"/>
    <w:basedOn w:val="Normal"/>
    <w:link w:val="BodyText2Char"/>
    <w:pPr>
      <w:jc w:val="center"/>
    </w:pPr>
    <w:rPr>
      <w:rFonts w:ascii="Arial" w:hAnsi="Arial"/>
      <w:b/>
      <w:sz w:val="32"/>
      <w:szCs w:val="20"/>
    </w:rPr>
  </w:style>
  <w:style w:type="character" w:customStyle="1" w:styleId="BodyText2Char">
    <w:name w:val="Body Text 2 Char"/>
    <w:link w:val="BodyText2"/>
    <w:rsid w:val="00F33855"/>
    <w:rPr>
      <w:rFonts w:ascii="Arial" w:hAnsi="Arial"/>
      <w:b/>
      <w:sz w:val="32"/>
    </w:rPr>
  </w:style>
  <w:style w:type="paragraph" w:styleId="BodyTextIndent">
    <w:name w:val="Body Text Indent"/>
    <w:basedOn w:val="Normal"/>
    <w:pPr>
      <w:ind w:left="360"/>
      <w:jc w:val="both"/>
    </w:pPr>
    <w:rPr>
      <w:szCs w:val="20"/>
    </w:rPr>
  </w:style>
  <w:style w:type="paragraph" w:styleId="BodyText">
    <w:name w:val="Body Text"/>
    <w:basedOn w:val="Normal"/>
    <w:link w:val="BodyTextChar"/>
    <w:pPr>
      <w:jc w:val="both"/>
    </w:pPr>
    <w:rPr>
      <w:szCs w:val="20"/>
    </w:rPr>
  </w:style>
  <w:style w:type="character" w:customStyle="1" w:styleId="BodyTextChar">
    <w:name w:val="Body Text Char"/>
    <w:link w:val="BodyText"/>
    <w:rsid w:val="00E14803"/>
    <w:rPr>
      <w:sz w:val="24"/>
      <w:lang w:val="sl-SI" w:eastAsia="sl-SI" w:bidi="ar-SA"/>
    </w:rPr>
  </w:style>
  <w:style w:type="paragraph" w:customStyle="1" w:styleId="txtes">
    <w:name w:val="txt_es"/>
    <w:basedOn w:val="Normal"/>
    <w:pPr>
      <w:keepNext/>
      <w:jc w:val="both"/>
    </w:pPr>
    <w:rPr>
      <w:rFonts w:ascii="SL Swiss" w:hAnsi="SL Swiss"/>
      <w:kern w:val="28"/>
      <w:sz w:val="22"/>
      <w:szCs w:val="20"/>
      <w:lang w:val="en-GB"/>
    </w:rPr>
  </w:style>
  <w:style w:type="paragraph" w:styleId="BodyText3">
    <w:name w:val="Body Text 3"/>
    <w:basedOn w:val="Normal"/>
    <w:pPr>
      <w:widowControl w:val="0"/>
      <w:autoSpaceDE w:val="0"/>
      <w:autoSpaceDN w:val="0"/>
      <w:adjustRightInd w:val="0"/>
      <w:jc w:val="center"/>
    </w:pPr>
    <w:rPr>
      <w:rFonts w:ascii="Arial" w:hAnsi="Arial"/>
      <w:b/>
      <w:sz w:val="32"/>
      <w:szCs w:val="20"/>
    </w:rPr>
  </w:style>
  <w:style w:type="paragraph" w:styleId="Footer">
    <w:name w:val="footer"/>
    <w:basedOn w:val="Normal"/>
    <w:link w:val="FooterChar"/>
    <w:uiPriority w:val="99"/>
    <w:pPr>
      <w:tabs>
        <w:tab w:val="center" w:pos="4536"/>
        <w:tab w:val="right" w:pos="9072"/>
      </w:tabs>
    </w:pPr>
    <w:rPr>
      <w:szCs w:val="20"/>
    </w:rPr>
  </w:style>
  <w:style w:type="character" w:customStyle="1" w:styleId="FooterChar">
    <w:name w:val="Footer Char"/>
    <w:link w:val="Footer"/>
    <w:uiPriority w:val="99"/>
    <w:rsid w:val="002273A6"/>
    <w:rPr>
      <w:sz w:val="24"/>
      <w:lang w:val="sl-SI" w:eastAsia="sl-SI" w:bidi="ar-SA"/>
    </w:rPr>
  </w:style>
  <w:style w:type="paragraph" w:styleId="Header">
    <w:name w:val="header"/>
    <w:aliases w:val="Znak Znak Znak,Znak Znak,Znak,E-PVO-glava"/>
    <w:basedOn w:val="Normal"/>
    <w:link w:val="HeaderChar"/>
    <w:pPr>
      <w:tabs>
        <w:tab w:val="center" w:pos="4536"/>
        <w:tab w:val="right" w:pos="9072"/>
      </w:tabs>
    </w:pPr>
    <w:rPr>
      <w:szCs w:val="20"/>
    </w:rPr>
  </w:style>
  <w:style w:type="character" w:customStyle="1" w:styleId="HeaderChar">
    <w:name w:val="Header Char"/>
    <w:aliases w:val="Znak Znak Znak Char,Znak Znak Char,Znak Char,E-PVO-glava Char"/>
    <w:link w:val="Header"/>
    <w:locked/>
    <w:rsid w:val="00677FDD"/>
    <w:rPr>
      <w:sz w:val="24"/>
    </w:rPr>
  </w:style>
  <w:style w:type="paragraph" w:styleId="PlainText">
    <w:name w:val="Plain Text"/>
    <w:basedOn w:val="Normal"/>
    <w:link w:val="PlainTextChar"/>
    <w:uiPriority w:val="99"/>
    <w:rPr>
      <w:rFonts w:ascii="Courier New" w:hAnsi="Courier New"/>
      <w:sz w:val="20"/>
      <w:szCs w:val="20"/>
    </w:rPr>
  </w:style>
  <w:style w:type="character" w:customStyle="1" w:styleId="PlainTextChar">
    <w:name w:val="Plain Text Char"/>
    <w:link w:val="PlainText"/>
    <w:uiPriority w:val="99"/>
    <w:rsid w:val="006D7EC7"/>
    <w:rPr>
      <w:rFonts w:ascii="Courier New" w:hAnsi="Courier New"/>
    </w:rPr>
  </w:style>
  <w:style w:type="paragraph" w:customStyle="1" w:styleId="Slog1">
    <w:name w:val="Slog1"/>
    <w:basedOn w:val="Normal"/>
    <w:rPr>
      <w:rFonts w:ascii="Arial" w:hAnsi="Arial"/>
      <w:szCs w:val="20"/>
    </w:rPr>
  </w:style>
  <w:style w:type="character" w:styleId="PageNumber">
    <w:name w:val="page number"/>
    <w:basedOn w:val="DefaultParagraphFont"/>
  </w:style>
  <w:style w:type="paragraph" w:styleId="BodyTextIndent2">
    <w:name w:val="Body Text Indent 2"/>
    <w:basedOn w:val="Normal"/>
    <w:pPr>
      <w:ind w:left="426"/>
      <w:jc w:val="both"/>
    </w:pPr>
    <w:rPr>
      <w:rFonts w:ascii="Arial" w:hAnsi="Arial"/>
      <w:iCs/>
      <w:szCs w:val="20"/>
    </w:rPr>
  </w:style>
  <w:style w:type="paragraph" w:styleId="BodyTextIndent3">
    <w:name w:val="Body Text Indent 3"/>
    <w:basedOn w:val="Normal"/>
    <w:pPr>
      <w:ind w:left="360"/>
    </w:pPr>
    <w:rPr>
      <w:b/>
    </w:rPr>
  </w:style>
  <w:style w:type="paragraph" w:styleId="BalloonText">
    <w:name w:val="Balloon Text"/>
    <w:basedOn w:val="Normal"/>
    <w:semiHidden/>
    <w:rsid w:val="00B83065"/>
    <w:rPr>
      <w:rFonts w:ascii="Tahoma" w:hAnsi="Tahoma" w:cs="Tahoma"/>
      <w:sz w:val="16"/>
      <w:szCs w:val="16"/>
    </w:rPr>
  </w:style>
  <w:style w:type="character" w:styleId="CommentReference">
    <w:name w:val="annotation reference"/>
    <w:semiHidden/>
    <w:rsid w:val="00733533"/>
    <w:rPr>
      <w:sz w:val="16"/>
      <w:szCs w:val="16"/>
    </w:rPr>
  </w:style>
  <w:style w:type="paragraph" w:styleId="CommentText">
    <w:name w:val="annotation text"/>
    <w:basedOn w:val="Normal"/>
    <w:link w:val="CommentTextChar"/>
    <w:semiHidden/>
    <w:rsid w:val="00733533"/>
    <w:rPr>
      <w:sz w:val="20"/>
      <w:szCs w:val="20"/>
    </w:rPr>
  </w:style>
  <w:style w:type="character" w:customStyle="1" w:styleId="CommentTextChar">
    <w:name w:val="Comment Text Char"/>
    <w:link w:val="CommentText"/>
    <w:rsid w:val="00A24CF7"/>
    <w:rPr>
      <w:lang w:val="sl-SI" w:eastAsia="sl-SI" w:bidi="ar-SA"/>
    </w:rPr>
  </w:style>
  <w:style w:type="paragraph" w:styleId="CommentSubject">
    <w:name w:val="annotation subject"/>
    <w:basedOn w:val="CommentText"/>
    <w:next w:val="CommentText"/>
    <w:semiHidden/>
    <w:rsid w:val="00733533"/>
    <w:rPr>
      <w:b/>
      <w:bCs/>
    </w:rPr>
  </w:style>
  <w:style w:type="character" w:styleId="Hyperlink">
    <w:name w:val="Hyperlink"/>
    <w:uiPriority w:val="99"/>
    <w:rsid w:val="00506014"/>
    <w:rPr>
      <w:color w:val="0000FF"/>
      <w:u w:val="single"/>
    </w:rPr>
  </w:style>
  <w:style w:type="paragraph" w:styleId="NormalWeb">
    <w:name w:val="Normal (Web)"/>
    <w:basedOn w:val="Normal"/>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ormal"/>
    <w:rsid w:val="008C63F3"/>
    <w:rPr>
      <w:szCs w:val="20"/>
      <w:lang w:val="en-GB"/>
    </w:rPr>
  </w:style>
  <w:style w:type="paragraph" w:customStyle="1" w:styleId="BodyText21">
    <w:name w:val="Body Text 21"/>
    <w:basedOn w:val="Normal"/>
    <w:rsid w:val="009F1D36"/>
    <w:pPr>
      <w:autoSpaceDE w:val="0"/>
      <w:autoSpaceDN w:val="0"/>
      <w:jc w:val="both"/>
    </w:pPr>
  </w:style>
  <w:style w:type="paragraph" w:customStyle="1" w:styleId="HSStandard">
    <w:name w:val="HS/Standard"/>
    <w:basedOn w:val="Normal"/>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ormal"/>
    <w:rsid w:val="00DA1941"/>
    <w:pPr>
      <w:ind w:left="720"/>
      <w:contextualSpacing/>
    </w:pPr>
    <w:rPr>
      <w:szCs w:val="22"/>
      <w:lang w:eastAsia="en-US"/>
    </w:rPr>
  </w:style>
  <w:style w:type="character" w:styleId="Emphasis">
    <w:name w:val="Emphasis"/>
    <w:qFormat/>
    <w:rsid w:val="004B6436"/>
    <w:rPr>
      <w:b/>
      <w:bCs/>
      <w:i w:val="0"/>
      <w:iCs w:val="0"/>
    </w:rPr>
  </w:style>
  <w:style w:type="character" w:customStyle="1" w:styleId="st">
    <w:name w:val="st"/>
    <w:basedOn w:val="DefaultParagraphFont"/>
    <w:uiPriority w:val="99"/>
    <w:rsid w:val="004B6436"/>
  </w:style>
  <w:style w:type="table" w:styleId="TableGrid">
    <w:name w:val="Table Grid"/>
    <w:basedOn w:val="TableNormal"/>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ormal"/>
    <w:uiPriority w:val="34"/>
    <w:qFormat/>
    <w:rsid w:val="009F119C"/>
    <w:pPr>
      <w:ind w:left="720"/>
      <w:contextualSpacing/>
    </w:pPr>
    <w:rPr>
      <w:rFonts w:ascii="Calibri" w:hAnsi="Calibri"/>
    </w:rPr>
  </w:style>
  <w:style w:type="paragraph" w:customStyle="1" w:styleId="Odstavekseznama1">
    <w:name w:val="Odstavek seznama1"/>
    <w:basedOn w:val="Normal"/>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DocumentMap">
    <w:name w:val="Document Map"/>
    <w:basedOn w:val="Normal"/>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ormal"/>
    <w:rsid w:val="00B75CEF"/>
    <w:pPr>
      <w:spacing w:before="480"/>
      <w:jc w:val="center"/>
    </w:pPr>
    <w:rPr>
      <w:rFonts w:ascii="Arial" w:hAnsi="Arial" w:cs="Arial"/>
      <w:b/>
      <w:bCs/>
      <w:sz w:val="22"/>
      <w:szCs w:val="22"/>
    </w:rPr>
  </w:style>
  <w:style w:type="paragraph" w:customStyle="1" w:styleId="lennaslov1">
    <w:name w:val="lennaslov1"/>
    <w:basedOn w:val="Normal"/>
    <w:rsid w:val="00B75CEF"/>
    <w:pPr>
      <w:jc w:val="center"/>
    </w:pPr>
    <w:rPr>
      <w:rFonts w:ascii="Arial" w:hAnsi="Arial" w:cs="Arial"/>
      <w:b/>
      <w:bCs/>
      <w:sz w:val="22"/>
      <w:szCs w:val="22"/>
    </w:rPr>
  </w:style>
  <w:style w:type="paragraph" w:customStyle="1" w:styleId="Telobesedila22">
    <w:name w:val="Telo besedila 22"/>
    <w:basedOn w:val="Normal"/>
    <w:rsid w:val="0052226B"/>
    <w:pPr>
      <w:suppressAutoHyphens/>
      <w:jc w:val="center"/>
    </w:pPr>
    <w:rPr>
      <w:rFonts w:ascii="Arial" w:hAnsi="Arial" w:cs="Arial"/>
      <w:b/>
      <w:sz w:val="32"/>
      <w:szCs w:val="20"/>
      <w:lang w:eastAsia="ar-SA"/>
    </w:rPr>
  </w:style>
  <w:style w:type="paragraph" w:styleId="ListParagraph">
    <w:name w:val="List Paragraph"/>
    <w:basedOn w:val="Normal"/>
    <w:link w:val="ListParagraphChar"/>
    <w:uiPriority w:val="34"/>
    <w:qFormat/>
    <w:rsid w:val="00995F3A"/>
    <w:pPr>
      <w:ind w:left="708"/>
    </w:pPr>
  </w:style>
  <w:style w:type="character" w:customStyle="1" w:styleId="ListParagraphChar">
    <w:name w:val="List Paragraph Char"/>
    <w:link w:val="ListParagraph"/>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BodyText2"/>
    <w:rsid w:val="000B714A"/>
    <w:pPr>
      <w:jc w:val="both"/>
    </w:pPr>
    <w:rPr>
      <w:rFonts w:ascii="Times New Roman" w:hAnsi="Times New Roman"/>
      <w:b w:val="0"/>
      <w:color w:val="333300"/>
      <w:sz w:val="24"/>
      <w:szCs w:val="24"/>
    </w:rPr>
  </w:style>
  <w:style w:type="paragraph" w:customStyle="1" w:styleId="Slog3">
    <w:name w:val="Slog3"/>
    <w:basedOn w:val="BodyText"/>
    <w:rsid w:val="000B714A"/>
    <w:pPr>
      <w:kinsoku w:val="0"/>
      <w:overflowPunct w:val="0"/>
      <w:spacing w:before="147"/>
    </w:pPr>
    <w:rPr>
      <w:szCs w:val="24"/>
    </w:rPr>
  </w:style>
  <w:style w:type="character" w:customStyle="1" w:styleId="ZnakZnak7">
    <w:name w:val="Znak Znak7"/>
    <w:basedOn w:val="DefaultParagraphFont"/>
    <w:rsid w:val="00E161DE"/>
  </w:style>
  <w:style w:type="paragraph" w:customStyle="1" w:styleId="Telobesedila21">
    <w:name w:val="Telo besedila 21"/>
    <w:basedOn w:val="Normal"/>
    <w:rsid w:val="00994EF2"/>
    <w:pPr>
      <w:suppressAutoHyphens/>
      <w:jc w:val="center"/>
    </w:pPr>
    <w:rPr>
      <w:rFonts w:ascii="Arial" w:hAnsi="Arial"/>
      <w:b/>
      <w:sz w:val="32"/>
      <w:szCs w:val="20"/>
      <w:lang w:eastAsia="ar-SA"/>
    </w:rPr>
  </w:style>
  <w:style w:type="character" w:styleId="Strong">
    <w:name w:val="Strong"/>
    <w:uiPriority w:val="99"/>
    <w:qFormat/>
    <w:rsid w:val="00FF6836"/>
    <w:rPr>
      <w:rFonts w:cs="Times New Roman"/>
      <w:b/>
    </w:rPr>
  </w:style>
  <w:style w:type="paragraph" w:styleId="Title">
    <w:name w:val="Title"/>
    <w:basedOn w:val="Normal"/>
    <w:link w:val="TitleChar"/>
    <w:qFormat/>
    <w:rsid w:val="00FF6836"/>
    <w:pPr>
      <w:jc w:val="center"/>
    </w:pPr>
    <w:rPr>
      <w:b/>
      <w:sz w:val="20"/>
      <w:szCs w:val="20"/>
      <w:lang w:eastAsia="en-US"/>
    </w:rPr>
  </w:style>
  <w:style w:type="character" w:customStyle="1" w:styleId="TitleChar">
    <w:name w:val="Title Char"/>
    <w:link w:val="Title"/>
    <w:rsid w:val="00FF6836"/>
    <w:rPr>
      <w:b/>
      <w:lang w:eastAsia="en-US"/>
    </w:rPr>
  </w:style>
  <w:style w:type="paragraph" w:styleId="NoSpacing">
    <w:name w:val="No Spacing"/>
    <w:uiPriority w:val="1"/>
    <w:qFormat/>
    <w:rsid w:val="00FF6836"/>
    <w:rPr>
      <w:sz w:val="24"/>
      <w:szCs w:val="24"/>
    </w:rPr>
  </w:style>
  <w:style w:type="paragraph" w:customStyle="1" w:styleId="bodytext0">
    <w:name w:val="bodytext"/>
    <w:basedOn w:val="Normal"/>
    <w:uiPriority w:val="99"/>
    <w:rsid w:val="007C5017"/>
    <w:pPr>
      <w:spacing w:before="100" w:beforeAutospacing="1" w:after="100" w:afterAutospacing="1"/>
    </w:pPr>
  </w:style>
  <w:style w:type="paragraph" w:customStyle="1" w:styleId="n4">
    <w:name w:val="n4"/>
    <w:basedOn w:val="Normal"/>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ormal"/>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ormal"/>
    <w:rsid w:val="0098722E"/>
    <w:pPr>
      <w:ind w:left="360"/>
      <w:jc w:val="both"/>
    </w:pPr>
    <w:rPr>
      <w:rFonts w:ascii="Arial" w:hAnsi="Arial"/>
      <w:sz w:val="22"/>
      <w:szCs w:val="20"/>
      <w:lang w:val="en-US"/>
    </w:rPr>
  </w:style>
  <w:style w:type="paragraph" w:customStyle="1" w:styleId="BodyText24">
    <w:name w:val="Body Text 24"/>
    <w:basedOn w:val="Normal"/>
    <w:rsid w:val="005E1B19"/>
    <w:pPr>
      <w:ind w:left="360"/>
      <w:jc w:val="both"/>
    </w:pPr>
    <w:rPr>
      <w:rFonts w:ascii="Arial" w:hAnsi="Arial"/>
      <w:sz w:val="22"/>
      <w:szCs w:val="20"/>
      <w:lang w:val="en-US"/>
    </w:rPr>
  </w:style>
  <w:style w:type="paragraph" w:styleId="Caption">
    <w:name w:val="caption"/>
    <w:basedOn w:val="Normal"/>
    <w:next w:val="Normal"/>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ormal"/>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ormal"/>
    <w:rsid w:val="004E416D"/>
    <w:pPr>
      <w:widowControl w:val="0"/>
      <w:suppressAutoHyphens/>
      <w:autoSpaceDE w:val="0"/>
    </w:pPr>
    <w:rPr>
      <w:rFonts w:ascii="Verdana" w:eastAsia="Arial Unicode MS" w:hAnsi="Verdana"/>
      <w:kern w:val="1"/>
      <w:sz w:val="20"/>
    </w:rPr>
  </w:style>
  <w:style w:type="paragraph" w:customStyle="1" w:styleId="xl38">
    <w:name w:val="xl38"/>
    <w:basedOn w:val="Normal"/>
    <w:rsid w:val="00F33855"/>
    <w:pPr>
      <w:spacing w:before="100" w:beforeAutospacing="1" w:after="100" w:afterAutospacing="1"/>
    </w:pPr>
    <w:rPr>
      <w:rFonts w:ascii="Arial" w:eastAsia="Arial Unicode MS" w:hAnsi="Arial" w:cs="Arial"/>
      <w:b/>
      <w:bCs/>
    </w:rPr>
  </w:style>
  <w:style w:type="character" w:styleId="FollowedHyperlink">
    <w:name w:val="FollowedHyperlink"/>
    <w:basedOn w:val="DefaultParagraphFont"/>
    <w:uiPriority w:val="99"/>
    <w:semiHidden/>
    <w:unhideWhenUsed/>
    <w:rsid w:val="000B187E"/>
    <w:rPr>
      <w:color w:val="800080"/>
      <w:u w:val="single"/>
    </w:rPr>
  </w:style>
  <w:style w:type="paragraph" w:customStyle="1" w:styleId="msonormal0">
    <w:name w:val="msonormal"/>
    <w:basedOn w:val="Normal"/>
    <w:rsid w:val="000B187E"/>
    <w:pPr>
      <w:spacing w:before="100" w:beforeAutospacing="1" w:after="100" w:afterAutospacing="1"/>
    </w:pPr>
  </w:style>
  <w:style w:type="paragraph" w:customStyle="1" w:styleId="xl67">
    <w:name w:val="xl67"/>
    <w:basedOn w:val="Normal"/>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ormal"/>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ormal"/>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ormal"/>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ormal"/>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ormal"/>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TableNormal"/>
    <w:next w:val="TableGrid"/>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35417458">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07496685">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71820578">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1839678">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700D0A-4019-4FFD-8A50-DAB3FCC72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39</Pages>
  <Words>10460</Words>
  <Characters>64757</Characters>
  <Application>Microsoft Office Word</Application>
  <DocSecurity>0</DocSecurity>
  <Lines>539</Lines>
  <Paragraphs>150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75067</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Milena Basta Trtnik</cp:lastModifiedBy>
  <cp:revision>3</cp:revision>
  <cp:lastPrinted>2022-10-13T09:52:00Z</cp:lastPrinted>
  <dcterms:created xsi:type="dcterms:W3CDTF">2022-10-14T06:01:00Z</dcterms:created>
  <dcterms:modified xsi:type="dcterms:W3CDTF">2022-10-14T06:30:00Z</dcterms:modified>
</cp:coreProperties>
</file>